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40568" w14:textId="77777777" w:rsidR="00A245C6" w:rsidRPr="00B74538" w:rsidRDefault="00A245C6" w:rsidP="007466A1">
      <w:pPr>
        <w:spacing w:line="240" w:lineRule="auto"/>
      </w:pPr>
    </w:p>
    <w:p w14:paraId="3F2FBE10" w14:textId="77777777" w:rsidR="00A245C6" w:rsidRPr="00B74538" w:rsidRDefault="00A245C6" w:rsidP="007466A1">
      <w:pPr>
        <w:spacing w:line="240" w:lineRule="auto"/>
      </w:pPr>
    </w:p>
    <w:p w14:paraId="655A389D" w14:textId="28A6F898" w:rsidR="00BB1E26" w:rsidRPr="00B74538" w:rsidRDefault="00152883" w:rsidP="007466A1">
      <w:pPr>
        <w:spacing w:line="240" w:lineRule="auto"/>
      </w:pPr>
      <w:r w:rsidRPr="00B74538">
        <w:t>Številka:</w:t>
      </w:r>
      <w:r w:rsidR="00983030" w:rsidRPr="00B74538">
        <w:t xml:space="preserve"> </w:t>
      </w:r>
      <w:r w:rsidR="00F256AF">
        <w:t>430-111/2024-3130-</w:t>
      </w:r>
      <w:r w:rsidR="003557DA">
        <w:t>4</w:t>
      </w:r>
    </w:p>
    <w:p w14:paraId="567F87C7" w14:textId="2BB8AB4B" w:rsidR="00BB1E26" w:rsidRPr="00B74538" w:rsidRDefault="00E54094" w:rsidP="00D24D93">
      <w:pPr>
        <w:spacing w:line="240" w:lineRule="auto"/>
      </w:pPr>
      <w:r w:rsidRPr="00B74538">
        <w:t>Datum:</w:t>
      </w:r>
      <w:r w:rsidR="00B51380" w:rsidRPr="00B74538">
        <w:t xml:space="preserve"> </w:t>
      </w:r>
      <w:r w:rsidR="00674055">
        <w:t>2</w:t>
      </w:r>
      <w:r w:rsidR="00CA37B5">
        <w:t>4</w:t>
      </w:r>
      <w:r w:rsidR="00362C2F">
        <w:t>. 6. 2024</w:t>
      </w:r>
    </w:p>
    <w:p w14:paraId="7588B674" w14:textId="77777777" w:rsidR="00BB1E26" w:rsidRPr="00B74538" w:rsidRDefault="00BB1E26" w:rsidP="007466A1">
      <w:pPr>
        <w:spacing w:line="240" w:lineRule="auto"/>
      </w:pPr>
    </w:p>
    <w:p w14:paraId="18CC8631" w14:textId="77777777" w:rsidR="00BB1E26" w:rsidRPr="00B74538" w:rsidRDefault="00BB1E26" w:rsidP="007466A1">
      <w:pPr>
        <w:spacing w:line="240" w:lineRule="auto"/>
      </w:pPr>
    </w:p>
    <w:p w14:paraId="7944B7A0" w14:textId="77777777" w:rsidR="00BB1E26" w:rsidRPr="00B74538" w:rsidRDefault="00BB1E26" w:rsidP="007466A1">
      <w:pPr>
        <w:spacing w:line="240" w:lineRule="auto"/>
      </w:pPr>
    </w:p>
    <w:p w14:paraId="5C456D4F" w14:textId="77777777" w:rsidR="008F44C4" w:rsidRPr="00B74538" w:rsidRDefault="008F44C4" w:rsidP="007466A1">
      <w:pPr>
        <w:spacing w:line="240" w:lineRule="auto"/>
        <w:jc w:val="center"/>
        <w:rPr>
          <w:b/>
          <w:sz w:val="52"/>
          <w:szCs w:val="52"/>
        </w:rPr>
      </w:pPr>
    </w:p>
    <w:p w14:paraId="6E7F5706" w14:textId="77777777" w:rsidR="008F44C4" w:rsidRPr="00B74538" w:rsidRDefault="008F44C4" w:rsidP="007466A1">
      <w:pPr>
        <w:spacing w:line="240" w:lineRule="auto"/>
        <w:jc w:val="center"/>
        <w:rPr>
          <w:b/>
          <w:sz w:val="52"/>
          <w:szCs w:val="52"/>
        </w:rPr>
      </w:pPr>
    </w:p>
    <w:p w14:paraId="263A6D87" w14:textId="77777777" w:rsidR="00321473" w:rsidRPr="00B74538" w:rsidRDefault="00321473" w:rsidP="007466A1">
      <w:pPr>
        <w:spacing w:line="240" w:lineRule="auto"/>
        <w:jc w:val="center"/>
        <w:rPr>
          <w:b/>
          <w:sz w:val="52"/>
          <w:szCs w:val="52"/>
        </w:rPr>
      </w:pPr>
    </w:p>
    <w:p w14:paraId="79C3E363" w14:textId="77777777" w:rsidR="0087717C" w:rsidRDefault="00321473" w:rsidP="007466A1">
      <w:pPr>
        <w:spacing w:line="240" w:lineRule="auto"/>
        <w:jc w:val="center"/>
        <w:rPr>
          <w:b/>
          <w:sz w:val="52"/>
          <w:szCs w:val="52"/>
        </w:rPr>
      </w:pPr>
      <w:r w:rsidRPr="00B74538">
        <w:rPr>
          <w:b/>
          <w:sz w:val="52"/>
          <w:szCs w:val="52"/>
        </w:rPr>
        <w:t xml:space="preserve">DOKUMENTACIJA </w:t>
      </w:r>
      <w:r w:rsidR="00F747E3" w:rsidRPr="00B74538">
        <w:rPr>
          <w:b/>
          <w:sz w:val="52"/>
          <w:szCs w:val="52"/>
        </w:rPr>
        <w:t>ZA</w:t>
      </w:r>
      <w:r w:rsidR="00F23E94" w:rsidRPr="00B74538">
        <w:rPr>
          <w:b/>
          <w:sz w:val="52"/>
          <w:szCs w:val="52"/>
        </w:rPr>
        <w:t xml:space="preserve"> </w:t>
      </w:r>
      <w:r w:rsidRPr="00B74538">
        <w:rPr>
          <w:b/>
          <w:sz w:val="52"/>
          <w:szCs w:val="52"/>
        </w:rPr>
        <w:t xml:space="preserve">ODDAJO JAVNEGA NAROČILA </w:t>
      </w:r>
    </w:p>
    <w:p w14:paraId="2A88A0B2" w14:textId="4CA890B2" w:rsidR="00D46C96" w:rsidRPr="00B74538" w:rsidRDefault="00321473" w:rsidP="007466A1">
      <w:pPr>
        <w:spacing w:line="240" w:lineRule="auto"/>
        <w:jc w:val="center"/>
        <w:rPr>
          <w:b/>
          <w:sz w:val="52"/>
          <w:szCs w:val="52"/>
        </w:rPr>
      </w:pPr>
      <w:r w:rsidRPr="00B74538">
        <w:rPr>
          <w:b/>
          <w:sz w:val="52"/>
          <w:szCs w:val="52"/>
        </w:rPr>
        <w:t xml:space="preserve">Z OZNAKO </w:t>
      </w:r>
    </w:p>
    <w:p w14:paraId="56899F89" w14:textId="77CD8F18" w:rsidR="00321473" w:rsidRPr="00B74538" w:rsidRDefault="00321473" w:rsidP="007466A1">
      <w:pPr>
        <w:spacing w:line="240" w:lineRule="auto"/>
        <w:jc w:val="center"/>
        <w:rPr>
          <w:b/>
          <w:sz w:val="52"/>
          <w:szCs w:val="52"/>
        </w:rPr>
      </w:pPr>
      <w:r w:rsidRPr="00B74538">
        <w:rPr>
          <w:b/>
          <w:sz w:val="52"/>
          <w:szCs w:val="52"/>
        </w:rPr>
        <w:t>O</w:t>
      </w:r>
      <w:r w:rsidR="00285AB3">
        <w:rPr>
          <w:b/>
          <w:sz w:val="52"/>
          <w:szCs w:val="52"/>
        </w:rPr>
        <w:t>D</w:t>
      </w:r>
      <w:r w:rsidR="0087717C">
        <w:rPr>
          <w:b/>
          <w:sz w:val="52"/>
          <w:szCs w:val="52"/>
        </w:rPr>
        <w:t>VAR-9/2024</w:t>
      </w:r>
    </w:p>
    <w:p w14:paraId="78BA208F" w14:textId="77777777" w:rsidR="00321473" w:rsidRPr="00B74538" w:rsidRDefault="00321473" w:rsidP="007466A1">
      <w:pPr>
        <w:spacing w:line="240" w:lineRule="auto"/>
        <w:jc w:val="center"/>
        <w:rPr>
          <w:b/>
          <w:sz w:val="52"/>
          <w:szCs w:val="52"/>
        </w:rPr>
      </w:pPr>
    </w:p>
    <w:p w14:paraId="17800D55" w14:textId="77777777" w:rsidR="00321473" w:rsidRPr="00B74538" w:rsidRDefault="00321473" w:rsidP="007466A1">
      <w:pPr>
        <w:spacing w:line="240" w:lineRule="auto"/>
        <w:jc w:val="center"/>
        <w:rPr>
          <w:b/>
          <w:sz w:val="52"/>
          <w:szCs w:val="52"/>
        </w:rPr>
      </w:pPr>
    </w:p>
    <w:p w14:paraId="268C2144" w14:textId="77777777" w:rsidR="00321473" w:rsidRPr="00B74538" w:rsidRDefault="00321473" w:rsidP="007466A1">
      <w:pPr>
        <w:spacing w:line="240" w:lineRule="auto"/>
        <w:jc w:val="center"/>
        <w:rPr>
          <w:b/>
          <w:sz w:val="52"/>
          <w:szCs w:val="52"/>
        </w:rPr>
      </w:pPr>
    </w:p>
    <w:p w14:paraId="68E4E7B2" w14:textId="77777777" w:rsidR="00321473" w:rsidRPr="00B74538" w:rsidRDefault="00321473" w:rsidP="007466A1">
      <w:pPr>
        <w:spacing w:line="240" w:lineRule="auto"/>
        <w:jc w:val="center"/>
        <w:rPr>
          <w:b/>
          <w:sz w:val="52"/>
          <w:szCs w:val="52"/>
        </w:rPr>
      </w:pPr>
    </w:p>
    <w:p w14:paraId="30998822" w14:textId="77777777" w:rsidR="00321473" w:rsidRPr="00B74538" w:rsidRDefault="00321473" w:rsidP="007466A1">
      <w:pPr>
        <w:spacing w:line="240" w:lineRule="auto"/>
        <w:jc w:val="center"/>
        <w:rPr>
          <w:b/>
          <w:sz w:val="52"/>
          <w:szCs w:val="52"/>
        </w:rPr>
      </w:pPr>
    </w:p>
    <w:p w14:paraId="0D084C7B" w14:textId="77777777" w:rsidR="00321473" w:rsidRPr="00B74538" w:rsidRDefault="00321473" w:rsidP="007466A1">
      <w:pPr>
        <w:spacing w:line="240" w:lineRule="auto"/>
        <w:jc w:val="center"/>
        <w:rPr>
          <w:b/>
          <w:sz w:val="52"/>
          <w:szCs w:val="52"/>
        </w:rPr>
      </w:pPr>
    </w:p>
    <w:p w14:paraId="126AD324" w14:textId="77777777" w:rsidR="00321473" w:rsidRPr="00B74538" w:rsidRDefault="00321473" w:rsidP="007466A1">
      <w:pPr>
        <w:spacing w:line="240" w:lineRule="auto"/>
        <w:jc w:val="center"/>
        <w:rPr>
          <w:b/>
          <w:sz w:val="52"/>
          <w:szCs w:val="52"/>
        </w:rPr>
      </w:pPr>
    </w:p>
    <w:p w14:paraId="2732D85B" w14:textId="77777777" w:rsidR="00321473" w:rsidRPr="00B74538" w:rsidRDefault="00321473" w:rsidP="007466A1">
      <w:pPr>
        <w:spacing w:line="240" w:lineRule="auto"/>
        <w:jc w:val="center"/>
        <w:rPr>
          <w:b/>
          <w:sz w:val="52"/>
          <w:szCs w:val="52"/>
        </w:rPr>
      </w:pPr>
    </w:p>
    <w:p w14:paraId="64A2F173" w14:textId="77777777" w:rsidR="00321473" w:rsidRPr="00B74538" w:rsidRDefault="00321473" w:rsidP="007466A1">
      <w:pPr>
        <w:spacing w:line="240" w:lineRule="auto"/>
        <w:jc w:val="center"/>
        <w:rPr>
          <w:b/>
          <w:sz w:val="52"/>
          <w:szCs w:val="52"/>
        </w:rPr>
      </w:pPr>
    </w:p>
    <w:p w14:paraId="5A15B32D" w14:textId="77777777" w:rsidR="00321473" w:rsidRPr="00B74538" w:rsidRDefault="00321473" w:rsidP="007466A1">
      <w:pPr>
        <w:spacing w:line="240" w:lineRule="auto"/>
        <w:jc w:val="center"/>
        <w:rPr>
          <w:b/>
          <w:sz w:val="52"/>
          <w:szCs w:val="52"/>
        </w:rPr>
      </w:pPr>
    </w:p>
    <w:p w14:paraId="0D879C7E" w14:textId="77777777" w:rsidR="00321473" w:rsidRPr="00B74538" w:rsidRDefault="00321473" w:rsidP="007466A1">
      <w:pPr>
        <w:spacing w:line="240" w:lineRule="auto"/>
        <w:jc w:val="center"/>
        <w:rPr>
          <w:b/>
          <w:sz w:val="52"/>
          <w:szCs w:val="52"/>
        </w:rPr>
      </w:pPr>
    </w:p>
    <w:p w14:paraId="268B4AC4" w14:textId="77777777" w:rsidR="00321473" w:rsidRPr="00B74538" w:rsidRDefault="00321473" w:rsidP="007466A1">
      <w:pPr>
        <w:spacing w:line="240" w:lineRule="auto"/>
        <w:jc w:val="center"/>
        <w:rPr>
          <w:b/>
          <w:sz w:val="52"/>
          <w:szCs w:val="52"/>
        </w:rPr>
      </w:pPr>
    </w:p>
    <w:p w14:paraId="48C0157F" w14:textId="77777777" w:rsidR="00321473" w:rsidRPr="00B74538" w:rsidRDefault="00321473" w:rsidP="007466A1">
      <w:pPr>
        <w:spacing w:line="240" w:lineRule="auto"/>
        <w:jc w:val="center"/>
        <w:rPr>
          <w:b/>
          <w:sz w:val="52"/>
          <w:szCs w:val="52"/>
        </w:rPr>
      </w:pPr>
    </w:p>
    <w:p w14:paraId="0C05903E" w14:textId="77777777" w:rsidR="00321473" w:rsidRPr="00B74538" w:rsidRDefault="00321473" w:rsidP="007466A1">
      <w:pPr>
        <w:spacing w:line="240" w:lineRule="auto"/>
        <w:jc w:val="center"/>
        <w:rPr>
          <w:b/>
          <w:sz w:val="52"/>
          <w:szCs w:val="52"/>
        </w:rPr>
      </w:pPr>
    </w:p>
    <w:p w14:paraId="4C7B4B9A" w14:textId="77777777" w:rsidR="00321473" w:rsidRPr="00B74538" w:rsidRDefault="00321473" w:rsidP="007466A1">
      <w:pPr>
        <w:spacing w:line="240" w:lineRule="auto"/>
        <w:jc w:val="center"/>
        <w:rPr>
          <w:b/>
          <w:sz w:val="52"/>
          <w:szCs w:val="52"/>
        </w:rPr>
      </w:pPr>
    </w:p>
    <w:p w14:paraId="31102BD0" w14:textId="77777777" w:rsidR="00321473" w:rsidRPr="00B74538" w:rsidRDefault="00321473" w:rsidP="007466A1">
      <w:pPr>
        <w:spacing w:line="240" w:lineRule="auto"/>
        <w:jc w:val="center"/>
        <w:rPr>
          <w:b/>
          <w:sz w:val="52"/>
          <w:szCs w:val="52"/>
        </w:rPr>
      </w:pPr>
    </w:p>
    <w:p w14:paraId="546D8E5F" w14:textId="77777777" w:rsidR="00321473" w:rsidRPr="00B74538" w:rsidRDefault="00321473" w:rsidP="007466A1">
      <w:pPr>
        <w:spacing w:line="240" w:lineRule="auto"/>
        <w:jc w:val="center"/>
        <w:rPr>
          <w:b/>
          <w:sz w:val="52"/>
          <w:szCs w:val="52"/>
        </w:rPr>
      </w:pPr>
    </w:p>
    <w:p w14:paraId="35DDFB8E" w14:textId="4D35DE1B" w:rsidR="006C3248" w:rsidRPr="00B74538" w:rsidRDefault="00F23E94" w:rsidP="0086460C">
      <w:pPr>
        <w:spacing w:line="240" w:lineRule="auto"/>
        <w:jc w:val="center"/>
        <w:rPr>
          <w:b/>
          <w:sz w:val="52"/>
          <w:szCs w:val="52"/>
        </w:rPr>
      </w:pPr>
      <w:r w:rsidRPr="00B74538">
        <w:rPr>
          <w:b/>
          <w:sz w:val="52"/>
          <w:szCs w:val="52"/>
        </w:rPr>
        <w:t xml:space="preserve">NAVODILA </w:t>
      </w:r>
      <w:r w:rsidR="005A74C2" w:rsidRPr="00F54DF7">
        <w:rPr>
          <w:rFonts w:cs="Arial"/>
          <w:b/>
          <w:sz w:val="52"/>
          <w:szCs w:val="52"/>
        </w:rPr>
        <w:t>GOSPODARSKIM SUBJEKTOM</w:t>
      </w:r>
      <w:r w:rsidR="005A74C2" w:rsidRPr="00B74538">
        <w:rPr>
          <w:b/>
          <w:sz w:val="52"/>
          <w:szCs w:val="52"/>
        </w:rPr>
        <w:t xml:space="preserve"> </w:t>
      </w:r>
      <w:r w:rsidR="00DE230E" w:rsidRPr="00B74538">
        <w:rPr>
          <w:b/>
          <w:sz w:val="52"/>
          <w:szCs w:val="52"/>
        </w:rPr>
        <w:t xml:space="preserve">ZA PRIPRAVO PONUDBE ZA JAVNO NAROČILO </w:t>
      </w:r>
      <w:r w:rsidR="00990C82" w:rsidRPr="00B74538">
        <w:rPr>
          <w:b/>
          <w:sz w:val="52"/>
          <w:szCs w:val="52"/>
        </w:rPr>
        <w:t>PO ODPRTEM POSTOPKU Z</w:t>
      </w:r>
      <w:r w:rsidR="00B51380" w:rsidRPr="00B74538">
        <w:rPr>
          <w:b/>
          <w:sz w:val="52"/>
          <w:szCs w:val="52"/>
        </w:rPr>
        <w:t xml:space="preserve"> </w:t>
      </w:r>
      <w:r w:rsidR="00990C82" w:rsidRPr="00B74538">
        <w:rPr>
          <w:b/>
          <w:sz w:val="52"/>
          <w:szCs w:val="52"/>
        </w:rPr>
        <w:t>OZNAKO</w:t>
      </w:r>
      <w:r w:rsidR="0086460C" w:rsidRPr="00B74538">
        <w:rPr>
          <w:b/>
          <w:sz w:val="52"/>
          <w:szCs w:val="52"/>
        </w:rPr>
        <w:t xml:space="preserve"> </w:t>
      </w:r>
      <w:r w:rsidR="006C3248" w:rsidRPr="00B74538">
        <w:rPr>
          <w:b/>
          <w:sz w:val="52"/>
          <w:szCs w:val="52"/>
        </w:rPr>
        <w:t>OD</w:t>
      </w:r>
      <w:r w:rsidR="0087717C">
        <w:rPr>
          <w:b/>
          <w:sz w:val="52"/>
          <w:szCs w:val="52"/>
        </w:rPr>
        <w:t>VAR-9/2024</w:t>
      </w:r>
    </w:p>
    <w:p w14:paraId="3002CE00" w14:textId="77777777" w:rsidR="00BB1E26" w:rsidRPr="00B74538" w:rsidRDefault="00BB1E26" w:rsidP="007466A1">
      <w:pPr>
        <w:spacing w:line="240" w:lineRule="auto"/>
      </w:pPr>
    </w:p>
    <w:p w14:paraId="76A5A14D" w14:textId="77777777" w:rsidR="00BB1E26" w:rsidRPr="00B74538" w:rsidRDefault="00BB1E26" w:rsidP="007466A1">
      <w:pPr>
        <w:spacing w:line="240" w:lineRule="auto"/>
      </w:pPr>
    </w:p>
    <w:p w14:paraId="4B29F5DE" w14:textId="77777777" w:rsidR="00BB1E26" w:rsidRPr="00B74538" w:rsidRDefault="00BB1E26" w:rsidP="007466A1">
      <w:pPr>
        <w:spacing w:line="240" w:lineRule="auto"/>
      </w:pPr>
    </w:p>
    <w:p w14:paraId="23CA18E5" w14:textId="77777777" w:rsidR="00BB1E26" w:rsidRPr="00B74538" w:rsidRDefault="00BB1E26" w:rsidP="007466A1">
      <w:pPr>
        <w:spacing w:line="240" w:lineRule="auto"/>
      </w:pPr>
    </w:p>
    <w:p w14:paraId="1B29DB77" w14:textId="77777777" w:rsidR="00BB1E26" w:rsidRPr="00B74538" w:rsidRDefault="00BB1E26" w:rsidP="007466A1">
      <w:pPr>
        <w:spacing w:line="240" w:lineRule="auto"/>
      </w:pPr>
    </w:p>
    <w:p w14:paraId="2FD528A4" w14:textId="77777777" w:rsidR="00BB1E26" w:rsidRPr="00B74538" w:rsidRDefault="00BB1E26" w:rsidP="007466A1">
      <w:pPr>
        <w:spacing w:line="240" w:lineRule="auto"/>
      </w:pPr>
    </w:p>
    <w:p w14:paraId="1F84EF33" w14:textId="77777777" w:rsidR="003E2908" w:rsidRPr="00B74538" w:rsidRDefault="003E2908" w:rsidP="007466A1">
      <w:pPr>
        <w:spacing w:line="240" w:lineRule="auto"/>
      </w:pPr>
    </w:p>
    <w:p w14:paraId="49D94647" w14:textId="77777777" w:rsidR="003E2908" w:rsidRPr="00B74538" w:rsidRDefault="003E2908" w:rsidP="007466A1">
      <w:pPr>
        <w:spacing w:line="240" w:lineRule="auto"/>
      </w:pPr>
    </w:p>
    <w:p w14:paraId="2F69E7F6" w14:textId="77777777" w:rsidR="003E2908" w:rsidRPr="00B74538" w:rsidRDefault="003E2908" w:rsidP="007466A1">
      <w:pPr>
        <w:spacing w:line="240" w:lineRule="auto"/>
      </w:pPr>
    </w:p>
    <w:p w14:paraId="0CF49DDD" w14:textId="77777777" w:rsidR="00F6023E" w:rsidRPr="00B74538"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B74538" w:rsidRDefault="00F6023E" w:rsidP="007466A1">
      <w:pPr>
        <w:spacing w:line="240" w:lineRule="auto"/>
        <w:rPr>
          <w:lang w:eastAsia="sl-SI"/>
        </w:rPr>
      </w:pPr>
    </w:p>
    <w:p w14:paraId="30400BD4" w14:textId="77777777" w:rsidR="00F6023E" w:rsidRPr="00B74538" w:rsidRDefault="00F6023E" w:rsidP="007466A1">
      <w:pPr>
        <w:spacing w:line="240" w:lineRule="auto"/>
        <w:rPr>
          <w:lang w:eastAsia="sl-SI"/>
        </w:rPr>
      </w:pPr>
    </w:p>
    <w:p w14:paraId="2412A2E0" w14:textId="77777777" w:rsidR="00F6023E" w:rsidRPr="00B74538" w:rsidRDefault="00F6023E" w:rsidP="007466A1">
      <w:pPr>
        <w:spacing w:line="240" w:lineRule="auto"/>
        <w:rPr>
          <w:lang w:eastAsia="sl-SI"/>
        </w:rPr>
      </w:pPr>
    </w:p>
    <w:p w14:paraId="79FF4390" w14:textId="77777777" w:rsidR="00F6023E" w:rsidRPr="00B74538" w:rsidRDefault="00F6023E" w:rsidP="007466A1">
      <w:pPr>
        <w:spacing w:line="240" w:lineRule="auto"/>
        <w:rPr>
          <w:lang w:eastAsia="sl-SI"/>
        </w:rPr>
      </w:pPr>
    </w:p>
    <w:p w14:paraId="50CFE37F" w14:textId="77777777" w:rsidR="008F44C4" w:rsidRPr="00B74538" w:rsidRDefault="008F44C4" w:rsidP="007466A1">
      <w:pPr>
        <w:spacing w:line="240" w:lineRule="auto"/>
        <w:rPr>
          <w:lang w:eastAsia="sl-SI"/>
        </w:rPr>
      </w:pPr>
    </w:p>
    <w:p w14:paraId="52576676" w14:textId="77777777" w:rsidR="008F44C4" w:rsidRPr="00B74538" w:rsidRDefault="008F44C4" w:rsidP="007466A1">
      <w:pPr>
        <w:spacing w:line="240" w:lineRule="auto"/>
        <w:rPr>
          <w:lang w:eastAsia="sl-SI"/>
        </w:rPr>
      </w:pPr>
    </w:p>
    <w:p w14:paraId="7E02A936" w14:textId="77777777" w:rsidR="008F44C4" w:rsidRPr="00B74538" w:rsidRDefault="008F44C4" w:rsidP="007466A1">
      <w:pPr>
        <w:spacing w:line="240" w:lineRule="auto"/>
        <w:rPr>
          <w:lang w:eastAsia="sl-SI"/>
        </w:rPr>
      </w:pPr>
    </w:p>
    <w:p w14:paraId="47226F7B" w14:textId="77777777" w:rsidR="000A1ADC" w:rsidRPr="00B74538" w:rsidRDefault="000A1ADC" w:rsidP="007466A1">
      <w:pPr>
        <w:spacing w:line="240" w:lineRule="auto"/>
        <w:rPr>
          <w:lang w:eastAsia="sl-SI"/>
        </w:rPr>
      </w:pPr>
    </w:p>
    <w:p w14:paraId="0F1BAD0F" w14:textId="77777777" w:rsidR="000A1ADC" w:rsidRPr="00B74538" w:rsidRDefault="000A1ADC" w:rsidP="007466A1">
      <w:pPr>
        <w:spacing w:line="240" w:lineRule="auto"/>
        <w:rPr>
          <w:lang w:eastAsia="sl-SI"/>
        </w:rPr>
      </w:pPr>
    </w:p>
    <w:p w14:paraId="393119E4" w14:textId="77777777" w:rsidR="001610B7" w:rsidRDefault="001610B7" w:rsidP="001610B7">
      <w:pPr>
        <w:spacing w:line="240" w:lineRule="auto"/>
        <w:jc w:val="left"/>
      </w:pPr>
    </w:p>
    <w:p w14:paraId="7D9A8F32" w14:textId="77777777" w:rsidR="001610B7" w:rsidRDefault="001610B7" w:rsidP="001610B7">
      <w:pPr>
        <w:spacing w:line="240" w:lineRule="auto"/>
        <w:jc w:val="left"/>
      </w:pPr>
    </w:p>
    <w:p w14:paraId="29E026DA" w14:textId="77777777" w:rsidR="001610B7" w:rsidRDefault="001610B7" w:rsidP="001610B7">
      <w:pPr>
        <w:spacing w:line="240" w:lineRule="auto"/>
        <w:jc w:val="left"/>
      </w:pPr>
    </w:p>
    <w:p w14:paraId="5C7CF063" w14:textId="77777777" w:rsidR="001610B7" w:rsidRDefault="001610B7" w:rsidP="001610B7">
      <w:pPr>
        <w:spacing w:line="240" w:lineRule="auto"/>
        <w:jc w:val="left"/>
      </w:pPr>
    </w:p>
    <w:p w14:paraId="69245DD6" w14:textId="77777777" w:rsidR="001610B7" w:rsidRDefault="001610B7" w:rsidP="001610B7">
      <w:pPr>
        <w:spacing w:line="240" w:lineRule="auto"/>
        <w:jc w:val="left"/>
      </w:pPr>
    </w:p>
    <w:p w14:paraId="66B294C7" w14:textId="77777777" w:rsidR="001610B7" w:rsidRDefault="001610B7" w:rsidP="001610B7">
      <w:pPr>
        <w:spacing w:line="240" w:lineRule="auto"/>
        <w:jc w:val="left"/>
      </w:pPr>
    </w:p>
    <w:p w14:paraId="4A553358" w14:textId="77777777" w:rsidR="001610B7" w:rsidRDefault="001610B7" w:rsidP="001610B7">
      <w:pPr>
        <w:spacing w:line="240" w:lineRule="auto"/>
        <w:jc w:val="left"/>
      </w:pPr>
    </w:p>
    <w:p w14:paraId="4341A56D" w14:textId="77777777" w:rsidR="001610B7" w:rsidRDefault="001610B7" w:rsidP="001610B7">
      <w:pPr>
        <w:spacing w:line="240" w:lineRule="auto"/>
        <w:jc w:val="left"/>
      </w:pPr>
    </w:p>
    <w:p w14:paraId="71865967" w14:textId="09DECBEB" w:rsidR="00D65E75" w:rsidRPr="00BD1E15" w:rsidRDefault="009B3F0C" w:rsidP="001610B7">
      <w:pPr>
        <w:spacing w:line="240" w:lineRule="auto"/>
        <w:jc w:val="left"/>
        <w:rPr>
          <w:b/>
        </w:rPr>
      </w:pPr>
      <w:r w:rsidRPr="00BD1E15">
        <w:lastRenderedPageBreak/>
        <w:t>KAZALO</w:t>
      </w:r>
    </w:p>
    <w:p w14:paraId="6B2AC1D3" w14:textId="7237182A" w:rsidR="00056084" w:rsidRDefault="009B3F0C">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r w:rsidRPr="000F4F90">
        <w:rPr>
          <w:rFonts w:ascii="Arial" w:hAnsi="Arial" w:cs="Arial"/>
        </w:rPr>
        <w:fldChar w:fldCharType="begin"/>
      </w:r>
      <w:r w:rsidRPr="000F4F90">
        <w:rPr>
          <w:rFonts w:ascii="Arial" w:hAnsi="Arial" w:cs="Arial"/>
        </w:rPr>
        <w:instrText xml:space="preserve"> TOC \o "1-5" \h \z \u </w:instrText>
      </w:r>
      <w:r w:rsidRPr="000F4F90">
        <w:rPr>
          <w:rFonts w:ascii="Arial" w:hAnsi="Arial" w:cs="Arial"/>
        </w:rPr>
        <w:fldChar w:fldCharType="separate"/>
      </w:r>
      <w:hyperlink w:anchor="_Toc166153858" w:history="1">
        <w:r w:rsidR="00056084" w:rsidRPr="00427E21">
          <w:rPr>
            <w:rStyle w:val="Hiperpovezava"/>
            <w:rFonts w:cs="Arial"/>
            <w:noProof/>
            <w:lang w:eastAsia="ar-SA"/>
          </w:rPr>
          <w:t>1.</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rFonts w:cs="Arial"/>
            <w:noProof/>
            <w:lang w:eastAsia="ar-SA"/>
          </w:rPr>
          <w:t>NAROČNIK</w:t>
        </w:r>
        <w:r w:rsidR="00056084">
          <w:rPr>
            <w:noProof/>
            <w:webHidden/>
          </w:rPr>
          <w:tab/>
        </w:r>
        <w:r w:rsidR="00056084">
          <w:rPr>
            <w:noProof/>
            <w:webHidden/>
          </w:rPr>
          <w:fldChar w:fldCharType="begin"/>
        </w:r>
        <w:r w:rsidR="00056084">
          <w:rPr>
            <w:noProof/>
            <w:webHidden/>
          </w:rPr>
          <w:instrText xml:space="preserve"> PAGEREF _Toc166153858 \h </w:instrText>
        </w:r>
        <w:r w:rsidR="00056084">
          <w:rPr>
            <w:noProof/>
            <w:webHidden/>
          </w:rPr>
        </w:r>
        <w:r w:rsidR="00056084">
          <w:rPr>
            <w:noProof/>
            <w:webHidden/>
          </w:rPr>
          <w:fldChar w:fldCharType="separate"/>
        </w:r>
        <w:r w:rsidR="00056084">
          <w:rPr>
            <w:noProof/>
            <w:webHidden/>
          </w:rPr>
          <w:t>4</w:t>
        </w:r>
        <w:r w:rsidR="00056084">
          <w:rPr>
            <w:noProof/>
            <w:webHidden/>
          </w:rPr>
          <w:fldChar w:fldCharType="end"/>
        </w:r>
      </w:hyperlink>
    </w:p>
    <w:p w14:paraId="625AAA18" w14:textId="24EB52AD"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59" w:history="1">
        <w:r w:rsidR="00056084" w:rsidRPr="00427E21">
          <w:rPr>
            <w:rStyle w:val="Hiperpovezava"/>
            <w:noProof/>
          </w:rPr>
          <w:t>2.</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rFonts w:cs="Arial"/>
            <w:noProof/>
            <w:lang w:eastAsia="ar-SA"/>
          </w:rPr>
          <w:t>OZNAKA</w:t>
        </w:r>
        <w:r w:rsidR="00056084" w:rsidRPr="00427E21">
          <w:rPr>
            <w:rStyle w:val="Hiperpovezava"/>
            <w:noProof/>
          </w:rPr>
          <w:t xml:space="preserve"> IN PREDMET JAVNEGA NAROČIL</w:t>
        </w:r>
        <w:r w:rsidR="00056084">
          <w:rPr>
            <w:noProof/>
            <w:webHidden/>
          </w:rPr>
          <w:tab/>
        </w:r>
        <w:r w:rsidR="00056084">
          <w:rPr>
            <w:noProof/>
            <w:webHidden/>
          </w:rPr>
          <w:fldChar w:fldCharType="begin"/>
        </w:r>
        <w:r w:rsidR="00056084">
          <w:rPr>
            <w:noProof/>
            <w:webHidden/>
          </w:rPr>
          <w:instrText xml:space="preserve"> PAGEREF _Toc166153859 \h </w:instrText>
        </w:r>
        <w:r w:rsidR="00056084">
          <w:rPr>
            <w:noProof/>
            <w:webHidden/>
          </w:rPr>
        </w:r>
        <w:r w:rsidR="00056084">
          <w:rPr>
            <w:noProof/>
            <w:webHidden/>
          </w:rPr>
          <w:fldChar w:fldCharType="separate"/>
        </w:r>
        <w:r w:rsidR="00056084">
          <w:rPr>
            <w:noProof/>
            <w:webHidden/>
          </w:rPr>
          <w:t>4</w:t>
        </w:r>
        <w:r w:rsidR="00056084">
          <w:rPr>
            <w:noProof/>
            <w:webHidden/>
          </w:rPr>
          <w:fldChar w:fldCharType="end"/>
        </w:r>
      </w:hyperlink>
    </w:p>
    <w:p w14:paraId="4B3C5108" w14:textId="60EE8B95"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60" w:history="1">
        <w:r w:rsidR="00056084" w:rsidRPr="00427E21">
          <w:rPr>
            <w:rStyle w:val="Hiperpovezava"/>
            <w:rFonts w:cs="Arial"/>
            <w:noProof/>
            <w:lang w:eastAsia="ar-SA"/>
          </w:rPr>
          <w:t>3.</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rFonts w:cs="Arial"/>
            <w:noProof/>
            <w:lang w:eastAsia="ar-SA"/>
          </w:rPr>
          <w:t>NAČIN ODDAJE JAVNEGA NAROČILA</w:t>
        </w:r>
        <w:r w:rsidR="00056084">
          <w:rPr>
            <w:noProof/>
            <w:webHidden/>
          </w:rPr>
          <w:tab/>
        </w:r>
        <w:r w:rsidR="00056084">
          <w:rPr>
            <w:noProof/>
            <w:webHidden/>
          </w:rPr>
          <w:fldChar w:fldCharType="begin"/>
        </w:r>
        <w:r w:rsidR="00056084">
          <w:rPr>
            <w:noProof/>
            <w:webHidden/>
          </w:rPr>
          <w:instrText xml:space="preserve"> PAGEREF _Toc166153860 \h </w:instrText>
        </w:r>
        <w:r w:rsidR="00056084">
          <w:rPr>
            <w:noProof/>
            <w:webHidden/>
          </w:rPr>
        </w:r>
        <w:r w:rsidR="00056084">
          <w:rPr>
            <w:noProof/>
            <w:webHidden/>
          </w:rPr>
          <w:fldChar w:fldCharType="separate"/>
        </w:r>
        <w:r w:rsidR="00056084">
          <w:rPr>
            <w:noProof/>
            <w:webHidden/>
          </w:rPr>
          <w:t>5</w:t>
        </w:r>
        <w:r w:rsidR="00056084">
          <w:rPr>
            <w:noProof/>
            <w:webHidden/>
          </w:rPr>
          <w:fldChar w:fldCharType="end"/>
        </w:r>
      </w:hyperlink>
    </w:p>
    <w:p w14:paraId="63FD727A" w14:textId="54045417"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61" w:history="1">
        <w:r w:rsidR="00056084" w:rsidRPr="00427E21">
          <w:rPr>
            <w:rStyle w:val="Hiperpovezava"/>
            <w:noProof/>
          </w:rPr>
          <w:t>4.</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 xml:space="preserve">ROK IN </w:t>
        </w:r>
        <w:r w:rsidR="00056084" w:rsidRPr="00427E21">
          <w:rPr>
            <w:rStyle w:val="Hiperpovezava"/>
            <w:rFonts w:cs="Arial"/>
            <w:noProof/>
            <w:lang w:eastAsia="ar-SA"/>
          </w:rPr>
          <w:t>NAČIN</w:t>
        </w:r>
        <w:r w:rsidR="00056084" w:rsidRPr="00427E21">
          <w:rPr>
            <w:rStyle w:val="Hiperpovezava"/>
            <w:noProof/>
          </w:rPr>
          <w:t xml:space="preserve"> PREDLOŽITVE PONUDBE</w:t>
        </w:r>
        <w:r w:rsidR="00056084">
          <w:rPr>
            <w:noProof/>
            <w:webHidden/>
          </w:rPr>
          <w:tab/>
        </w:r>
        <w:r w:rsidR="00056084">
          <w:rPr>
            <w:noProof/>
            <w:webHidden/>
          </w:rPr>
          <w:fldChar w:fldCharType="begin"/>
        </w:r>
        <w:r w:rsidR="00056084">
          <w:rPr>
            <w:noProof/>
            <w:webHidden/>
          </w:rPr>
          <w:instrText xml:space="preserve"> PAGEREF _Toc166153861 \h </w:instrText>
        </w:r>
        <w:r w:rsidR="00056084">
          <w:rPr>
            <w:noProof/>
            <w:webHidden/>
          </w:rPr>
        </w:r>
        <w:r w:rsidR="00056084">
          <w:rPr>
            <w:noProof/>
            <w:webHidden/>
          </w:rPr>
          <w:fldChar w:fldCharType="separate"/>
        </w:r>
        <w:r w:rsidR="00056084">
          <w:rPr>
            <w:noProof/>
            <w:webHidden/>
          </w:rPr>
          <w:t>5</w:t>
        </w:r>
        <w:r w:rsidR="00056084">
          <w:rPr>
            <w:noProof/>
            <w:webHidden/>
          </w:rPr>
          <w:fldChar w:fldCharType="end"/>
        </w:r>
      </w:hyperlink>
    </w:p>
    <w:p w14:paraId="0D1D929B" w14:textId="097EDB83"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62" w:history="1">
        <w:r w:rsidR="00056084" w:rsidRPr="00427E21">
          <w:rPr>
            <w:rStyle w:val="Hiperpovezava"/>
            <w:noProof/>
          </w:rPr>
          <w:t>5.</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INFORMACIJE V ZVEZI Z ODPIRANJEM PONUDB</w:t>
        </w:r>
        <w:r w:rsidR="00056084">
          <w:rPr>
            <w:noProof/>
            <w:webHidden/>
          </w:rPr>
          <w:tab/>
        </w:r>
        <w:r w:rsidR="00056084">
          <w:rPr>
            <w:noProof/>
            <w:webHidden/>
          </w:rPr>
          <w:fldChar w:fldCharType="begin"/>
        </w:r>
        <w:r w:rsidR="00056084">
          <w:rPr>
            <w:noProof/>
            <w:webHidden/>
          </w:rPr>
          <w:instrText xml:space="preserve"> PAGEREF _Toc166153862 \h </w:instrText>
        </w:r>
        <w:r w:rsidR="00056084">
          <w:rPr>
            <w:noProof/>
            <w:webHidden/>
          </w:rPr>
        </w:r>
        <w:r w:rsidR="00056084">
          <w:rPr>
            <w:noProof/>
            <w:webHidden/>
          </w:rPr>
          <w:fldChar w:fldCharType="separate"/>
        </w:r>
        <w:r w:rsidR="00056084">
          <w:rPr>
            <w:noProof/>
            <w:webHidden/>
          </w:rPr>
          <w:t>6</w:t>
        </w:r>
        <w:r w:rsidR="00056084">
          <w:rPr>
            <w:noProof/>
            <w:webHidden/>
          </w:rPr>
          <w:fldChar w:fldCharType="end"/>
        </w:r>
      </w:hyperlink>
    </w:p>
    <w:p w14:paraId="428E0772" w14:textId="05A5B10D"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63" w:history="1">
        <w:r w:rsidR="00056084" w:rsidRPr="00427E21">
          <w:rPr>
            <w:rStyle w:val="Hiperpovezava"/>
            <w:noProof/>
          </w:rPr>
          <w:t>6.</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PRAVNA PODLAGA</w:t>
        </w:r>
        <w:r w:rsidR="00056084">
          <w:rPr>
            <w:noProof/>
            <w:webHidden/>
          </w:rPr>
          <w:tab/>
        </w:r>
        <w:r w:rsidR="00056084">
          <w:rPr>
            <w:noProof/>
            <w:webHidden/>
          </w:rPr>
          <w:fldChar w:fldCharType="begin"/>
        </w:r>
        <w:r w:rsidR="00056084">
          <w:rPr>
            <w:noProof/>
            <w:webHidden/>
          </w:rPr>
          <w:instrText xml:space="preserve"> PAGEREF _Toc166153863 \h </w:instrText>
        </w:r>
        <w:r w:rsidR="00056084">
          <w:rPr>
            <w:noProof/>
            <w:webHidden/>
          </w:rPr>
        </w:r>
        <w:r w:rsidR="00056084">
          <w:rPr>
            <w:noProof/>
            <w:webHidden/>
          </w:rPr>
          <w:fldChar w:fldCharType="separate"/>
        </w:r>
        <w:r w:rsidR="00056084">
          <w:rPr>
            <w:noProof/>
            <w:webHidden/>
          </w:rPr>
          <w:t>6</w:t>
        </w:r>
        <w:r w:rsidR="00056084">
          <w:rPr>
            <w:noProof/>
            <w:webHidden/>
          </w:rPr>
          <w:fldChar w:fldCharType="end"/>
        </w:r>
      </w:hyperlink>
    </w:p>
    <w:p w14:paraId="5DC070A9" w14:textId="3BA96F05"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64" w:history="1">
        <w:r w:rsidR="00056084" w:rsidRPr="00427E21">
          <w:rPr>
            <w:rStyle w:val="Hiperpovezava"/>
            <w:noProof/>
          </w:rPr>
          <w:t>7.</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TEMELJNA PRAVILA ZA DOSTOP, OBVESTILA IN POJASNILA V ZVEZI Z DOKUMENTACIJO</w:t>
        </w:r>
        <w:r w:rsidR="00056084">
          <w:rPr>
            <w:noProof/>
            <w:webHidden/>
          </w:rPr>
          <w:tab/>
        </w:r>
        <w:r w:rsidR="00056084">
          <w:rPr>
            <w:noProof/>
            <w:webHidden/>
          </w:rPr>
          <w:fldChar w:fldCharType="begin"/>
        </w:r>
        <w:r w:rsidR="00056084">
          <w:rPr>
            <w:noProof/>
            <w:webHidden/>
          </w:rPr>
          <w:instrText xml:space="preserve"> PAGEREF _Toc166153864 \h </w:instrText>
        </w:r>
        <w:r w:rsidR="00056084">
          <w:rPr>
            <w:noProof/>
            <w:webHidden/>
          </w:rPr>
        </w:r>
        <w:r w:rsidR="00056084">
          <w:rPr>
            <w:noProof/>
            <w:webHidden/>
          </w:rPr>
          <w:fldChar w:fldCharType="separate"/>
        </w:r>
        <w:r w:rsidR="00056084">
          <w:rPr>
            <w:noProof/>
            <w:webHidden/>
          </w:rPr>
          <w:t>6</w:t>
        </w:r>
        <w:r w:rsidR="00056084">
          <w:rPr>
            <w:noProof/>
            <w:webHidden/>
          </w:rPr>
          <w:fldChar w:fldCharType="end"/>
        </w:r>
      </w:hyperlink>
    </w:p>
    <w:p w14:paraId="3AAEF1D7" w14:textId="1E9B8A3C"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65" w:history="1">
        <w:r w:rsidR="00056084" w:rsidRPr="00427E21">
          <w:rPr>
            <w:rStyle w:val="Hiperpovezava"/>
            <w:rFonts w:cs="Arial"/>
            <w:noProof/>
            <w:lang w:eastAsia="ar-SA"/>
          </w:rPr>
          <w:t>7.1</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cs="Arial"/>
            <w:noProof/>
            <w:lang w:eastAsia="ar-SA"/>
          </w:rPr>
          <w:t>Dostop do dokumentacije</w:t>
        </w:r>
        <w:r w:rsidR="00056084">
          <w:rPr>
            <w:noProof/>
            <w:webHidden/>
          </w:rPr>
          <w:tab/>
        </w:r>
        <w:r w:rsidR="00056084">
          <w:rPr>
            <w:noProof/>
            <w:webHidden/>
          </w:rPr>
          <w:fldChar w:fldCharType="begin"/>
        </w:r>
        <w:r w:rsidR="00056084">
          <w:rPr>
            <w:noProof/>
            <w:webHidden/>
          </w:rPr>
          <w:instrText xml:space="preserve"> PAGEREF _Toc166153865 \h </w:instrText>
        </w:r>
        <w:r w:rsidR="00056084">
          <w:rPr>
            <w:noProof/>
            <w:webHidden/>
          </w:rPr>
        </w:r>
        <w:r w:rsidR="00056084">
          <w:rPr>
            <w:noProof/>
            <w:webHidden/>
          </w:rPr>
          <w:fldChar w:fldCharType="separate"/>
        </w:r>
        <w:r w:rsidR="00056084">
          <w:rPr>
            <w:noProof/>
            <w:webHidden/>
          </w:rPr>
          <w:t>6</w:t>
        </w:r>
        <w:r w:rsidR="00056084">
          <w:rPr>
            <w:noProof/>
            <w:webHidden/>
          </w:rPr>
          <w:fldChar w:fldCharType="end"/>
        </w:r>
      </w:hyperlink>
    </w:p>
    <w:p w14:paraId="648094E7" w14:textId="62410203"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66" w:history="1">
        <w:r w:rsidR="00056084" w:rsidRPr="00427E21">
          <w:rPr>
            <w:rStyle w:val="Hiperpovezava"/>
            <w:rFonts w:cs="Arial"/>
            <w:noProof/>
            <w:lang w:eastAsia="ar-SA"/>
          </w:rPr>
          <w:t>7.2</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cs="Arial"/>
            <w:noProof/>
            <w:lang w:eastAsia="ar-SA"/>
          </w:rPr>
          <w:t>Obvestila in pojasnila v zvezi z dokumentacijo</w:t>
        </w:r>
        <w:r w:rsidR="00056084">
          <w:rPr>
            <w:noProof/>
            <w:webHidden/>
          </w:rPr>
          <w:tab/>
        </w:r>
        <w:r w:rsidR="00056084">
          <w:rPr>
            <w:noProof/>
            <w:webHidden/>
          </w:rPr>
          <w:fldChar w:fldCharType="begin"/>
        </w:r>
        <w:r w:rsidR="00056084">
          <w:rPr>
            <w:noProof/>
            <w:webHidden/>
          </w:rPr>
          <w:instrText xml:space="preserve"> PAGEREF _Toc166153866 \h </w:instrText>
        </w:r>
        <w:r w:rsidR="00056084">
          <w:rPr>
            <w:noProof/>
            <w:webHidden/>
          </w:rPr>
        </w:r>
        <w:r w:rsidR="00056084">
          <w:rPr>
            <w:noProof/>
            <w:webHidden/>
          </w:rPr>
          <w:fldChar w:fldCharType="separate"/>
        </w:r>
        <w:r w:rsidR="00056084">
          <w:rPr>
            <w:noProof/>
            <w:webHidden/>
          </w:rPr>
          <w:t>6</w:t>
        </w:r>
        <w:r w:rsidR="00056084">
          <w:rPr>
            <w:noProof/>
            <w:webHidden/>
          </w:rPr>
          <w:fldChar w:fldCharType="end"/>
        </w:r>
      </w:hyperlink>
    </w:p>
    <w:p w14:paraId="33DD4CEB" w14:textId="643248B8"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67" w:history="1">
        <w:r w:rsidR="00056084" w:rsidRPr="00427E21">
          <w:rPr>
            <w:rStyle w:val="Hiperpovezava"/>
            <w:rFonts w:cs="Arial"/>
            <w:noProof/>
            <w:lang w:eastAsia="ar-SA"/>
          </w:rPr>
          <w:t>7.3</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cs="Arial"/>
            <w:noProof/>
            <w:lang w:eastAsia="ar-SA"/>
          </w:rPr>
          <w:t>Ogled</w:t>
        </w:r>
        <w:r w:rsidR="00056084">
          <w:rPr>
            <w:noProof/>
            <w:webHidden/>
          </w:rPr>
          <w:tab/>
        </w:r>
        <w:r w:rsidR="00056084">
          <w:rPr>
            <w:noProof/>
            <w:webHidden/>
          </w:rPr>
          <w:fldChar w:fldCharType="begin"/>
        </w:r>
        <w:r w:rsidR="00056084">
          <w:rPr>
            <w:noProof/>
            <w:webHidden/>
          </w:rPr>
          <w:instrText xml:space="preserve"> PAGEREF _Toc166153867 \h </w:instrText>
        </w:r>
        <w:r w:rsidR="00056084">
          <w:rPr>
            <w:noProof/>
            <w:webHidden/>
          </w:rPr>
        </w:r>
        <w:r w:rsidR="00056084">
          <w:rPr>
            <w:noProof/>
            <w:webHidden/>
          </w:rPr>
          <w:fldChar w:fldCharType="separate"/>
        </w:r>
        <w:r w:rsidR="00056084">
          <w:rPr>
            <w:noProof/>
            <w:webHidden/>
          </w:rPr>
          <w:t>6</w:t>
        </w:r>
        <w:r w:rsidR="00056084">
          <w:rPr>
            <w:noProof/>
            <w:webHidden/>
          </w:rPr>
          <w:fldChar w:fldCharType="end"/>
        </w:r>
      </w:hyperlink>
    </w:p>
    <w:p w14:paraId="4BDC9588" w14:textId="3A731809"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68" w:history="1">
        <w:r w:rsidR="00056084" w:rsidRPr="00427E21">
          <w:rPr>
            <w:rStyle w:val="Hiperpovezava"/>
            <w:noProof/>
          </w:rPr>
          <w:t>8.</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 xml:space="preserve">SESTAVA </w:t>
        </w:r>
        <w:r w:rsidR="00056084" w:rsidRPr="00427E21">
          <w:rPr>
            <w:rStyle w:val="Hiperpovezava"/>
            <w:rFonts w:cs="Arial"/>
            <w:noProof/>
            <w:lang w:eastAsia="ar-SA"/>
          </w:rPr>
          <w:t>DOKUMENTACIJE</w:t>
        </w:r>
        <w:r w:rsidR="00056084">
          <w:rPr>
            <w:noProof/>
            <w:webHidden/>
          </w:rPr>
          <w:tab/>
        </w:r>
        <w:r w:rsidR="00056084">
          <w:rPr>
            <w:noProof/>
            <w:webHidden/>
          </w:rPr>
          <w:fldChar w:fldCharType="begin"/>
        </w:r>
        <w:r w:rsidR="00056084">
          <w:rPr>
            <w:noProof/>
            <w:webHidden/>
          </w:rPr>
          <w:instrText xml:space="preserve"> PAGEREF _Toc166153868 \h </w:instrText>
        </w:r>
        <w:r w:rsidR="00056084">
          <w:rPr>
            <w:noProof/>
            <w:webHidden/>
          </w:rPr>
        </w:r>
        <w:r w:rsidR="00056084">
          <w:rPr>
            <w:noProof/>
            <w:webHidden/>
          </w:rPr>
          <w:fldChar w:fldCharType="separate"/>
        </w:r>
        <w:r w:rsidR="00056084">
          <w:rPr>
            <w:noProof/>
            <w:webHidden/>
          </w:rPr>
          <w:t>7</w:t>
        </w:r>
        <w:r w:rsidR="00056084">
          <w:rPr>
            <w:noProof/>
            <w:webHidden/>
          </w:rPr>
          <w:fldChar w:fldCharType="end"/>
        </w:r>
      </w:hyperlink>
    </w:p>
    <w:p w14:paraId="68616B27" w14:textId="558D43E4"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69" w:history="1">
        <w:r w:rsidR="00056084" w:rsidRPr="00427E21">
          <w:rPr>
            <w:rStyle w:val="Hiperpovezava"/>
            <w:noProof/>
          </w:rPr>
          <w:t>9.</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 xml:space="preserve">UGOTAVLJANJE </w:t>
        </w:r>
        <w:r w:rsidR="00056084" w:rsidRPr="00427E21">
          <w:rPr>
            <w:rStyle w:val="Hiperpovezava"/>
            <w:rFonts w:cs="Arial"/>
            <w:noProof/>
            <w:lang w:eastAsia="ar-SA"/>
          </w:rPr>
          <w:t>SPOSOBNOSTI ZA SODELOVANJE V POSTOPKU ODDAJE JAVNEGA NAROČILA IN DOKAZILA</w:t>
        </w:r>
        <w:r w:rsidR="00056084">
          <w:rPr>
            <w:noProof/>
            <w:webHidden/>
          </w:rPr>
          <w:tab/>
        </w:r>
        <w:r w:rsidR="00056084">
          <w:rPr>
            <w:noProof/>
            <w:webHidden/>
          </w:rPr>
          <w:fldChar w:fldCharType="begin"/>
        </w:r>
        <w:r w:rsidR="00056084">
          <w:rPr>
            <w:noProof/>
            <w:webHidden/>
          </w:rPr>
          <w:instrText xml:space="preserve"> PAGEREF _Toc166153869 \h </w:instrText>
        </w:r>
        <w:r w:rsidR="00056084">
          <w:rPr>
            <w:noProof/>
            <w:webHidden/>
          </w:rPr>
        </w:r>
        <w:r w:rsidR="00056084">
          <w:rPr>
            <w:noProof/>
            <w:webHidden/>
          </w:rPr>
          <w:fldChar w:fldCharType="separate"/>
        </w:r>
        <w:r w:rsidR="00056084">
          <w:rPr>
            <w:noProof/>
            <w:webHidden/>
          </w:rPr>
          <w:t>7</w:t>
        </w:r>
        <w:r w:rsidR="00056084">
          <w:rPr>
            <w:noProof/>
            <w:webHidden/>
          </w:rPr>
          <w:fldChar w:fldCharType="end"/>
        </w:r>
      </w:hyperlink>
    </w:p>
    <w:p w14:paraId="7C58B4D2" w14:textId="77FFE23D"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70" w:history="1">
        <w:r w:rsidR="00056084" w:rsidRPr="00427E21">
          <w:rPr>
            <w:rStyle w:val="Hiperpovezava"/>
            <w:rFonts w:eastAsia="Arial Unicode MS" w:cs="Arial"/>
            <w:noProof/>
            <w:lang w:eastAsia="ar-SA"/>
          </w:rPr>
          <w:t>9.1</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eastAsia="Arial Unicode MS" w:cs="Arial"/>
            <w:noProof/>
            <w:lang w:eastAsia="ar-SA"/>
          </w:rPr>
          <w:t>Razlogi za izključitev</w:t>
        </w:r>
        <w:r w:rsidR="00056084">
          <w:rPr>
            <w:noProof/>
            <w:webHidden/>
          </w:rPr>
          <w:tab/>
        </w:r>
        <w:r w:rsidR="00056084">
          <w:rPr>
            <w:noProof/>
            <w:webHidden/>
          </w:rPr>
          <w:fldChar w:fldCharType="begin"/>
        </w:r>
        <w:r w:rsidR="00056084">
          <w:rPr>
            <w:noProof/>
            <w:webHidden/>
          </w:rPr>
          <w:instrText xml:space="preserve"> PAGEREF _Toc166153870 \h </w:instrText>
        </w:r>
        <w:r w:rsidR="00056084">
          <w:rPr>
            <w:noProof/>
            <w:webHidden/>
          </w:rPr>
        </w:r>
        <w:r w:rsidR="00056084">
          <w:rPr>
            <w:noProof/>
            <w:webHidden/>
          </w:rPr>
          <w:fldChar w:fldCharType="separate"/>
        </w:r>
        <w:r w:rsidR="00056084">
          <w:rPr>
            <w:noProof/>
            <w:webHidden/>
          </w:rPr>
          <w:t>7</w:t>
        </w:r>
        <w:r w:rsidR="00056084">
          <w:rPr>
            <w:noProof/>
            <w:webHidden/>
          </w:rPr>
          <w:fldChar w:fldCharType="end"/>
        </w:r>
      </w:hyperlink>
    </w:p>
    <w:p w14:paraId="721DCD94" w14:textId="34D24944"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71" w:history="1">
        <w:r w:rsidR="00056084" w:rsidRPr="00427E21">
          <w:rPr>
            <w:rStyle w:val="Hiperpovezava"/>
            <w:rFonts w:eastAsia="Arial Unicode MS" w:cs="Arial"/>
            <w:noProof/>
            <w:lang w:eastAsia="ar-SA"/>
          </w:rPr>
          <w:t>9.2</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eastAsia="Arial Unicode MS" w:cs="Arial"/>
            <w:noProof/>
            <w:lang w:eastAsia="ar-SA"/>
          </w:rPr>
          <w:t>Pogoji oziroma ustreznost za opravljanje poklicne dejavnosti</w:t>
        </w:r>
        <w:r w:rsidR="00056084">
          <w:rPr>
            <w:noProof/>
            <w:webHidden/>
          </w:rPr>
          <w:tab/>
        </w:r>
        <w:r w:rsidR="00056084">
          <w:rPr>
            <w:noProof/>
            <w:webHidden/>
          </w:rPr>
          <w:fldChar w:fldCharType="begin"/>
        </w:r>
        <w:r w:rsidR="00056084">
          <w:rPr>
            <w:noProof/>
            <w:webHidden/>
          </w:rPr>
          <w:instrText xml:space="preserve"> PAGEREF _Toc166153871 \h </w:instrText>
        </w:r>
        <w:r w:rsidR="00056084">
          <w:rPr>
            <w:noProof/>
            <w:webHidden/>
          </w:rPr>
        </w:r>
        <w:r w:rsidR="00056084">
          <w:rPr>
            <w:noProof/>
            <w:webHidden/>
          </w:rPr>
          <w:fldChar w:fldCharType="separate"/>
        </w:r>
        <w:r w:rsidR="00056084">
          <w:rPr>
            <w:noProof/>
            <w:webHidden/>
          </w:rPr>
          <w:t>10</w:t>
        </w:r>
        <w:r w:rsidR="00056084">
          <w:rPr>
            <w:noProof/>
            <w:webHidden/>
          </w:rPr>
          <w:fldChar w:fldCharType="end"/>
        </w:r>
      </w:hyperlink>
    </w:p>
    <w:p w14:paraId="7C64992E" w14:textId="01590544"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72" w:history="1">
        <w:r w:rsidR="00056084" w:rsidRPr="00427E21">
          <w:rPr>
            <w:rStyle w:val="Hiperpovezava"/>
            <w:rFonts w:eastAsia="Arial Unicode MS" w:cs="Arial"/>
            <w:noProof/>
            <w:lang w:eastAsia="ar-SA"/>
          </w:rPr>
          <w:t>9.3</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eastAsia="Arial Unicode MS" w:cs="Arial"/>
            <w:noProof/>
            <w:lang w:eastAsia="ar-SA"/>
          </w:rPr>
          <w:t>Ekonomski in finančni položaj</w:t>
        </w:r>
        <w:r w:rsidR="00056084">
          <w:rPr>
            <w:noProof/>
            <w:webHidden/>
          </w:rPr>
          <w:tab/>
        </w:r>
        <w:r w:rsidR="00056084">
          <w:rPr>
            <w:noProof/>
            <w:webHidden/>
          </w:rPr>
          <w:fldChar w:fldCharType="begin"/>
        </w:r>
        <w:r w:rsidR="00056084">
          <w:rPr>
            <w:noProof/>
            <w:webHidden/>
          </w:rPr>
          <w:instrText xml:space="preserve"> PAGEREF _Toc166153872 \h </w:instrText>
        </w:r>
        <w:r w:rsidR="00056084">
          <w:rPr>
            <w:noProof/>
            <w:webHidden/>
          </w:rPr>
        </w:r>
        <w:r w:rsidR="00056084">
          <w:rPr>
            <w:noProof/>
            <w:webHidden/>
          </w:rPr>
          <w:fldChar w:fldCharType="separate"/>
        </w:r>
        <w:r w:rsidR="00056084">
          <w:rPr>
            <w:noProof/>
            <w:webHidden/>
          </w:rPr>
          <w:t>11</w:t>
        </w:r>
        <w:r w:rsidR="00056084">
          <w:rPr>
            <w:noProof/>
            <w:webHidden/>
          </w:rPr>
          <w:fldChar w:fldCharType="end"/>
        </w:r>
      </w:hyperlink>
    </w:p>
    <w:p w14:paraId="3A5561A3" w14:textId="6F066913"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73" w:history="1">
        <w:r w:rsidR="00056084" w:rsidRPr="00427E21">
          <w:rPr>
            <w:rStyle w:val="Hiperpovezava"/>
            <w:rFonts w:eastAsia="Arial Unicode MS" w:cs="Arial"/>
            <w:noProof/>
            <w:lang w:eastAsia="ar-SA"/>
          </w:rPr>
          <w:t>9.4</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eastAsia="Arial Unicode MS" w:cs="Arial"/>
            <w:noProof/>
            <w:lang w:eastAsia="ar-SA"/>
          </w:rPr>
          <w:t>Tehnični pogoji oziroma sposobnost</w:t>
        </w:r>
        <w:r w:rsidR="00056084">
          <w:rPr>
            <w:noProof/>
            <w:webHidden/>
          </w:rPr>
          <w:tab/>
        </w:r>
        <w:r w:rsidR="00056084">
          <w:rPr>
            <w:noProof/>
            <w:webHidden/>
          </w:rPr>
          <w:fldChar w:fldCharType="begin"/>
        </w:r>
        <w:r w:rsidR="00056084">
          <w:rPr>
            <w:noProof/>
            <w:webHidden/>
          </w:rPr>
          <w:instrText xml:space="preserve"> PAGEREF _Toc166153873 \h </w:instrText>
        </w:r>
        <w:r w:rsidR="00056084">
          <w:rPr>
            <w:noProof/>
            <w:webHidden/>
          </w:rPr>
        </w:r>
        <w:r w:rsidR="00056084">
          <w:rPr>
            <w:noProof/>
            <w:webHidden/>
          </w:rPr>
          <w:fldChar w:fldCharType="separate"/>
        </w:r>
        <w:r w:rsidR="00056084">
          <w:rPr>
            <w:noProof/>
            <w:webHidden/>
          </w:rPr>
          <w:t>12</w:t>
        </w:r>
        <w:r w:rsidR="00056084">
          <w:rPr>
            <w:noProof/>
            <w:webHidden/>
          </w:rPr>
          <w:fldChar w:fldCharType="end"/>
        </w:r>
      </w:hyperlink>
    </w:p>
    <w:p w14:paraId="788F81A7" w14:textId="2A9C47B8"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74" w:history="1">
        <w:r w:rsidR="00056084" w:rsidRPr="00427E21">
          <w:rPr>
            <w:rStyle w:val="Hiperpovezava"/>
            <w:rFonts w:cs="Arial"/>
            <w:noProof/>
            <w:lang w:eastAsia="ar-SA"/>
          </w:rPr>
          <w:t>10.</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rFonts w:cs="Arial"/>
            <w:noProof/>
            <w:lang w:eastAsia="ar-SA"/>
          </w:rPr>
          <w:t>MERILO</w:t>
        </w:r>
        <w:r w:rsidR="00056084">
          <w:rPr>
            <w:noProof/>
            <w:webHidden/>
          </w:rPr>
          <w:tab/>
        </w:r>
        <w:r w:rsidR="00056084">
          <w:rPr>
            <w:noProof/>
            <w:webHidden/>
          </w:rPr>
          <w:fldChar w:fldCharType="begin"/>
        </w:r>
        <w:r w:rsidR="00056084">
          <w:rPr>
            <w:noProof/>
            <w:webHidden/>
          </w:rPr>
          <w:instrText xml:space="preserve"> PAGEREF _Toc166153874 \h </w:instrText>
        </w:r>
        <w:r w:rsidR="00056084">
          <w:rPr>
            <w:noProof/>
            <w:webHidden/>
          </w:rPr>
        </w:r>
        <w:r w:rsidR="00056084">
          <w:rPr>
            <w:noProof/>
            <w:webHidden/>
          </w:rPr>
          <w:fldChar w:fldCharType="separate"/>
        </w:r>
        <w:r w:rsidR="00056084">
          <w:rPr>
            <w:noProof/>
            <w:webHidden/>
          </w:rPr>
          <w:t>13</w:t>
        </w:r>
        <w:r w:rsidR="00056084">
          <w:rPr>
            <w:noProof/>
            <w:webHidden/>
          </w:rPr>
          <w:fldChar w:fldCharType="end"/>
        </w:r>
      </w:hyperlink>
    </w:p>
    <w:p w14:paraId="346DE2E6" w14:textId="5E7D3725"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75" w:history="1">
        <w:r w:rsidR="00056084" w:rsidRPr="00427E21">
          <w:rPr>
            <w:rStyle w:val="Hiperpovezava"/>
            <w:noProof/>
          </w:rPr>
          <w:t>11.</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PONUDBA</w:t>
        </w:r>
        <w:r w:rsidR="00056084">
          <w:rPr>
            <w:noProof/>
            <w:webHidden/>
          </w:rPr>
          <w:tab/>
        </w:r>
        <w:r w:rsidR="00056084">
          <w:rPr>
            <w:noProof/>
            <w:webHidden/>
          </w:rPr>
          <w:fldChar w:fldCharType="begin"/>
        </w:r>
        <w:r w:rsidR="00056084">
          <w:rPr>
            <w:noProof/>
            <w:webHidden/>
          </w:rPr>
          <w:instrText xml:space="preserve"> PAGEREF _Toc166153875 \h </w:instrText>
        </w:r>
        <w:r w:rsidR="00056084">
          <w:rPr>
            <w:noProof/>
            <w:webHidden/>
          </w:rPr>
        </w:r>
        <w:r w:rsidR="00056084">
          <w:rPr>
            <w:noProof/>
            <w:webHidden/>
          </w:rPr>
          <w:fldChar w:fldCharType="separate"/>
        </w:r>
        <w:r w:rsidR="00056084">
          <w:rPr>
            <w:noProof/>
            <w:webHidden/>
          </w:rPr>
          <w:t>14</w:t>
        </w:r>
        <w:r w:rsidR="00056084">
          <w:rPr>
            <w:noProof/>
            <w:webHidden/>
          </w:rPr>
          <w:fldChar w:fldCharType="end"/>
        </w:r>
      </w:hyperlink>
    </w:p>
    <w:p w14:paraId="76A65583" w14:textId="0F2A7ABE"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76" w:history="1">
        <w:r w:rsidR="00056084" w:rsidRPr="00427E21">
          <w:rPr>
            <w:rStyle w:val="Hiperpovezava"/>
            <w:rFonts w:cs="Arial"/>
            <w:noProof/>
            <w:lang w:eastAsia="ar-SA"/>
          </w:rPr>
          <w:t>11.1</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eastAsia="Arial Unicode MS" w:cs="Arial"/>
            <w:noProof/>
            <w:lang w:eastAsia="ar-SA"/>
          </w:rPr>
          <w:t>Ponudbena</w:t>
        </w:r>
        <w:r w:rsidR="00056084" w:rsidRPr="00427E21">
          <w:rPr>
            <w:rStyle w:val="Hiperpovezava"/>
            <w:rFonts w:cs="Arial"/>
            <w:noProof/>
            <w:lang w:eastAsia="ar-SA"/>
          </w:rPr>
          <w:t xml:space="preserve"> dokumentacija</w:t>
        </w:r>
        <w:r w:rsidR="00056084">
          <w:rPr>
            <w:noProof/>
            <w:webHidden/>
          </w:rPr>
          <w:tab/>
        </w:r>
        <w:r w:rsidR="00056084">
          <w:rPr>
            <w:noProof/>
            <w:webHidden/>
          </w:rPr>
          <w:fldChar w:fldCharType="begin"/>
        </w:r>
        <w:r w:rsidR="00056084">
          <w:rPr>
            <w:noProof/>
            <w:webHidden/>
          </w:rPr>
          <w:instrText xml:space="preserve"> PAGEREF _Toc166153876 \h </w:instrText>
        </w:r>
        <w:r w:rsidR="00056084">
          <w:rPr>
            <w:noProof/>
            <w:webHidden/>
          </w:rPr>
        </w:r>
        <w:r w:rsidR="00056084">
          <w:rPr>
            <w:noProof/>
            <w:webHidden/>
          </w:rPr>
          <w:fldChar w:fldCharType="separate"/>
        </w:r>
        <w:r w:rsidR="00056084">
          <w:rPr>
            <w:noProof/>
            <w:webHidden/>
          </w:rPr>
          <w:t>14</w:t>
        </w:r>
        <w:r w:rsidR="00056084">
          <w:rPr>
            <w:noProof/>
            <w:webHidden/>
          </w:rPr>
          <w:fldChar w:fldCharType="end"/>
        </w:r>
      </w:hyperlink>
    </w:p>
    <w:p w14:paraId="662B7920" w14:textId="0C1E5CFB"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77" w:history="1">
        <w:r w:rsidR="00056084" w:rsidRPr="00427E21">
          <w:rPr>
            <w:rStyle w:val="Hiperpovezava"/>
            <w:rFonts w:eastAsia="Arial Unicode MS" w:cs="Arial"/>
            <w:noProof/>
            <w:lang w:eastAsia="ar-SA"/>
          </w:rPr>
          <w:t>11.2</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eastAsia="Arial Unicode MS" w:cs="Arial"/>
            <w:noProof/>
            <w:lang w:eastAsia="ar-SA"/>
          </w:rPr>
          <w:t>Sestavljanje ponudbe</w:t>
        </w:r>
        <w:r w:rsidR="00056084">
          <w:rPr>
            <w:noProof/>
            <w:webHidden/>
          </w:rPr>
          <w:tab/>
        </w:r>
        <w:r w:rsidR="00056084">
          <w:rPr>
            <w:noProof/>
            <w:webHidden/>
          </w:rPr>
          <w:fldChar w:fldCharType="begin"/>
        </w:r>
        <w:r w:rsidR="00056084">
          <w:rPr>
            <w:noProof/>
            <w:webHidden/>
          </w:rPr>
          <w:instrText xml:space="preserve"> PAGEREF _Toc166153877 \h </w:instrText>
        </w:r>
        <w:r w:rsidR="00056084">
          <w:rPr>
            <w:noProof/>
            <w:webHidden/>
          </w:rPr>
        </w:r>
        <w:r w:rsidR="00056084">
          <w:rPr>
            <w:noProof/>
            <w:webHidden/>
          </w:rPr>
          <w:fldChar w:fldCharType="separate"/>
        </w:r>
        <w:r w:rsidR="00056084">
          <w:rPr>
            <w:noProof/>
            <w:webHidden/>
          </w:rPr>
          <w:t>14</w:t>
        </w:r>
        <w:r w:rsidR="00056084">
          <w:rPr>
            <w:noProof/>
            <w:webHidden/>
          </w:rPr>
          <w:fldChar w:fldCharType="end"/>
        </w:r>
      </w:hyperlink>
    </w:p>
    <w:p w14:paraId="2CD2A841" w14:textId="7D7AB97E" w:rsidR="00056084" w:rsidRDefault="00240B9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6153878" w:history="1">
        <w:r w:rsidR="00056084" w:rsidRPr="00427E21">
          <w:rPr>
            <w:rStyle w:val="Hiperpovezava"/>
            <w:rFonts w:eastAsia="Arial Unicode MS" w:cs="Arial"/>
            <w:noProof/>
            <w:lang w:eastAsia="ar-SA"/>
          </w:rPr>
          <w:t>11.2.1</w:t>
        </w:r>
        <w:r w:rsidR="00056084">
          <w:rPr>
            <w:rFonts w:asciiTheme="minorHAnsi" w:eastAsiaTheme="minorEastAsia" w:hAnsiTheme="minorHAnsi" w:cstheme="minorBidi"/>
            <w:i w:val="0"/>
            <w:iCs w:val="0"/>
            <w:noProof/>
            <w:kern w:val="2"/>
            <w:sz w:val="22"/>
            <w:szCs w:val="22"/>
            <w:lang w:eastAsia="sl-SI"/>
            <w14:ligatures w14:val="standardContextual"/>
          </w:rPr>
          <w:tab/>
        </w:r>
        <w:r w:rsidR="00056084" w:rsidRPr="00427E21">
          <w:rPr>
            <w:rStyle w:val="Hiperpovezava"/>
            <w:rFonts w:eastAsia="Arial Unicode MS" w:cs="Arial"/>
            <w:noProof/>
            <w:lang w:eastAsia="ar-SA"/>
          </w:rPr>
          <w:t>Obrazec ESPD – za vse gospodarske subjekte</w:t>
        </w:r>
        <w:r w:rsidR="00056084">
          <w:rPr>
            <w:noProof/>
            <w:webHidden/>
          </w:rPr>
          <w:tab/>
        </w:r>
        <w:r w:rsidR="00056084">
          <w:rPr>
            <w:noProof/>
            <w:webHidden/>
          </w:rPr>
          <w:fldChar w:fldCharType="begin"/>
        </w:r>
        <w:r w:rsidR="00056084">
          <w:rPr>
            <w:noProof/>
            <w:webHidden/>
          </w:rPr>
          <w:instrText xml:space="preserve"> PAGEREF _Toc166153878 \h </w:instrText>
        </w:r>
        <w:r w:rsidR="00056084">
          <w:rPr>
            <w:noProof/>
            <w:webHidden/>
          </w:rPr>
        </w:r>
        <w:r w:rsidR="00056084">
          <w:rPr>
            <w:noProof/>
            <w:webHidden/>
          </w:rPr>
          <w:fldChar w:fldCharType="separate"/>
        </w:r>
        <w:r w:rsidR="00056084">
          <w:rPr>
            <w:noProof/>
            <w:webHidden/>
          </w:rPr>
          <w:t>14</w:t>
        </w:r>
        <w:r w:rsidR="00056084">
          <w:rPr>
            <w:noProof/>
            <w:webHidden/>
          </w:rPr>
          <w:fldChar w:fldCharType="end"/>
        </w:r>
      </w:hyperlink>
    </w:p>
    <w:p w14:paraId="288D811C" w14:textId="0C0DBE98" w:rsidR="00056084" w:rsidRDefault="00240B9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6153879" w:history="1">
        <w:r w:rsidR="00056084" w:rsidRPr="00427E21">
          <w:rPr>
            <w:rStyle w:val="Hiperpovezava"/>
            <w:rFonts w:eastAsia="Arial Unicode MS" w:cs="Arial"/>
            <w:noProof/>
            <w:lang w:eastAsia="ar-SA"/>
          </w:rPr>
          <w:t>11.2.2</w:t>
        </w:r>
        <w:r w:rsidR="00056084">
          <w:rPr>
            <w:rFonts w:asciiTheme="minorHAnsi" w:eastAsiaTheme="minorEastAsia" w:hAnsiTheme="minorHAnsi" w:cstheme="minorBidi"/>
            <w:i w:val="0"/>
            <w:iCs w:val="0"/>
            <w:noProof/>
            <w:kern w:val="2"/>
            <w:sz w:val="22"/>
            <w:szCs w:val="22"/>
            <w:lang w:eastAsia="sl-SI"/>
            <w14:ligatures w14:val="standardContextual"/>
          </w:rPr>
          <w:tab/>
        </w:r>
        <w:r w:rsidR="00056084" w:rsidRPr="00427E21">
          <w:rPr>
            <w:rStyle w:val="Hiperpovezava"/>
            <w:rFonts w:eastAsia="Arial Unicode MS" w:cs="Arial"/>
            <w:noProof/>
            <w:lang w:eastAsia="ar-SA"/>
          </w:rPr>
          <w:t>Obrazec »Predračun – skupna ponudbena vrednost« in obrazec »Ponudbeni predračun«</w:t>
        </w:r>
        <w:r w:rsidR="00056084">
          <w:rPr>
            <w:noProof/>
            <w:webHidden/>
          </w:rPr>
          <w:tab/>
        </w:r>
        <w:r w:rsidR="00056084">
          <w:rPr>
            <w:noProof/>
            <w:webHidden/>
          </w:rPr>
          <w:fldChar w:fldCharType="begin"/>
        </w:r>
        <w:r w:rsidR="00056084">
          <w:rPr>
            <w:noProof/>
            <w:webHidden/>
          </w:rPr>
          <w:instrText xml:space="preserve"> PAGEREF _Toc166153879 \h </w:instrText>
        </w:r>
        <w:r w:rsidR="00056084">
          <w:rPr>
            <w:noProof/>
            <w:webHidden/>
          </w:rPr>
        </w:r>
        <w:r w:rsidR="00056084">
          <w:rPr>
            <w:noProof/>
            <w:webHidden/>
          </w:rPr>
          <w:fldChar w:fldCharType="separate"/>
        </w:r>
        <w:r w:rsidR="00056084">
          <w:rPr>
            <w:noProof/>
            <w:webHidden/>
          </w:rPr>
          <w:t>15</w:t>
        </w:r>
        <w:r w:rsidR="00056084">
          <w:rPr>
            <w:noProof/>
            <w:webHidden/>
          </w:rPr>
          <w:fldChar w:fldCharType="end"/>
        </w:r>
      </w:hyperlink>
    </w:p>
    <w:p w14:paraId="579ECB30" w14:textId="7F24416B" w:rsidR="00056084" w:rsidRDefault="00240B9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6153880" w:history="1">
        <w:r w:rsidR="00056084" w:rsidRPr="00427E21">
          <w:rPr>
            <w:rStyle w:val="Hiperpovezava"/>
            <w:rFonts w:eastAsia="Arial Unicode MS" w:cs="Arial"/>
            <w:noProof/>
            <w:lang w:eastAsia="ar-SA"/>
          </w:rPr>
          <w:t>11.2.3</w:t>
        </w:r>
        <w:r w:rsidR="00056084">
          <w:rPr>
            <w:rFonts w:asciiTheme="minorHAnsi" w:eastAsiaTheme="minorEastAsia" w:hAnsiTheme="minorHAnsi" w:cstheme="minorBidi"/>
            <w:i w:val="0"/>
            <w:iCs w:val="0"/>
            <w:noProof/>
            <w:kern w:val="2"/>
            <w:sz w:val="22"/>
            <w:szCs w:val="22"/>
            <w:lang w:eastAsia="sl-SI"/>
            <w14:ligatures w14:val="standardContextual"/>
          </w:rPr>
          <w:tab/>
        </w:r>
        <w:r w:rsidR="00056084" w:rsidRPr="00427E21">
          <w:rPr>
            <w:rStyle w:val="Hiperpovezava"/>
            <w:rFonts w:eastAsia="Arial Unicode MS" w:cs="Arial"/>
            <w:noProof/>
            <w:lang w:eastAsia="ar-SA"/>
          </w:rPr>
          <w:t>Drugi dokumenti ponudbe</w:t>
        </w:r>
        <w:r w:rsidR="00056084">
          <w:rPr>
            <w:noProof/>
            <w:webHidden/>
          </w:rPr>
          <w:tab/>
        </w:r>
        <w:r w:rsidR="00056084">
          <w:rPr>
            <w:noProof/>
            <w:webHidden/>
          </w:rPr>
          <w:fldChar w:fldCharType="begin"/>
        </w:r>
        <w:r w:rsidR="00056084">
          <w:rPr>
            <w:noProof/>
            <w:webHidden/>
          </w:rPr>
          <w:instrText xml:space="preserve"> PAGEREF _Toc166153880 \h </w:instrText>
        </w:r>
        <w:r w:rsidR="00056084">
          <w:rPr>
            <w:noProof/>
            <w:webHidden/>
          </w:rPr>
        </w:r>
        <w:r w:rsidR="00056084">
          <w:rPr>
            <w:noProof/>
            <w:webHidden/>
          </w:rPr>
          <w:fldChar w:fldCharType="separate"/>
        </w:r>
        <w:r w:rsidR="00056084">
          <w:rPr>
            <w:noProof/>
            <w:webHidden/>
          </w:rPr>
          <w:t>16</w:t>
        </w:r>
        <w:r w:rsidR="00056084">
          <w:rPr>
            <w:noProof/>
            <w:webHidden/>
          </w:rPr>
          <w:fldChar w:fldCharType="end"/>
        </w:r>
      </w:hyperlink>
    </w:p>
    <w:p w14:paraId="01E5DD3D" w14:textId="0D874563"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81" w:history="1">
        <w:r w:rsidR="00056084" w:rsidRPr="00427E21">
          <w:rPr>
            <w:rStyle w:val="Hiperpovezava"/>
            <w:rFonts w:cs="Arial"/>
            <w:noProof/>
            <w:lang w:eastAsia="ar-SA"/>
          </w:rPr>
          <w:t>11.3</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cs="Arial"/>
            <w:noProof/>
            <w:lang w:eastAsia="ar-SA"/>
          </w:rPr>
          <w:t>Druga določila za pripravo ponudbe</w:t>
        </w:r>
        <w:r w:rsidR="00056084">
          <w:rPr>
            <w:noProof/>
            <w:webHidden/>
          </w:rPr>
          <w:tab/>
        </w:r>
        <w:r w:rsidR="00056084">
          <w:rPr>
            <w:noProof/>
            <w:webHidden/>
          </w:rPr>
          <w:fldChar w:fldCharType="begin"/>
        </w:r>
        <w:r w:rsidR="00056084">
          <w:rPr>
            <w:noProof/>
            <w:webHidden/>
          </w:rPr>
          <w:instrText xml:space="preserve"> PAGEREF _Toc166153881 \h </w:instrText>
        </w:r>
        <w:r w:rsidR="00056084">
          <w:rPr>
            <w:noProof/>
            <w:webHidden/>
          </w:rPr>
        </w:r>
        <w:r w:rsidR="00056084">
          <w:rPr>
            <w:noProof/>
            <w:webHidden/>
          </w:rPr>
          <w:fldChar w:fldCharType="separate"/>
        </w:r>
        <w:r w:rsidR="00056084">
          <w:rPr>
            <w:noProof/>
            <w:webHidden/>
          </w:rPr>
          <w:t>17</w:t>
        </w:r>
        <w:r w:rsidR="00056084">
          <w:rPr>
            <w:noProof/>
            <w:webHidden/>
          </w:rPr>
          <w:fldChar w:fldCharType="end"/>
        </w:r>
      </w:hyperlink>
    </w:p>
    <w:p w14:paraId="6A6516BE" w14:textId="5DF0B7E3" w:rsidR="00056084" w:rsidRDefault="00240B9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6153882" w:history="1">
        <w:r w:rsidR="00056084" w:rsidRPr="00427E21">
          <w:rPr>
            <w:rStyle w:val="Hiperpovezava"/>
            <w:noProof/>
          </w:rPr>
          <w:t>11.3.1</w:t>
        </w:r>
        <w:r w:rsidR="00056084">
          <w:rPr>
            <w:rFonts w:asciiTheme="minorHAnsi" w:eastAsiaTheme="minorEastAsia" w:hAnsiTheme="minorHAnsi" w:cstheme="minorBidi"/>
            <w:i w:val="0"/>
            <w:iCs w:val="0"/>
            <w:noProof/>
            <w:kern w:val="2"/>
            <w:sz w:val="22"/>
            <w:szCs w:val="22"/>
            <w:lang w:eastAsia="sl-SI"/>
            <w14:ligatures w14:val="standardContextual"/>
          </w:rPr>
          <w:tab/>
        </w:r>
        <w:r w:rsidR="00056084" w:rsidRPr="00427E21">
          <w:rPr>
            <w:rStyle w:val="Hiperpovezava"/>
            <w:rFonts w:cs="Arial"/>
            <w:noProof/>
          </w:rPr>
          <w:t>S</w:t>
        </w:r>
        <w:r w:rsidR="00056084" w:rsidRPr="00427E21">
          <w:rPr>
            <w:rStyle w:val="Hiperpovezava"/>
            <w:rFonts w:eastAsia="Arial Unicode MS" w:cs="Arial"/>
            <w:noProof/>
            <w:lang w:eastAsia="ar-SA"/>
          </w:rPr>
          <w:t>kupna ponudba</w:t>
        </w:r>
        <w:r w:rsidR="00056084">
          <w:rPr>
            <w:noProof/>
            <w:webHidden/>
          </w:rPr>
          <w:tab/>
        </w:r>
        <w:r w:rsidR="00056084">
          <w:rPr>
            <w:noProof/>
            <w:webHidden/>
          </w:rPr>
          <w:fldChar w:fldCharType="begin"/>
        </w:r>
        <w:r w:rsidR="00056084">
          <w:rPr>
            <w:noProof/>
            <w:webHidden/>
          </w:rPr>
          <w:instrText xml:space="preserve"> PAGEREF _Toc166153882 \h </w:instrText>
        </w:r>
        <w:r w:rsidR="00056084">
          <w:rPr>
            <w:noProof/>
            <w:webHidden/>
          </w:rPr>
        </w:r>
        <w:r w:rsidR="00056084">
          <w:rPr>
            <w:noProof/>
            <w:webHidden/>
          </w:rPr>
          <w:fldChar w:fldCharType="separate"/>
        </w:r>
        <w:r w:rsidR="00056084">
          <w:rPr>
            <w:noProof/>
            <w:webHidden/>
          </w:rPr>
          <w:t>17</w:t>
        </w:r>
        <w:r w:rsidR="00056084">
          <w:rPr>
            <w:noProof/>
            <w:webHidden/>
          </w:rPr>
          <w:fldChar w:fldCharType="end"/>
        </w:r>
      </w:hyperlink>
    </w:p>
    <w:p w14:paraId="43266FF6" w14:textId="4823FC8C" w:rsidR="00056084" w:rsidRDefault="00240B9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6153883" w:history="1">
        <w:r w:rsidR="00056084" w:rsidRPr="00427E21">
          <w:rPr>
            <w:rStyle w:val="Hiperpovezava"/>
            <w:rFonts w:cs="Arial"/>
            <w:noProof/>
          </w:rPr>
          <w:t>11.3.2</w:t>
        </w:r>
        <w:r w:rsidR="00056084">
          <w:rPr>
            <w:rFonts w:asciiTheme="minorHAnsi" w:eastAsiaTheme="minorEastAsia" w:hAnsiTheme="minorHAnsi" w:cstheme="minorBidi"/>
            <w:i w:val="0"/>
            <w:iCs w:val="0"/>
            <w:noProof/>
            <w:kern w:val="2"/>
            <w:sz w:val="22"/>
            <w:szCs w:val="22"/>
            <w:lang w:eastAsia="sl-SI"/>
            <w14:ligatures w14:val="standardContextual"/>
          </w:rPr>
          <w:tab/>
        </w:r>
        <w:r w:rsidR="00056084" w:rsidRPr="00427E21">
          <w:rPr>
            <w:rStyle w:val="Hiperpovezava"/>
            <w:rFonts w:cs="Arial"/>
            <w:noProof/>
          </w:rPr>
          <w:t>Ponudba s podizvajalci</w:t>
        </w:r>
        <w:r w:rsidR="00056084">
          <w:rPr>
            <w:noProof/>
            <w:webHidden/>
          </w:rPr>
          <w:tab/>
        </w:r>
        <w:r w:rsidR="00056084">
          <w:rPr>
            <w:noProof/>
            <w:webHidden/>
          </w:rPr>
          <w:fldChar w:fldCharType="begin"/>
        </w:r>
        <w:r w:rsidR="00056084">
          <w:rPr>
            <w:noProof/>
            <w:webHidden/>
          </w:rPr>
          <w:instrText xml:space="preserve"> PAGEREF _Toc166153883 \h </w:instrText>
        </w:r>
        <w:r w:rsidR="00056084">
          <w:rPr>
            <w:noProof/>
            <w:webHidden/>
          </w:rPr>
        </w:r>
        <w:r w:rsidR="00056084">
          <w:rPr>
            <w:noProof/>
            <w:webHidden/>
          </w:rPr>
          <w:fldChar w:fldCharType="separate"/>
        </w:r>
        <w:r w:rsidR="00056084">
          <w:rPr>
            <w:noProof/>
            <w:webHidden/>
          </w:rPr>
          <w:t>18</w:t>
        </w:r>
        <w:r w:rsidR="00056084">
          <w:rPr>
            <w:noProof/>
            <w:webHidden/>
          </w:rPr>
          <w:fldChar w:fldCharType="end"/>
        </w:r>
      </w:hyperlink>
    </w:p>
    <w:p w14:paraId="34A2014A" w14:textId="4436D5E5" w:rsidR="00056084" w:rsidRDefault="00240B9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6153884" w:history="1">
        <w:r w:rsidR="00056084" w:rsidRPr="00427E21">
          <w:rPr>
            <w:rStyle w:val="Hiperpovezava"/>
            <w:rFonts w:cs="Arial"/>
            <w:noProof/>
          </w:rPr>
          <w:t>11.3.3</w:t>
        </w:r>
        <w:r w:rsidR="00056084">
          <w:rPr>
            <w:rFonts w:asciiTheme="minorHAnsi" w:eastAsiaTheme="minorEastAsia" w:hAnsiTheme="minorHAnsi" w:cstheme="minorBidi"/>
            <w:i w:val="0"/>
            <w:iCs w:val="0"/>
            <w:noProof/>
            <w:kern w:val="2"/>
            <w:sz w:val="22"/>
            <w:szCs w:val="22"/>
            <w:lang w:eastAsia="sl-SI"/>
            <w14:ligatures w14:val="standardContextual"/>
          </w:rPr>
          <w:tab/>
        </w:r>
        <w:r w:rsidR="00056084" w:rsidRPr="00427E21">
          <w:rPr>
            <w:rStyle w:val="Hiperpovezava"/>
            <w:rFonts w:cs="Arial"/>
            <w:noProof/>
          </w:rPr>
          <w:t>Uporaba zmogljivosti drugih subjektov</w:t>
        </w:r>
        <w:r w:rsidR="00056084">
          <w:rPr>
            <w:noProof/>
            <w:webHidden/>
          </w:rPr>
          <w:tab/>
        </w:r>
        <w:r w:rsidR="00056084">
          <w:rPr>
            <w:noProof/>
            <w:webHidden/>
          </w:rPr>
          <w:fldChar w:fldCharType="begin"/>
        </w:r>
        <w:r w:rsidR="00056084">
          <w:rPr>
            <w:noProof/>
            <w:webHidden/>
          </w:rPr>
          <w:instrText xml:space="preserve"> PAGEREF _Toc166153884 \h </w:instrText>
        </w:r>
        <w:r w:rsidR="00056084">
          <w:rPr>
            <w:noProof/>
            <w:webHidden/>
          </w:rPr>
        </w:r>
        <w:r w:rsidR="00056084">
          <w:rPr>
            <w:noProof/>
            <w:webHidden/>
          </w:rPr>
          <w:fldChar w:fldCharType="separate"/>
        </w:r>
        <w:r w:rsidR="00056084">
          <w:rPr>
            <w:noProof/>
            <w:webHidden/>
          </w:rPr>
          <w:t>18</w:t>
        </w:r>
        <w:r w:rsidR="00056084">
          <w:rPr>
            <w:noProof/>
            <w:webHidden/>
          </w:rPr>
          <w:fldChar w:fldCharType="end"/>
        </w:r>
      </w:hyperlink>
    </w:p>
    <w:p w14:paraId="46185451" w14:textId="4F18C572" w:rsidR="00056084" w:rsidRDefault="00240B9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6153885" w:history="1">
        <w:r w:rsidR="00056084" w:rsidRPr="00427E21">
          <w:rPr>
            <w:rStyle w:val="Hiperpovezava"/>
            <w:rFonts w:eastAsia="Arial Unicode MS" w:cs="Arial"/>
            <w:noProof/>
            <w:lang w:eastAsia="ar-SA"/>
          </w:rPr>
          <w:t>11.3.4</w:t>
        </w:r>
        <w:r w:rsidR="00056084">
          <w:rPr>
            <w:rFonts w:asciiTheme="minorHAnsi" w:eastAsiaTheme="minorEastAsia" w:hAnsiTheme="minorHAnsi" w:cstheme="minorBidi"/>
            <w:i w:val="0"/>
            <w:iCs w:val="0"/>
            <w:noProof/>
            <w:kern w:val="2"/>
            <w:sz w:val="22"/>
            <w:szCs w:val="22"/>
            <w:lang w:eastAsia="sl-SI"/>
            <w14:ligatures w14:val="standardContextual"/>
          </w:rPr>
          <w:tab/>
        </w:r>
        <w:r w:rsidR="00056084" w:rsidRPr="00427E21">
          <w:rPr>
            <w:rStyle w:val="Hiperpovezava"/>
            <w:rFonts w:eastAsia="Arial Unicode MS" w:cs="Arial"/>
            <w:noProof/>
            <w:lang w:eastAsia="ar-SA"/>
          </w:rPr>
          <w:t>Variantne ponudbe</w:t>
        </w:r>
        <w:r w:rsidR="00056084">
          <w:rPr>
            <w:noProof/>
            <w:webHidden/>
          </w:rPr>
          <w:tab/>
        </w:r>
        <w:r w:rsidR="00056084">
          <w:rPr>
            <w:noProof/>
            <w:webHidden/>
          </w:rPr>
          <w:fldChar w:fldCharType="begin"/>
        </w:r>
        <w:r w:rsidR="00056084">
          <w:rPr>
            <w:noProof/>
            <w:webHidden/>
          </w:rPr>
          <w:instrText xml:space="preserve"> PAGEREF _Toc166153885 \h </w:instrText>
        </w:r>
        <w:r w:rsidR="00056084">
          <w:rPr>
            <w:noProof/>
            <w:webHidden/>
          </w:rPr>
        </w:r>
        <w:r w:rsidR="00056084">
          <w:rPr>
            <w:noProof/>
            <w:webHidden/>
          </w:rPr>
          <w:fldChar w:fldCharType="separate"/>
        </w:r>
        <w:r w:rsidR="00056084">
          <w:rPr>
            <w:noProof/>
            <w:webHidden/>
          </w:rPr>
          <w:t>19</w:t>
        </w:r>
        <w:r w:rsidR="00056084">
          <w:rPr>
            <w:noProof/>
            <w:webHidden/>
          </w:rPr>
          <w:fldChar w:fldCharType="end"/>
        </w:r>
      </w:hyperlink>
    </w:p>
    <w:p w14:paraId="2E677880" w14:textId="2EF6875A" w:rsidR="00056084" w:rsidRDefault="00240B9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6153886" w:history="1">
        <w:r w:rsidR="00056084" w:rsidRPr="00427E21">
          <w:rPr>
            <w:rStyle w:val="Hiperpovezava"/>
            <w:rFonts w:eastAsia="Arial Unicode MS" w:cs="Arial"/>
            <w:noProof/>
            <w:lang w:eastAsia="ar-SA"/>
          </w:rPr>
          <w:t>11.3.5</w:t>
        </w:r>
        <w:r w:rsidR="00056084">
          <w:rPr>
            <w:rFonts w:asciiTheme="minorHAnsi" w:eastAsiaTheme="minorEastAsia" w:hAnsiTheme="minorHAnsi" w:cstheme="minorBidi"/>
            <w:i w:val="0"/>
            <w:iCs w:val="0"/>
            <w:noProof/>
            <w:kern w:val="2"/>
            <w:sz w:val="22"/>
            <w:szCs w:val="22"/>
            <w:lang w:eastAsia="sl-SI"/>
            <w14:ligatures w14:val="standardContextual"/>
          </w:rPr>
          <w:tab/>
        </w:r>
        <w:r w:rsidR="00056084" w:rsidRPr="00427E21">
          <w:rPr>
            <w:rStyle w:val="Hiperpovezava"/>
            <w:rFonts w:eastAsia="Arial Unicode MS" w:cs="Arial"/>
            <w:noProof/>
            <w:lang w:eastAsia="ar-SA"/>
          </w:rPr>
          <w:t>Jezik ponudb</w:t>
        </w:r>
        <w:r w:rsidR="00056084">
          <w:rPr>
            <w:noProof/>
            <w:webHidden/>
          </w:rPr>
          <w:tab/>
        </w:r>
        <w:r w:rsidR="00056084">
          <w:rPr>
            <w:noProof/>
            <w:webHidden/>
          </w:rPr>
          <w:fldChar w:fldCharType="begin"/>
        </w:r>
        <w:r w:rsidR="00056084">
          <w:rPr>
            <w:noProof/>
            <w:webHidden/>
          </w:rPr>
          <w:instrText xml:space="preserve"> PAGEREF _Toc166153886 \h </w:instrText>
        </w:r>
        <w:r w:rsidR="00056084">
          <w:rPr>
            <w:noProof/>
            <w:webHidden/>
          </w:rPr>
        </w:r>
        <w:r w:rsidR="00056084">
          <w:rPr>
            <w:noProof/>
            <w:webHidden/>
          </w:rPr>
          <w:fldChar w:fldCharType="separate"/>
        </w:r>
        <w:r w:rsidR="00056084">
          <w:rPr>
            <w:noProof/>
            <w:webHidden/>
          </w:rPr>
          <w:t>19</w:t>
        </w:r>
        <w:r w:rsidR="00056084">
          <w:rPr>
            <w:noProof/>
            <w:webHidden/>
          </w:rPr>
          <w:fldChar w:fldCharType="end"/>
        </w:r>
      </w:hyperlink>
    </w:p>
    <w:p w14:paraId="52868E81" w14:textId="56F7D594" w:rsidR="00056084" w:rsidRDefault="00240B9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6153887" w:history="1">
        <w:r w:rsidR="00056084" w:rsidRPr="00427E21">
          <w:rPr>
            <w:rStyle w:val="Hiperpovezava"/>
            <w:rFonts w:eastAsia="Arial Unicode MS" w:cs="Arial"/>
            <w:noProof/>
            <w:lang w:eastAsia="ar-SA"/>
          </w:rPr>
          <w:t>11.3.6</w:t>
        </w:r>
        <w:r w:rsidR="00056084">
          <w:rPr>
            <w:rFonts w:asciiTheme="minorHAnsi" w:eastAsiaTheme="minorEastAsia" w:hAnsiTheme="minorHAnsi" w:cstheme="minorBidi"/>
            <w:i w:val="0"/>
            <w:iCs w:val="0"/>
            <w:noProof/>
            <w:kern w:val="2"/>
            <w:sz w:val="22"/>
            <w:szCs w:val="22"/>
            <w:lang w:eastAsia="sl-SI"/>
            <w14:ligatures w14:val="standardContextual"/>
          </w:rPr>
          <w:tab/>
        </w:r>
        <w:r w:rsidR="00056084" w:rsidRPr="00427E21">
          <w:rPr>
            <w:rStyle w:val="Hiperpovezava"/>
            <w:rFonts w:eastAsia="Arial Unicode MS" w:cs="Arial"/>
            <w:noProof/>
            <w:lang w:eastAsia="ar-SA"/>
          </w:rPr>
          <w:t>Veljavnost ponudbe</w:t>
        </w:r>
        <w:r w:rsidR="00056084">
          <w:rPr>
            <w:noProof/>
            <w:webHidden/>
          </w:rPr>
          <w:tab/>
        </w:r>
        <w:r w:rsidR="00056084">
          <w:rPr>
            <w:noProof/>
            <w:webHidden/>
          </w:rPr>
          <w:fldChar w:fldCharType="begin"/>
        </w:r>
        <w:r w:rsidR="00056084">
          <w:rPr>
            <w:noProof/>
            <w:webHidden/>
          </w:rPr>
          <w:instrText xml:space="preserve"> PAGEREF _Toc166153887 \h </w:instrText>
        </w:r>
        <w:r w:rsidR="00056084">
          <w:rPr>
            <w:noProof/>
            <w:webHidden/>
          </w:rPr>
        </w:r>
        <w:r w:rsidR="00056084">
          <w:rPr>
            <w:noProof/>
            <w:webHidden/>
          </w:rPr>
          <w:fldChar w:fldCharType="separate"/>
        </w:r>
        <w:r w:rsidR="00056084">
          <w:rPr>
            <w:noProof/>
            <w:webHidden/>
          </w:rPr>
          <w:t>19</w:t>
        </w:r>
        <w:r w:rsidR="00056084">
          <w:rPr>
            <w:noProof/>
            <w:webHidden/>
          </w:rPr>
          <w:fldChar w:fldCharType="end"/>
        </w:r>
      </w:hyperlink>
    </w:p>
    <w:p w14:paraId="0F15DA0F" w14:textId="7EF26829" w:rsidR="00056084" w:rsidRDefault="00240B9A">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6153888" w:history="1">
        <w:r w:rsidR="00056084" w:rsidRPr="00427E21">
          <w:rPr>
            <w:rStyle w:val="Hiperpovezava"/>
            <w:rFonts w:eastAsia="Arial Unicode MS" w:cs="Arial"/>
            <w:noProof/>
            <w:lang w:eastAsia="ar-SA"/>
          </w:rPr>
          <w:t>11.3.7</w:t>
        </w:r>
        <w:r w:rsidR="00056084">
          <w:rPr>
            <w:rFonts w:asciiTheme="minorHAnsi" w:eastAsiaTheme="minorEastAsia" w:hAnsiTheme="minorHAnsi" w:cstheme="minorBidi"/>
            <w:i w:val="0"/>
            <w:iCs w:val="0"/>
            <w:noProof/>
            <w:kern w:val="2"/>
            <w:sz w:val="22"/>
            <w:szCs w:val="22"/>
            <w:lang w:eastAsia="sl-SI"/>
            <w14:ligatures w14:val="standardContextual"/>
          </w:rPr>
          <w:tab/>
        </w:r>
        <w:r w:rsidR="00056084" w:rsidRPr="00427E21">
          <w:rPr>
            <w:rStyle w:val="Hiperpovezava"/>
            <w:rFonts w:eastAsia="Arial Unicode MS" w:cs="Arial"/>
            <w:noProof/>
            <w:lang w:eastAsia="ar-SA"/>
          </w:rPr>
          <w:t>Stroški ponudbe</w:t>
        </w:r>
        <w:r w:rsidR="00056084">
          <w:rPr>
            <w:noProof/>
            <w:webHidden/>
          </w:rPr>
          <w:tab/>
        </w:r>
        <w:r w:rsidR="00056084">
          <w:rPr>
            <w:noProof/>
            <w:webHidden/>
          </w:rPr>
          <w:fldChar w:fldCharType="begin"/>
        </w:r>
        <w:r w:rsidR="00056084">
          <w:rPr>
            <w:noProof/>
            <w:webHidden/>
          </w:rPr>
          <w:instrText xml:space="preserve"> PAGEREF _Toc166153888 \h </w:instrText>
        </w:r>
        <w:r w:rsidR="00056084">
          <w:rPr>
            <w:noProof/>
            <w:webHidden/>
          </w:rPr>
        </w:r>
        <w:r w:rsidR="00056084">
          <w:rPr>
            <w:noProof/>
            <w:webHidden/>
          </w:rPr>
          <w:fldChar w:fldCharType="separate"/>
        </w:r>
        <w:r w:rsidR="00056084">
          <w:rPr>
            <w:noProof/>
            <w:webHidden/>
          </w:rPr>
          <w:t>19</w:t>
        </w:r>
        <w:r w:rsidR="00056084">
          <w:rPr>
            <w:noProof/>
            <w:webHidden/>
          </w:rPr>
          <w:fldChar w:fldCharType="end"/>
        </w:r>
      </w:hyperlink>
    </w:p>
    <w:p w14:paraId="545B3A34" w14:textId="5924690C"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89" w:history="1">
        <w:r w:rsidR="00056084" w:rsidRPr="00427E21">
          <w:rPr>
            <w:rStyle w:val="Hiperpovezava"/>
            <w:noProof/>
          </w:rPr>
          <w:t>12.</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 xml:space="preserve">OBVESTILO O </w:t>
        </w:r>
        <w:r w:rsidR="00056084" w:rsidRPr="00427E21">
          <w:rPr>
            <w:rStyle w:val="Hiperpovezava"/>
            <w:rFonts w:cs="Arial"/>
            <w:noProof/>
            <w:lang w:eastAsia="ar-SA"/>
          </w:rPr>
          <w:t>ODLOČITVI</w:t>
        </w:r>
        <w:r w:rsidR="00056084" w:rsidRPr="00427E21">
          <w:rPr>
            <w:rStyle w:val="Hiperpovezava"/>
            <w:noProof/>
          </w:rPr>
          <w:t xml:space="preserve"> O ODDAJI NAROČILA</w:t>
        </w:r>
        <w:r w:rsidR="00056084">
          <w:rPr>
            <w:noProof/>
            <w:webHidden/>
          </w:rPr>
          <w:tab/>
        </w:r>
        <w:r w:rsidR="00056084">
          <w:rPr>
            <w:noProof/>
            <w:webHidden/>
          </w:rPr>
          <w:fldChar w:fldCharType="begin"/>
        </w:r>
        <w:r w:rsidR="00056084">
          <w:rPr>
            <w:noProof/>
            <w:webHidden/>
          </w:rPr>
          <w:instrText xml:space="preserve"> PAGEREF _Toc166153889 \h </w:instrText>
        </w:r>
        <w:r w:rsidR="00056084">
          <w:rPr>
            <w:noProof/>
            <w:webHidden/>
          </w:rPr>
        </w:r>
        <w:r w:rsidR="00056084">
          <w:rPr>
            <w:noProof/>
            <w:webHidden/>
          </w:rPr>
          <w:fldChar w:fldCharType="separate"/>
        </w:r>
        <w:r w:rsidR="00056084">
          <w:rPr>
            <w:noProof/>
            <w:webHidden/>
          </w:rPr>
          <w:t>19</w:t>
        </w:r>
        <w:r w:rsidR="00056084">
          <w:rPr>
            <w:noProof/>
            <w:webHidden/>
          </w:rPr>
          <w:fldChar w:fldCharType="end"/>
        </w:r>
      </w:hyperlink>
    </w:p>
    <w:p w14:paraId="4AD4C50A" w14:textId="4C45D3E2"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90" w:history="1">
        <w:r w:rsidR="00056084" w:rsidRPr="00427E21">
          <w:rPr>
            <w:rStyle w:val="Hiperpovezava"/>
            <w:noProof/>
          </w:rPr>
          <w:t>13.</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 xml:space="preserve">ODSTOP </w:t>
        </w:r>
        <w:r w:rsidR="00056084" w:rsidRPr="00427E21">
          <w:rPr>
            <w:rStyle w:val="Hiperpovezava"/>
            <w:rFonts w:cs="Arial"/>
            <w:noProof/>
            <w:lang w:eastAsia="ar-SA"/>
          </w:rPr>
          <w:t>OD</w:t>
        </w:r>
        <w:r w:rsidR="00056084" w:rsidRPr="00427E21">
          <w:rPr>
            <w:rStyle w:val="Hiperpovezava"/>
            <w:noProof/>
          </w:rPr>
          <w:t xml:space="preserve"> IZVEDBE JAVNEGA NAROČILA</w:t>
        </w:r>
        <w:r w:rsidR="00056084">
          <w:rPr>
            <w:noProof/>
            <w:webHidden/>
          </w:rPr>
          <w:tab/>
        </w:r>
        <w:r w:rsidR="00056084">
          <w:rPr>
            <w:noProof/>
            <w:webHidden/>
          </w:rPr>
          <w:fldChar w:fldCharType="begin"/>
        </w:r>
        <w:r w:rsidR="00056084">
          <w:rPr>
            <w:noProof/>
            <w:webHidden/>
          </w:rPr>
          <w:instrText xml:space="preserve"> PAGEREF _Toc166153890 \h </w:instrText>
        </w:r>
        <w:r w:rsidR="00056084">
          <w:rPr>
            <w:noProof/>
            <w:webHidden/>
          </w:rPr>
        </w:r>
        <w:r w:rsidR="00056084">
          <w:rPr>
            <w:noProof/>
            <w:webHidden/>
          </w:rPr>
          <w:fldChar w:fldCharType="separate"/>
        </w:r>
        <w:r w:rsidR="00056084">
          <w:rPr>
            <w:noProof/>
            <w:webHidden/>
          </w:rPr>
          <w:t>19</w:t>
        </w:r>
        <w:r w:rsidR="00056084">
          <w:rPr>
            <w:noProof/>
            <w:webHidden/>
          </w:rPr>
          <w:fldChar w:fldCharType="end"/>
        </w:r>
      </w:hyperlink>
    </w:p>
    <w:p w14:paraId="5F97FCE7" w14:textId="3BC018E4"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91" w:history="1">
        <w:r w:rsidR="00056084" w:rsidRPr="00427E21">
          <w:rPr>
            <w:rStyle w:val="Hiperpovezava"/>
            <w:noProof/>
          </w:rPr>
          <w:t>14.</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POGODBA</w:t>
        </w:r>
        <w:r w:rsidR="00056084">
          <w:rPr>
            <w:noProof/>
            <w:webHidden/>
          </w:rPr>
          <w:tab/>
        </w:r>
        <w:r w:rsidR="00056084">
          <w:rPr>
            <w:noProof/>
            <w:webHidden/>
          </w:rPr>
          <w:fldChar w:fldCharType="begin"/>
        </w:r>
        <w:r w:rsidR="00056084">
          <w:rPr>
            <w:noProof/>
            <w:webHidden/>
          </w:rPr>
          <w:instrText xml:space="preserve"> PAGEREF _Toc166153891 \h </w:instrText>
        </w:r>
        <w:r w:rsidR="00056084">
          <w:rPr>
            <w:noProof/>
            <w:webHidden/>
          </w:rPr>
        </w:r>
        <w:r w:rsidR="00056084">
          <w:rPr>
            <w:noProof/>
            <w:webHidden/>
          </w:rPr>
          <w:fldChar w:fldCharType="separate"/>
        </w:r>
        <w:r w:rsidR="00056084">
          <w:rPr>
            <w:noProof/>
            <w:webHidden/>
          </w:rPr>
          <w:t>19</w:t>
        </w:r>
        <w:r w:rsidR="00056084">
          <w:rPr>
            <w:noProof/>
            <w:webHidden/>
          </w:rPr>
          <w:fldChar w:fldCharType="end"/>
        </w:r>
      </w:hyperlink>
    </w:p>
    <w:p w14:paraId="64CE15D0" w14:textId="5D94FC13" w:rsidR="00056084" w:rsidRDefault="00240B9A">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6153892" w:history="1">
        <w:r w:rsidR="00056084" w:rsidRPr="00427E21">
          <w:rPr>
            <w:rStyle w:val="Hiperpovezava"/>
            <w:rFonts w:cs="Arial"/>
            <w:noProof/>
            <w:lang w:eastAsia="ar-SA"/>
          </w:rPr>
          <w:t>14.1</w:t>
        </w:r>
        <w:r w:rsidR="00056084">
          <w:rPr>
            <w:rFonts w:asciiTheme="minorHAnsi" w:eastAsiaTheme="minorEastAsia" w:hAnsiTheme="minorHAnsi" w:cstheme="minorBidi"/>
            <w:smallCaps w:val="0"/>
            <w:noProof/>
            <w:kern w:val="2"/>
            <w:sz w:val="22"/>
            <w:szCs w:val="22"/>
            <w:lang w:eastAsia="sl-SI"/>
            <w14:ligatures w14:val="standardContextual"/>
          </w:rPr>
          <w:tab/>
        </w:r>
        <w:r w:rsidR="00056084" w:rsidRPr="00427E21">
          <w:rPr>
            <w:rStyle w:val="Hiperpovezava"/>
            <w:rFonts w:cs="Arial"/>
            <w:noProof/>
            <w:lang w:eastAsia="ar-SA"/>
          </w:rPr>
          <w:t>Zavarovanje za dobro izvedbo pogodbenih obveznosti</w:t>
        </w:r>
        <w:r w:rsidR="00056084">
          <w:rPr>
            <w:noProof/>
            <w:webHidden/>
          </w:rPr>
          <w:tab/>
        </w:r>
        <w:r w:rsidR="00056084">
          <w:rPr>
            <w:noProof/>
            <w:webHidden/>
          </w:rPr>
          <w:fldChar w:fldCharType="begin"/>
        </w:r>
        <w:r w:rsidR="00056084">
          <w:rPr>
            <w:noProof/>
            <w:webHidden/>
          </w:rPr>
          <w:instrText xml:space="preserve"> PAGEREF _Toc166153892 \h </w:instrText>
        </w:r>
        <w:r w:rsidR="00056084">
          <w:rPr>
            <w:noProof/>
            <w:webHidden/>
          </w:rPr>
        </w:r>
        <w:r w:rsidR="00056084">
          <w:rPr>
            <w:noProof/>
            <w:webHidden/>
          </w:rPr>
          <w:fldChar w:fldCharType="separate"/>
        </w:r>
        <w:r w:rsidR="00056084">
          <w:rPr>
            <w:noProof/>
            <w:webHidden/>
          </w:rPr>
          <w:t>20</w:t>
        </w:r>
        <w:r w:rsidR="00056084">
          <w:rPr>
            <w:noProof/>
            <w:webHidden/>
          </w:rPr>
          <w:fldChar w:fldCharType="end"/>
        </w:r>
      </w:hyperlink>
    </w:p>
    <w:p w14:paraId="5127BBFB" w14:textId="0C8D3EB6" w:rsidR="00056084" w:rsidRDefault="00240B9A">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66153893" w:history="1">
        <w:r w:rsidR="00056084" w:rsidRPr="00427E21">
          <w:rPr>
            <w:rStyle w:val="Hiperpovezava"/>
            <w:noProof/>
          </w:rPr>
          <w:t>15.</w:t>
        </w:r>
        <w:r w:rsidR="00056084">
          <w:rPr>
            <w:rFonts w:asciiTheme="minorHAnsi" w:eastAsiaTheme="minorEastAsia" w:hAnsiTheme="minorHAnsi" w:cstheme="minorBidi"/>
            <w:b w:val="0"/>
            <w:bCs w:val="0"/>
            <w:caps w:val="0"/>
            <w:noProof/>
            <w:kern w:val="2"/>
            <w:sz w:val="22"/>
            <w:szCs w:val="22"/>
            <w:lang w:eastAsia="sl-SI"/>
            <w14:ligatures w14:val="standardContextual"/>
          </w:rPr>
          <w:tab/>
        </w:r>
        <w:r w:rsidR="00056084" w:rsidRPr="00427E21">
          <w:rPr>
            <w:rStyle w:val="Hiperpovezava"/>
            <w:noProof/>
          </w:rPr>
          <w:t xml:space="preserve">PRAVNO </w:t>
        </w:r>
        <w:r w:rsidR="00056084" w:rsidRPr="00427E21">
          <w:rPr>
            <w:rStyle w:val="Hiperpovezava"/>
            <w:rFonts w:cs="Arial"/>
            <w:noProof/>
            <w:lang w:eastAsia="ar-SA"/>
          </w:rPr>
          <w:t>VARSTVO</w:t>
        </w:r>
        <w:r w:rsidR="00056084">
          <w:rPr>
            <w:noProof/>
            <w:webHidden/>
          </w:rPr>
          <w:tab/>
        </w:r>
        <w:r w:rsidR="00056084">
          <w:rPr>
            <w:noProof/>
            <w:webHidden/>
          </w:rPr>
          <w:fldChar w:fldCharType="begin"/>
        </w:r>
        <w:r w:rsidR="00056084">
          <w:rPr>
            <w:noProof/>
            <w:webHidden/>
          </w:rPr>
          <w:instrText xml:space="preserve"> PAGEREF _Toc166153893 \h </w:instrText>
        </w:r>
        <w:r w:rsidR="00056084">
          <w:rPr>
            <w:noProof/>
            <w:webHidden/>
          </w:rPr>
        </w:r>
        <w:r w:rsidR="00056084">
          <w:rPr>
            <w:noProof/>
            <w:webHidden/>
          </w:rPr>
          <w:fldChar w:fldCharType="separate"/>
        </w:r>
        <w:r w:rsidR="00056084">
          <w:rPr>
            <w:noProof/>
            <w:webHidden/>
          </w:rPr>
          <w:t>20</w:t>
        </w:r>
        <w:r w:rsidR="00056084">
          <w:rPr>
            <w:noProof/>
            <w:webHidden/>
          </w:rPr>
          <w:fldChar w:fldCharType="end"/>
        </w:r>
      </w:hyperlink>
    </w:p>
    <w:p w14:paraId="694CCA25" w14:textId="09C4B7C1" w:rsidR="00813862" w:rsidRPr="00B74538" w:rsidRDefault="009B3F0C" w:rsidP="000F4F90">
      <w:pPr>
        <w:spacing w:line="240" w:lineRule="auto"/>
        <w:rPr>
          <w:rFonts w:cs="Arial"/>
          <w:szCs w:val="20"/>
        </w:rPr>
      </w:pPr>
      <w:r w:rsidRPr="000F4F90">
        <w:rPr>
          <w:rFonts w:cs="Arial"/>
          <w:bCs/>
          <w:szCs w:val="20"/>
        </w:rPr>
        <w:fldChar w:fldCharType="end"/>
      </w:r>
      <w:bookmarkStart w:id="1" w:name="_Toc336851777"/>
    </w:p>
    <w:p w14:paraId="41F3D837" w14:textId="77777777" w:rsidR="002E2EB2" w:rsidRPr="00B74538" w:rsidRDefault="002E2EB2" w:rsidP="007466A1">
      <w:pPr>
        <w:spacing w:line="240" w:lineRule="auto"/>
      </w:pPr>
    </w:p>
    <w:p w14:paraId="580C67DD" w14:textId="77777777" w:rsidR="00F07458" w:rsidRPr="00B74538" w:rsidRDefault="00F07458" w:rsidP="00056084">
      <w:pPr>
        <w:tabs>
          <w:tab w:val="left" w:pos="1580"/>
        </w:tabs>
        <w:jc w:val="right"/>
      </w:pPr>
    </w:p>
    <w:p w14:paraId="7E060715" w14:textId="77777777" w:rsidR="00BD1E15" w:rsidRDefault="00BD1E15" w:rsidP="007A273C">
      <w:pPr>
        <w:tabs>
          <w:tab w:val="left" w:pos="1580"/>
        </w:tabs>
      </w:pPr>
    </w:p>
    <w:p w14:paraId="7682751F" w14:textId="77777777" w:rsidR="00BD1E15" w:rsidRDefault="00BD1E15" w:rsidP="007A273C">
      <w:pPr>
        <w:tabs>
          <w:tab w:val="left" w:pos="1580"/>
        </w:tabs>
      </w:pPr>
    </w:p>
    <w:p w14:paraId="377E0D6C" w14:textId="77777777" w:rsidR="00BD1E15" w:rsidRDefault="00BD1E15" w:rsidP="007A273C">
      <w:pPr>
        <w:tabs>
          <w:tab w:val="left" w:pos="1580"/>
        </w:tabs>
      </w:pPr>
    </w:p>
    <w:p w14:paraId="093DA7B3" w14:textId="77777777" w:rsidR="00BB1E26" w:rsidRPr="00B74538"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66153858"/>
      <w:r w:rsidRPr="00B74538">
        <w:rPr>
          <w:rFonts w:cs="Arial"/>
          <w:caps w:val="0"/>
          <w:szCs w:val="20"/>
          <w:lang w:eastAsia="ar-SA"/>
        </w:rPr>
        <w:lastRenderedPageBreak/>
        <w:t>NAROČNIK</w:t>
      </w:r>
      <w:bookmarkEnd w:id="0"/>
      <w:bookmarkEnd w:id="1"/>
      <w:bookmarkEnd w:id="2"/>
    </w:p>
    <w:p w14:paraId="7FE59ACB" w14:textId="1992FA0B" w:rsidR="00672FCC" w:rsidRPr="00B74538" w:rsidRDefault="00285AB3" w:rsidP="007466A1">
      <w:pPr>
        <w:spacing w:line="240" w:lineRule="auto"/>
        <w:rPr>
          <w:rFonts w:eastAsia="Times New Roman"/>
          <w:szCs w:val="20"/>
        </w:rPr>
      </w:pPr>
      <w:r>
        <w:rPr>
          <w:rFonts w:eastAsia="Times New Roman"/>
          <w:szCs w:val="20"/>
        </w:rPr>
        <w:t xml:space="preserve">To naročilo izvaja </w:t>
      </w:r>
      <w:r w:rsidR="00A8043D" w:rsidRPr="00B74538">
        <w:rPr>
          <w:rFonts w:eastAsia="Times New Roman"/>
          <w:szCs w:val="20"/>
          <w:lang w:eastAsia="sl-SI"/>
        </w:rPr>
        <w:t>Ministrstvo za javno upravo, Tržaška cesta 21,</w:t>
      </w:r>
      <w:r w:rsidR="00A8043D" w:rsidRPr="00B74538">
        <w:rPr>
          <w:rFonts w:eastAsia="Times New Roman"/>
          <w:szCs w:val="20"/>
        </w:rPr>
        <w:t xml:space="preserve"> 1000 Ljubljana,</w:t>
      </w:r>
      <w:r>
        <w:rPr>
          <w:rFonts w:eastAsia="Times New Roman"/>
          <w:szCs w:val="20"/>
        </w:rPr>
        <w:t xml:space="preserve"> v svojem imenu in za svoj račun (v nadaljevanju: naročnik)</w:t>
      </w:r>
      <w:r w:rsidR="00647183" w:rsidRPr="00B74538">
        <w:rPr>
          <w:rFonts w:eastAsia="Times New Roman"/>
          <w:szCs w:val="20"/>
        </w:rPr>
        <w:t xml:space="preserve">. </w:t>
      </w:r>
    </w:p>
    <w:p w14:paraId="78BB3C02" w14:textId="77777777" w:rsidR="00A8043D" w:rsidRPr="00B74538" w:rsidRDefault="00A8043D" w:rsidP="007466A1">
      <w:pPr>
        <w:spacing w:line="240" w:lineRule="auto"/>
      </w:pPr>
    </w:p>
    <w:p w14:paraId="6D4566EE" w14:textId="51B63876" w:rsidR="00BB1E26" w:rsidRPr="00B74538" w:rsidRDefault="00152883" w:rsidP="007466A1">
      <w:pPr>
        <w:spacing w:line="240" w:lineRule="auto"/>
      </w:pPr>
      <w:r w:rsidRPr="00B74538">
        <w:t xml:space="preserve">Naročnik vabi vse zainteresirane ponudnike, da predložijo ponudbo, skladno z zahtevami iz </w:t>
      </w:r>
      <w:r w:rsidR="00F747E3" w:rsidRPr="00B74538">
        <w:t>teh navodil za pripravo ponudbe</w:t>
      </w:r>
      <w:r w:rsidR="002D7F0B" w:rsidRPr="00B74538">
        <w:t xml:space="preserve"> (v nadaljevanju: navodila)</w:t>
      </w:r>
      <w:r w:rsidRPr="00B74538">
        <w:t>.</w:t>
      </w:r>
    </w:p>
    <w:p w14:paraId="1A8AB704" w14:textId="31A059AD" w:rsidR="00152883"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3" w:name="_Toc336851730"/>
      <w:bookmarkStart w:id="4" w:name="_Toc336851778"/>
      <w:bookmarkStart w:id="5" w:name="_Toc166153859"/>
      <w:r w:rsidRPr="00B74538">
        <w:rPr>
          <w:rFonts w:cs="Arial"/>
          <w:caps w:val="0"/>
          <w:szCs w:val="20"/>
          <w:lang w:eastAsia="ar-SA"/>
        </w:rPr>
        <w:t>OZNAKA</w:t>
      </w:r>
      <w:r w:rsidRPr="00B74538">
        <w:t xml:space="preserve"> IN PREDMET JAVNEGA NAROČIL</w:t>
      </w:r>
      <w:bookmarkEnd w:id="3"/>
      <w:bookmarkEnd w:id="4"/>
      <w:bookmarkEnd w:id="5"/>
    </w:p>
    <w:p w14:paraId="569BE659" w14:textId="528731E8" w:rsidR="005123C1" w:rsidRPr="00B74538" w:rsidRDefault="0073070B" w:rsidP="007466A1">
      <w:pPr>
        <w:spacing w:line="240" w:lineRule="auto"/>
        <w:rPr>
          <w:b/>
          <w:bCs/>
        </w:rPr>
      </w:pPr>
      <w:bookmarkStart w:id="6" w:name="_Toc336851731"/>
      <w:bookmarkStart w:id="7" w:name="_Toc336851779"/>
      <w:r w:rsidRPr="00B74538">
        <w:t xml:space="preserve">Oznaka: </w:t>
      </w:r>
      <w:r w:rsidR="00FB72B3">
        <w:tab/>
      </w:r>
      <w:r w:rsidR="0087717C">
        <w:t>ODVAR-9/2024</w:t>
      </w:r>
    </w:p>
    <w:p w14:paraId="5B91222D" w14:textId="77777777" w:rsidR="00D053ED" w:rsidRPr="00B74538" w:rsidRDefault="00D053ED" w:rsidP="007466A1">
      <w:pPr>
        <w:spacing w:line="240" w:lineRule="auto"/>
      </w:pPr>
    </w:p>
    <w:p w14:paraId="0B15B9D2" w14:textId="7C9DF32E" w:rsidR="00647183" w:rsidRDefault="0073070B" w:rsidP="00FB72B3">
      <w:pPr>
        <w:spacing w:line="240" w:lineRule="auto"/>
        <w:ind w:left="1416" w:hanging="1416"/>
        <w:rPr>
          <w:rFonts w:cs="Arial"/>
          <w:color w:val="000000"/>
          <w:szCs w:val="20"/>
        </w:rPr>
      </w:pPr>
      <w:r w:rsidRPr="00B74538">
        <w:t>Predmet:</w:t>
      </w:r>
      <w:bookmarkStart w:id="8" w:name="_Hlk99704420"/>
      <w:r w:rsidR="003139A6" w:rsidRPr="00B74538">
        <w:t xml:space="preserve"> </w:t>
      </w:r>
      <w:r w:rsidR="00FB72B3">
        <w:tab/>
      </w:r>
      <w:r w:rsidR="00FB72B3" w:rsidRPr="00DB6D20">
        <w:rPr>
          <w:rFonts w:cs="Arial"/>
          <w:color w:val="000000"/>
          <w:szCs w:val="20"/>
        </w:rPr>
        <w:t>Izvajanje storitev varovanja z varnostnim osebjem in varovanja s sistemi tehničnega varovanja varovanih območij v upravljanju Ministrstva za javno upravo 2024-2028</w:t>
      </w:r>
    </w:p>
    <w:p w14:paraId="0D5F1027" w14:textId="77777777" w:rsidR="003A2DB9" w:rsidRDefault="003A2DB9" w:rsidP="003A2DB9">
      <w:pPr>
        <w:ind w:left="1410" w:hanging="1410"/>
        <w:rPr>
          <w:rFonts w:eastAsia="Times New Roman" w:cs="Arial"/>
          <w:bCs/>
          <w:szCs w:val="20"/>
        </w:rPr>
      </w:pPr>
    </w:p>
    <w:p w14:paraId="712197A9" w14:textId="76E3FCF1" w:rsidR="003A2DB9" w:rsidRPr="00F54DF7" w:rsidRDefault="003A2DB9" w:rsidP="003A2DB9">
      <w:pPr>
        <w:ind w:left="1410" w:hanging="1410"/>
        <w:rPr>
          <w:rFonts w:eastAsia="Times New Roman" w:cs="Arial"/>
          <w:bCs/>
          <w:szCs w:val="20"/>
        </w:rPr>
      </w:pPr>
      <w:r w:rsidRPr="00F54DF7">
        <w:rPr>
          <w:rFonts w:eastAsia="Times New Roman" w:cs="Arial"/>
          <w:bCs/>
          <w:szCs w:val="20"/>
        </w:rPr>
        <w:t xml:space="preserve">Naročilo je razdeljeno na </w:t>
      </w:r>
      <w:r>
        <w:rPr>
          <w:rFonts w:eastAsia="Times New Roman" w:cs="Arial"/>
          <w:bCs/>
          <w:szCs w:val="20"/>
        </w:rPr>
        <w:t>16</w:t>
      </w:r>
      <w:r w:rsidRPr="00F54DF7">
        <w:rPr>
          <w:rFonts w:eastAsia="Times New Roman" w:cs="Arial"/>
          <w:bCs/>
          <w:szCs w:val="20"/>
        </w:rPr>
        <w:t xml:space="preserve"> sklop</w:t>
      </w:r>
      <w:r>
        <w:rPr>
          <w:rFonts w:eastAsia="Times New Roman" w:cs="Arial"/>
          <w:bCs/>
          <w:szCs w:val="20"/>
        </w:rPr>
        <w:t>ov</w:t>
      </w:r>
      <w:r w:rsidRPr="00F54DF7">
        <w:rPr>
          <w:rFonts w:eastAsia="Times New Roman" w:cs="Arial"/>
          <w:bCs/>
          <w:szCs w:val="20"/>
        </w:rPr>
        <w:t>:</w:t>
      </w:r>
    </w:p>
    <w:p w14:paraId="12BCBDFA" w14:textId="77777777" w:rsidR="003A2DB9" w:rsidRPr="0046181A" w:rsidRDefault="003A2DB9" w:rsidP="003A2DB9">
      <w:pPr>
        <w:autoSpaceDE w:val="0"/>
        <w:autoSpaceDN w:val="0"/>
        <w:adjustRightInd w:val="0"/>
        <w:spacing w:line="240" w:lineRule="auto"/>
        <w:ind w:firstLine="360"/>
        <w:rPr>
          <w:rFonts w:cs="Arial"/>
          <w:color w:val="000000"/>
          <w:szCs w:val="20"/>
        </w:rPr>
      </w:pPr>
    </w:p>
    <w:p w14:paraId="6DD0EABF"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1: </w:t>
      </w:r>
      <w:sdt>
        <w:sdtPr>
          <w:rPr>
            <w:rFonts w:cs="Arial"/>
            <w:szCs w:val="20"/>
          </w:rPr>
          <w:alias w:val="Detail.Naziv"/>
          <w:tag w:val="Detail.Naziv"/>
          <w:id w:val="1011798367"/>
          <w:placeholder>
            <w:docPart w:val="3F7A4AECEA0141329508362E19ADC7BA"/>
          </w:placeholder>
        </w:sdtPr>
        <w:sdtEndPr/>
        <w:sdtContent>
          <w:r w:rsidRPr="0046181A">
            <w:rPr>
              <w:rFonts w:cs="Arial"/>
            </w:rPr>
            <w:t xml:space="preserve">POMURSKA REGIJA (občine Apače, Beltinci, Cankova, Črenšovci, Dobrovnik, Gornja Radgona, Gornji Petrovci, Grad, Hodoš, Kobilje, Križevci, Kuzma, Lendava, Ljutomer, Moravske Toplice, Murska Sobota, Odranci, Puconci, Radenci, Razkrižje, Rogašovci, Sveti Jurij ob Ščavnici, Šalovci, Tišina, Turnišče, Velika Polana, Veržej). </w:t>
          </w:r>
        </w:sdtContent>
      </w:sdt>
    </w:p>
    <w:p w14:paraId="02CA93CE"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2: </w:t>
      </w:r>
      <w:sdt>
        <w:sdtPr>
          <w:rPr>
            <w:rFonts w:cs="Arial"/>
            <w:szCs w:val="20"/>
          </w:rPr>
          <w:alias w:val="Detail.Naziv"/>
          <w:tag w:val="Detail.Naziv"/>
          <w:id w:val="-1357122353"/>
          <w:placeholder>
            <w:docPart w:val="DD956C452FD44E7C8EADC04957E0A541"/>
          </w:placeholder>
        </w:sdtPr>
        <w:sdtEndPr/>
        <w:sdtContent>
          <w:r w:rsidRPr="0046181A">
            <w:rPr>
              <w:rFonts w:cs="Arial"/>
            </w:rPr>
            <w:t>PODRAVSKA REGIJA (občine Benedikt, Cerkvenjak, Cirkulane, Destrnik, Dornava, Duplek, Gorišnica, Hajdina, Hoče – Slivnica, Juršinci, Kidričevo, Kungota, Lenart, Lovrenc na Pohorju, Majšperk, Makole, Maribor, Markovci, Miklavž na Dravskem polju, Oplotnica, Ormož, Pesnica Podlehnik, Poljčane, Ptuj, Rače – Fram, Ruše, Selnica ob Dravi, Slovenska Bistrica, Središče ob Dravi, Starše, Sveta Ana, Sveta Trojica v Slov. goricah, Sveti Andraž v Slov. goricah, Sveti Jurij v Slov. goricah, Sveti Tomaž, Šentilj, Trnovska vas, Videm, Zavrč, Žetale</w:t>
          </w:r>
        </w:sdtContent>
      </w:sdt>
    </w:p>
    <w:p w14:paraId="30950766"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3: </w:t>
      </w:r>
      <w:sdt>
        <w:sdtPr>
          <w:rPr>
            <w:rFonts w:cs="Arial"/>
            <w:szCs w:val="20"/>
          </w:rPr>
          <w:alias w:val="Detail.Naziv"/>
          <w:tag w:val="Detail.Naziv"/>
          <w:id w:val="1126589818"/>
          <w:placeholder>
            <w:docPart w:val="1552BD67C27B43378DDCFDF3CB983AAF"/>
          </w:placeholder>
        </w:sdtPr>
        <w:sdtEndPr/>
        <w:sdtContent>
          <w:r w:rsidRPr="0046181A">
            <w:rPr>
              <w:rFonts w:cs="Arial"/>
            </w:rPr>
            <w:t xml:space="preserve">KOROŠKA REGIJA (občine Črna na Koroškem ,Dravograd, Mežica, Mislinja, Muta, Podvelka,   Prevalje, Radlje ob Dravi, Ravne na Koroškem, Ribnica na Pohorju, Slovenj Gradec, Vuzenica) </w:t>
          </w:r>
        </w:sdtContent>
      </w:sdt>
    </w:p>
    <w:p w14:paraId="6049AB6C"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4: </w:t>
      </w:r>
      <w:sdt>
        <w:sdtPr>
          <w:rPr>
            <w:rFonts w:cs="Arial"/>
            <w:szCs w:val="20"/>
          </w:rPr>
          <w:alias w:val="Detail.Naziv"/>
          <w:tag w:val="Detail.Naziv"/>
          <w:id w:val="587118756"/>
          <w:placeholder>
            <w:docPart w:val="2A233C12540E408A8C0D3042D17D0260"/>
          </w:placeholder>
        </w:sdtPr>
        <w:sdtEndPr/>
        <w:sdtContent>
          <w:r w:rsidRPr="0046181A">
            <w:rPr>
              <w:rFonts w:cs="Arial"/>
            </w:rPr>
            <w:t xml:space="preserve">SAVINJSKA REGIJA (občine Braslovče, Celje, Dobje, Dobrna, Gornji Grad, Kozje, Laško, Ljubno, Luče, Mozirje, Nazarje, Podčetrtek, Polzela, Prebold, Rečica ob Savinji, Rogaška Slatina, Rogatec, Slovenske Konjice, Solčava, Šentjur, Šmarje pri Jelšah, Šmartno ob Paki, Šoštanj, Štore, Tabor, Velenje, Vitanje, Vojnik, Vransko, Zreče, Žalec </w:t>
          </w:r>
        </w:sdtContent>
      </w:sdt>
    </w:p>
    <w:p w14:paraId="05423723"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5: </w:t>
      </w:r>
      <w:sdt>
        <w:sdtPr>
          <w:rPr>
            <w:rFonts w:cs="Arial"/>
            <w:szCs w:val="20"/>
          </w:rPr>
          <w:alias w:val="Detail.Naziv"/>
          <w:tag w:val="Detail.Naziv"/>
          <w:id w:val="1339268780"/>
          <w:placeholder>
            <w:docPart w:val="5CEE8FF18A8A4264B44A9820CB25F720"/>
          </w:placeholder>
        </w:sdtPr>
        <w:sdtEndPr/>
        <w:sdtContent>
          <w:r w:rsidRPr="0046181A">
            <w:rPr>
              <w:rFonts w:cs="Arial"/>
            </w:rPr>
            <w:t>ZASAVSKA REGIJA</w:t>
          </w:r>
          <w:r w:rsidRPr="0046181A">
            <w:rPr>
              <w:rFonts w:cs="Arial"/>
              <w:szCs w:val="20"/>
            </w:rPr>
            <w:t xml:space="preserve"> </w:t>
          </w:r>
          <w:r w:rsidRPr="0046181A">
            <w:rPr>
              <w:rFonts w:cs="Arial"/>
            </w:rPr>
            <w:t>(občine Hrastnik, Litija, Trbovlje, Zagorje ob Savi)</w:t>
          </w:r>
        </w:sdtContent>
      </w:sdt>
    </w:p>
    <w:p w14:paraId="5849F894"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6: </w:t>
      </w:r>
      <w:sdt>
        <w:sdtPr>
          <w:rPr>
            <w:rFonts w:cs="Arial"/>
            <w:szCs w:val="20"/>
          </w:rPr>
          <w:alias w:val="Detail.Naziv"/>
          <w:tag w:val="Detail.Naziv"/>
          <w:id w:val="-1167625382"/>
          <w:placeholder>
            <w:docPart w:val="EB4173808D3A44E5BE34DE02E746A837"/>
          </w:placeholder>
        </w:sdtPr>
        <w:sdtEndPr/>
        <w:sdtContent>
          <w:sdt>
            <w:sdtPr>
              <w:rPr>
                <w:rFonts w:cs="Arial"/>
                <w:szCs w:val="20"/>
              </w:rPr>
              <w:alias w:val="Detail.Naziv"/>
              <w:tag w:val="Detail.Naziv"/>
              <w:id w:val="1174918085"/>
              <w:placeholder>
                <w:docPart w:val="7D327C962FE74A2CA3F4AF3EAE14F5E1"/>
              </w:placeholder>
            </w:sdtPr>
            <w:sdtEndPr/>
            <w:sdtContent>
              <w:r w:rsidRPr="0046181A">
                <w:rPr>
                  <w:rFonts w:cs="Arial"/>
                </w:rPr>
                <w:t xml:space="preserve">POSAVSKA REGIJA (občine Bistrica ob Sotli, Brežice, Kostanjevica na Krki, Krško, Radeče, Sevnica) </w:t>
              </w:r>
            </w:sdtContent>
          </w:sdt>
        </w:sdtContent>
      </w:sdt>
    </w:p>
    <w:p w14:paraId="28D22ED1" w14:textId="77777777" w:rsidR="003A2DB9" w:rsidRPr="0046181A" w:rsidRDefault="003A2DB9" w:rsidP="003A2DB9">
      <w:pPr>
        <w:pStyle w:val="Odstavekseznama"/>
        <w:numPr>
          <w:ilvl w:val="0"/>
          <w:numId w:val="19"/>
        </w:numPr>
        <w:spacing w:line="240" w:lineRule="auto"/>
        <w:jc w:val="left"/>
        <w:rPr>
          <w:rFonts w:cs="Arial"/>
        </w:rPr>
      </w:pPr>
      <w:r w:rsidRPr="0046181A">
        <w:rPr>
          <w:rFonts w:cs="Arial"/>
        </w:rPr>
        <w:t>Sklop 7: JUGOVZHODNA SLOVENIJA (občine Črnomelj, Dolenjske Toplice, Kočevje, Kostel, Loški Potok, Metlika, Mirna, Mirna Peč, Mokronog – Trebelno, Novo mesto, Osilnica, Ribnica, Semič, Sodražica, Straža, Šentjernej, Šentrupert, Škocjan, Šmarješke Toplice, Trebnje, Žužemberk)</w:t>
      </w:r>
    </w:p>
    <w:p w14:paraId="225AD4BB"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8: </w:t>
      </w:r>
      <w:sdt>
        <w:sdtPr>
          <w:rPr>
            <w:rFonts w:cs="Arial"/>
            <w:szCs w:val="20"/>
          </w:rPr>
          <w:alias w:val="Detail.Naziv"/>
          <w:tag w:val="Detail.Naziv"/>
          <w:id w:val="-91472445"/>
          <w:placeholder>
            <w:docPart w:val="FFECE4515CBC4A2DB71D630BCB8DE617"/>
          </w:placeholder>
        </w:sdtPr>
        <w:sdtEndPr/>
        <w:sdtContent>
          <w:r w:rsidRPr="0046181A">
            <w:rPr>
              <w:rFonts w:cs="Arial"/>
            </w:rPr>
            <w:t xml:space="preserve">PRIMORSKO-NOTRANJSKA REGIJA (občine Bloke, Cerknica, Ilirska Bistrica, Loška dolina, Pivka, Postojna) </w:t>
          </w:r>
        </w:sdtContent>
      </w:sdt>
    </w:p>
    <w:p w14:paraId="119FC461"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9: </w:t>
      </w:r>
      <w:sdt>
        <w:sdtPr>
          <w:rPr>
            <w:rFonts w:cs="Arial"/>
            <w:szCs w:val="20"/>
          </w:rPr>
          <w:alias w:val="Detail.Naziv"/>
          <w:tag w:val="Detail.Naziv"/>
          <w:id w:val="-110130243"/>
          <w:placeholder>
            <w:docPart w:val="605DFCC5180E4F04B470B95CE5EB1124"/>
          </w:placeholder>
        </w:sdtPr>
        <w:sdtEndPr/>
        <w:sdtContent>
          <w:r w:rsidRPr="0046181A">
            <w:rPr>
              <w:rFonts w:cs="Arial"/>
            </w:rPr>
            <w:t xml:space="preserve">GORENJSKA REGIJA (občine Bled, Bohinj, Cerklje na Gorenjskem, Gorenja vas – Poljane, Gorje, Jesenice, Jezersko, Kranj, Kranjska Gora, Naklo, Preddvor, Radovljica, Šenčur, Škofja Loka, Tržič, Železniki, Žiri, Žirovnica) </w:t>
          </w:r>
        </w:sdtContent>
      </w:sdt>
    </w:p>
    <w:p w14:paraId="393D8ACA"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10: </w:t>
      </w:r>
      <w:sdt>
        <w:sdtPr>
          <w:rPr>
            <w:rFonts w:cs="Arial"/>
            <w:szCs w:val="20"/>
          </w:rPr>
          <w:alias w:val="Detail.Naziv"/>
          <w:tag w:val="Detail.Naziv"/>
          <w:id w:val="-2113500127"/>
          <w:placeholder>
            <w:docPart w:val="A55F2BEBBCAE46FF949173968BEDAED9"/>
          </w:placeholder>
        </w:sdtPr>
        <w:sdtEndPr/>
        <w:sdtContent>
          <w:r w:rsidRPr="0046181A">
            <w:rPr>
              <w:rFonts w:cs="Arial"/>
            </w:rPr>
            <w:t xml:space="preserve">GORIŠKA REGIJA (občine Ajdovščina, Bovec, Brda, Cerkno, Idrija, Kanal, Kobarid, Miren – Kostanjevica, Nova Gorica, Renče – Vogrsko, Šempeter – Vrtojba, Tolmin, Vipava) </w:t>
          </w:r>
        </w:sdtContent>
      </w:sdt>
    </w:p>
    <w:p w14:paraId="09024127"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11: </w:t>
      </w:r>
      <w:sdt>
        <w:sdtPr>
          <w:rPr>
            <w:rFonts w:cs="Arial"/>
            <w:szCs w:val="20"/>
          </w:rPr>
          <w:alias w:val="Detail.Naziv"/>
          <w:tag w:val="Detail.Naziv"/>
          <w:id w:val="-1881544792"/>
          <w:placeholder>
            <w:docPart w:val="84F22E7DB6924682A72A10042CA74762"/>
          </w:placeholder>
        </w:sdtPr>
        <w:sdtEndPr/>
        <w:sdtContent>
          <w:r w:rsidRPr="0046181A">
            <w:rPr>
              <w:rFonts w:cs="Arial"/>
            </w:rPr>
            <w:t xml:space="preserve">OBALNO-KRAŠKA REGIJA (občine Ankaran, Divača, Hrpelje – Kozina, Izola, Komen, Koper, Piran, Sežana) </w:t>
          </w:r>
        </w:sdtContent>
      </w:sdt>
    </w:p>
    <w:p w14:paraId="368A1982"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12: </w:t>
      </w:r>
      <w:sdt>
        <w:sdtPr>
          <w:rPr>
            <w:rFonts w:cs="Arial"/>
            <w:szCs w:val="20"/>
          </w:rPr>
          <w:alias w:val="Detail.Naziv"/>
          <w:tag w:val="Detail.Naziv"/>
          <w:id w:val="-1116827361"/>
          <w:placeholder>
            <w:docPart w:val="59B9C31A0C1B4FB68F43BEDBD709CC74"/>
          </w:placeholder>
        </w:sdtPr>
        <w:sdtEndPr/>
        <w:sdtContent>
          <w:r w:rsidRPr="0046181A">
            <w:rPr>
              <w:rFonts w:cs="Arial"/>
            </w:rPr>
            <w:t xml:space="preserve">OSREDNJESLOVENSKA REGIJA – BREZ OBMOČJA MESTNE OBČINE LJUBLJANA (občine Borovnica, Brezovica, Dobrepolje, Dobrova - Polhov Gradec, Dol pri Ljubljani, , Grosuplje, Horjul, Ig, Ivančna Gorica, Kamnik, Komenda, Log – Dragomer, Logatec, Lukovica, Medvode, Mengeš, Moravče, Škofljica, Šmartno pri Litiji, Trzin, Velike Lašče, Vodice, Vrhnika) </w:t>
          </w:r>
        </w:sdtContent>
      </w:sdt>
    </w:p>
    <w:p w14:paraId="6B016DBC"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13: </w:t>
      </w:r>
      <w:r w:rsidRPr="0046181A">
        <w:rPr>
          <w:rFonts w:cs="Arial"/>
        </w:rPr>
        <w:t>MESTNA OBČINA LJUBLJANA – ČETRTNE SKUPNOSTI 1 (Četrtne skupnosti Moste, Polje, Jarše, Sostro)</w:t>
      </w:r>
    </w:p>
    <w:p w14:paraId="30DBB983" w14:textId="77777777" w:rsidR="003A2DB9" w:rsidRPr="0046181A"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t xml:space="preserve">Sklop 14: </w:t>
      </w:r>
      <w:sdt>
        <w:sdtPr>
          <w:rPr>
            <w:rFonts w:cs="Arial"/>
            <w:szCs w:val="20"/>
          </w:rPr>
          <w:alias w:val="Detail.Naziv"/>
          <w:tag w:val="Detail.Naziv"/>
          <w:id w:val="742995290"/>
          <w:placeholder>
            <w:docPart w:val="CD1DBC64FDE145A5A097FC376D00793D"/>
          </w:placeholder>
        </w:sdtPr>
        <w:sdtEndPr/>
        <w:sdtContent>
          <w:r w:rsidRPr="0046181A">
            <w:rPr>
              <w:rFonts w:cs="Arial"/>
            </w:rPr>
            <w:t xml:space="preserve">MESTNA OBČINA LJUBLJANA – ČETRTNE SKUPNOSTI 2 (Četrtne skupnosti Golovec, Center) </w:t>
          </w:r>
        </w:sdtContent>
      </w:sdt>
    </w:p>
    <w:p w14:paraId="7C926B91" w14:textId="77777777" w:rsidR="003A2DB9" w:rsidRPr="003A2DB9" w:rsidRDefault="003A2DB9" w:rsidP="003A2DB9">
      <w:pPr>
        <w:numPr>
          <w:ilvl w:val="0"/>
          <w:numId w:val="19"/>
        </w:numPr>
        <w:autoSpaceDE w:val="0"/>
        <w:autoSpaceDN w:val="0"/>
        <w:adjustRightInd w:val="0"/>
        <w:spacing w:line="0" w:lineRule="atLeast"/>
        <w:rPr>
          <w:rFonts w:cs="Arial"/>
          <w:color w:val="000000"/>
          <w:szCs w:val="20"/>
        </w:rPr>
      </w:pPr>
      <w:r w:rsidRPr="0046181A">
        <w:rPr>
          <w:rFonts w:cs="Arial"/>
          <w:color w:val="000000"/>
          <w:szCs w:val="20"/>
        </w:rPr>
        <w:lastRenderedPageBreak/>
        <w:t xml:space="preserve">Sklop 15: </w:t>
      </w:r>
      <w:sdt>
        <w:sdtPr>
          <w:rPr>
            <w:rFonts w:cs="Arial"/>
            <w:szCs w:val="20"/>
          </w:rPr>
          <w:alias w:val="Detail.Naziv"/>
          <w:tag w:val="Detail.Naziv"/>
          <w:id w:val="1589035340"/>
          <w:placeholder>
            <w:docPart w:val="C1798556B8324B2B8436235BECF772F4"/>
          </w:placeholder>
        </w:sdtPr>
        <w:sdtEndPr/>
        <w:sdtContent>
          <w:r w:rsidRPr="0046181A">
            <w:rPr>
              <w:rFonts w:cs="Arial"/>
            </w:rPr>
            <w:t xml:space="preserve">MESTNA OBČINA LJUBLJANA – ČETRTNE SKUPNOSTI 3 (Četrtne skupnosti Trnovo, Vič, Rudnik, Rožnik, Dravlje, Šiška </w:t>
          </w:r>
        </w:sdtContent>
      </w:sdt>
    </w:p>
    <w:p w14:paraId="3945179A" w14:textId="7D3F32F2" w:rsidR="003A2DB9" w:rsidRPr="002E07FC" w:rsidRDefault="003A2DB9" w:rsidP="003A2DB9">
      <w:pPr>
        <w:numPr>
          <w:ilvl w:val="0"/>
          <w:numId w:val="19"/>
        </w:numPr>
        <w:autoSpaceDE w:val="0"/>
        <w:autoSpaceDN w:val="0"/>
        <w:adjustRightInd w:val="0"/>
        <w:spacing w:line="0" w:lineRule="atLeast"/>
        <w:rPr>
          <w:rFonts w:cs="Arial"/>
          <w:color w:val="000000"/>
          <w:szCs w:val="20"/>
        </w:rPr>
      </w:pPr>
      <w:r w:rsidRPr="003A2DB9">
        <w:rPr>
          <w:rFonts w:cs="Arial"/>
          <w:color w:val="000000"/>
          <w:szCs w:val="20"/>
        </w:rPr>
        <w:t xml:space="preserve">Sklop 16: </w:t>
      </w:r>
      <w:sdt>
        <w:sdtPr>
          <w:rPr>
            <w:rFonts w:cs="Arial"/>
            <w:szCs w:val="20"/>
          </w:rPr>
          <w:alias w:val="Detail.Naziv"/>
          <w:tag w:val="Detail.Naziv"/>
          <w:id w:val="395939431"/>
          <w:placeholder>
            <w:docPart w:val="AE4C805CB10D42958E9DAA6FC20EA18C"/>
          </w:placeholder>
        </w:sdtPr>
        <w:sdtEndPr/>
        <w:sdtContent>
          <w:r w:rsidRPr="003A2DB9">
            <w:rPr>
              <w:rFonts w:cs="Arial"/>
            </w:rPr>
            <w:t xml:space="preserve">MESTNA OBČINA LJUBLJANA – ČETRTNE SKUPNOSTI 4 (Četrtne skupnosti Bežigrad, Šmarna gora, Posavje, Črnuče, Šentvid) </w:t>
          </w:r>
        </w:sdtContent>
      </w:sdt>
    </w:p>
    <w:p w14:paraId="4446C5BE" w14:textId="77777777" w:rsidR="002E07FC" w:rsidRDefault="002E07FC" w:rsidP="002E07FC">
      <w:pPr>
        <w:autoSpaceDE w:val="0"/>
        <w:autoSpaceDN w:val="0"/>
        <w:adjustRightInd w:val="0"/>
        <w:spacing w:line="0" w:lineRule="atLeast"/>
        <w:rPr>
          <w:rFonts w:cs="Arial"/>
          <w:szCs w:val="20"/>
        </w:rPr>
      </w:pPr>
    </w:p>
    <w:p w14:paraId="246DE0D8" w14:textId="77777777" w:rsidR="002E07FC" w:rsidRPr="00F54DF7" w:rsidRDefault="002E07FC" w:rsidP="002E07FC">
      <w:pPr>
        <w:rPr>
          <w:rFonts w:cs="Arial"/>
          <w:szCs w:val="20"/>
        </w:rPr>
      </w:pPr>
      <w:r w:rsidRPr="004F44D2">
        <w:rPr>
          <w:rFonts w:cs="Arial"/>
          <w:szCs w:val="20"/>
        </w:rPr>
        <w:t>Predmet javnega naročila po posameznih sklopih je podrobneje opredeljen v tehničnih specifikacijah, predračunu, vzorcu pogodbe ter drugih dokumentih, ki so del dokumentacije v zvezi z oddajo javnega naročila.</w:t>
      </w:r>
    </w:p>
    <w:p w14:paraId="26579670" w14:textId="77777777" w:rsidR="002E07FC" w:rsidRPr="00F54DF7" w:rsidRDefault="002E07FC" w:rsidP="002E07FC">
      <w:pPr>
        <w:rPr>
          <w:rFonts w:cs="Arial"/>
          <w:szCs w:val="20"/>
        </w:rPr>
      </w:pPr>
    </w:p>
    <w:p w14:paraId="0933039C" w14:textId="2FE9EC2D" w:rsidR="002E07FC" w:rsidRPr="00F54DF7" w:rsidRDefault="002E07FC" w:rsidP="002E07FC">
      <w:pPr>
        <w:rPr>
          <w:rFonts w:cs="Arial"/>
          <w:szCs w:val="20"/>
          <w:highlight w:val="yellow"/>
        </w:rPr>
      </w:pPr>
      <w:r w:rsidRPr="00F54DF7">
        <w:rPr>
          <w:rFonts w:cs="Arial"/>
          <w:szCs w:val="20"/>
        </w:rPr>
        <w:t>V kolikor v teh navodil</w:t>
      </w:r>
      <w:r w:rsidR="005A74C2">
        <w:rPr>
          <w:rFonts w:cs="Arial"/>
          <w:szCs w:val="20"/>
        </w:rPr>
        <w:t>ih</w:t>
      </w:r>
      <w:r w:rsidRPr="00F54DF7">
        <w:rPr>
          <w:rFonts w:cs="Arial"/>
          <w:szCs w:val="20"/>
        </w:rPr>
        <w:t xml:space="preserve"> ni izrecno določeno, za kateri sklop gre, veljajo določila za </w:t>
      </w:r>
      <w:r>
        <w:rPr>
          <w:rFonts w:cs="Arial"/>
          <w:szCs w:val="20"/>
        </w:rPr>
        <w:t>vse sklope</w:t>
      </w:r>
      <w:r w:rsidRPr="00F54DF7">
        <w:rPr>
          <w:rFonts w:cs="Arial"/>
          <w:szCs w:val="20"/>
        </w:rPr>
        <w:t>, ki s</w:t>
      </w:r>
      <w:r>
        <w:rPr>
          <w:rFonts w:cs="Arial"/>
          <w:szCs w:val="20"/>
        </w:rPr>
        <w:t>o</w:t>
      </w:r>
      <w:r w:rsidRPr="00F54DF7">
        <w:rPr>
          <w:rFonts w:cs="Arial"/>
          <w:szCs w:val="20"/>
        </w:rPr>
        <w:t xml:space="preserve"> predmet tega naročila.</w:t>
      </w:r>
    </w:p>
    <w:p w14:paraId="0DB5C0C7" w14:textId="77777777" w:rsidR="002E07FC" w:rsidRPr="003A2DB9" w:rsidRDefault="002E07FC" w:rsidP="002E07FC">
      <w:pPr>
        <w:autoSpaceDE w:val="0"/>
        <w:autoSpaceDN w:val="0"/>
        <w:adjustRightInd w:val="0"/>
        <w:spacing w:line="0" w:lineRule="atLeast"/>
        <w:rPr>
          <w:rFonts w:cs="Arial"/>
          <w:color w:val="000000"/>
          <w:szCs w:val="20"/>
        </w:rPr>
      </w:pPr>
    </w:p>
    <w:p w14:paraId="281D0712" w14:textId="5A414606" w:rsidR="005312FE" w:rsidRPr="000B2A1A" w:rsidRDefault="00C91BF6" w:rsidP="00647183">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9" w:name="_Toc166153860"/>
      <w:r w:rsidRPr="000B2A1A">
        <w:rPr>
          <w:rFonts w:cs="Arial"/>
          <w:caps w:val="0"/>
          <w:szCs w:val="20"/>
          <w:lang w:eastAsia="ar-SA"/>
        </w:rPr>
        <w:t>NAČIN ODDAJE JAVNEGA NAROČILA</w:t>
      </w:r>
      <w:bookmarkEnd w:id="6"/>
      <w:bookmarkEnd w:id="7"/>
      <w:bookmarkEnd w:id="9"/>
    </w:p>
    <w:p w14:paraId="7CA5180D" w14:textId="359EE227" w:rsidR="00002C48" w:rsidRDefault="00002C48" w:rsidP="00285AB3">
      <w:pPr>
        <w:spacing w:line="240" w:lineRule="auto"/>
        <w:rPr>
          <w:szCs w:val="20"/>
        </w:rPr>
      </w:pPr>
      <w:r w:rsidRPr="00B74538">
        <w:rPr>
          <w:rFonts w:cs="Arial"/>
          <w:szCs w:val="20"/>
        </w:rPr>
        <w:t>Za oddajo predmetnega naročila se v skladu s 40. členom ZJN-3</w:t>
      </w:r>
      <w:r w:rsidR="00285AB3">
        <w:rPr>
          <w:rFonts w:cs="Arial"/>
          <w:szCs w:val="20"/>
        </w:rPr>
        <w:t xml:space="preserve"> </w:t>
      </w:r>
      <w:r w:rsidR="00285AB3" w:rsidRPr="00285AB3">
        <w:rPr>
          <w:rFonts w:cs="Arial"/>
          <w:szCs w:val="20"/>
        </w:rPr>
        <w:t xml:space="preserve">Zakona o javnem naročanju (Uradni </w:t>
      </w:r>
      <w:r w:rsidR="00285AB3" w:rsidRPr="00285AB3">
        <w:rPr>
          <w:szCs w:val="20"/>
        </w:rPr>
        <w:t>list RS,</w:t>
      </w:r>
      <w:r w:rsidR="00285AB3">
        <w:rPr>
          <w:szCs w:val="20"/>
        </w:rPr>
        <w:t xml:space="preserve"> </w:t>
      </w:r>
      <w:r w:rsidR="00285AB3" w:rsidRPr="00285AB3">
        <w:rPr>
          <w:szCs w:val="20"/>
        </w:rPr>
        <w:t xml:space="preserve">št. 91/15, 14/18, 121/21, 10/22, 74/22 – </w:t>
      </w:r>
      <w:proofErr w:type="spellStart"/>
      <w:r w:rsidR="00285AB3" w:rsidRPr="00285AB3">
        <w:rPr>
          <w:szCs w:val="20"/>
        </w:rPr>
        <w:t>odl</w:t>
      </w:r>
      <w:proofErr w:type="spellEnd"/>
      <w:r w:rsidR="00285AB3" w:rsidRPr="00285AB3">
        <w:rPr>
          <w:szCs w:val="20"/>
        </w:rPr>
        <w:t>. US, 100/22 – ZNUZSZS, 28/23 in 88/23 – ZOPNN-F</w:t>
      </w:r>
      <w:r w:rsidR="00912107">
        <w:rPr>
          <w:szCs w:val="20"/>
        </w:rPr>
        <w:t>; v nadaljevanju: ZJN-3</w:t>
      </w:r>
      <w:r w:rsidR="00285AB3" w:rsidRPr="00285AB3">
        <w:rPr>
          <w:szCs w:val="20"/>
        </w:rPr>
        <w:t>)</w:t>
      </w:r>
      <w:r w:rsidRPr="00285AB3">
        <w:rPr>
          <w:szCs w:val="20"/>
        </w:rPr>
        <w:t xml:space="preserve"> izvede odprti postopek.</w:t>
      </w:r>
    </w:p>
    <w:p w14:paraId="730C746C" w14:textId="77777777" w:rsidR="000B2A1A" w:rsidRDefault="000B2A1A" w:rsidP="00285AB3">
      <w:pPr>
        <w:spacing w:line="240" w:lineRule="auto"/>
        <w:rPr>
          <w:szCs w:val="20"/>
        </w:rPr>
      </w:pPr>
    </w:p>
    <w:p w14:paraId="5D148F48" w14:textId="77777777" w:rsidR="000B2A1A" w:rsidRPr="00F54DF7" w:rsidRDefault="000B2A1A" w:rsidP="000B2A1A">
      <w:pPr>
        <w:spacing w:line="0" w:lineRule="atLeast"/>
        <w:rPr>
          <w:rFonts w:cs="Arial"/>
          <w:szCs w:val="20"/>
        </w:rPr>
      </w:pPr>
      <w:r w:rsidRPr="00F54DF7">
        <w:rPr>
          <w:rFonts w:cs="Arial"/>
          <w:szCs w:val="20"/>
        </w:rPr>
        <w:t xml:space="preserve">Ponudnik lahko odda ponudbo za katerikoli sklop, za enega ali </w:t>
      </w:r>
      <w:r>
        <w:rPr>
          <w:rFonts w:cs="Arial"/>
          <w:szCs w:val="20"/>
        </w:rPr>
        <w:t>več</w:t>
      </w:r>
      <w:r w:rsidRPr="00F54DF7">
        <w:rPr>
          <w:rFonts w:cs="Arial"/>
          <w:szCs w:val="20"/>
        </w:rPr>
        <w:t xml:space="preserve"> sklop</w:t>
      </w:r>
      <w:r>
        <w:rPr>
          <w:rFonts w:cs="Arial"/>
          <w:szCs w:val="20"/>
        </w:rPr>
        <w:t>ov</w:t>
      </w:r>
      <w:r w:rsidRPr="00F54DF7">
        <w:rPr>
          <w:rFonts w:cs="Arial"/>
          <w:szCs w:val="20"/>
        </w:rPr>
        <w:t xml:space="preserve">. </w:t>
      </w:r>
    </w:p>
    <w:p w14:paraId="4BBC1E1C" w14:textId="77777777" w:rsidR="00C85960" w:rsidRPr="00B74538" w:rsidRDefault="00C85960" w:rsidP="00555417">
      <w:pPr>
        <w:spacing w:line="240" w:lineRule="auto"/>
        <w:rPr>
          <w:rFonts w:cs="Arial"/>
          <w:szCs w:val="20"/>
        </w:rPr>
      </w:pPr>
    </w:p>
    <w:p w14:paraId="383AB156" w14:textId="4660A82F" w:rsidR="00C22469" w:rsidRPr="00B74538" w:rsidRDefault="00E76F5E" w:rsidP="00555417">
      <w:pPr>
        <w:spacing w:line="240" w:lineRule="auto"/>
        <w:rPr>
          <w:rFonts w:cs="Arial"/>
          <w:szCs w:val="20"/>
        </w:rPr>
      </w:pPr>
      <w:r w:rsidRPr="00B74538">
        <w:rPr>
          <w:szCs w:val="20"/>
        </w:rPr>
        <w:t xml:space="preserve">Naročnik bo na podlagi v dokumentaciji navedenih zahtev in meril izmed ponudnikov, ki bodo oddali </w:t>
      </w:r>
      <w:r w:rsidRPr="00B74538">
        <w:rPr>
          <w:rFonts w:cs="Arial"/>
          <w:szCs w:val="20"/>
        </w:rPr>
        <w:t xml:space="preserve">dopustno ponudbo </w:t>
      </w:r>
      <w:r w:rsidR="000B2A1A" w:rsidRPr="00F54DF7">
        <w:rPr>
          <w:rFonts w:cs="Arial"/>
          <w:szCs w:val="20"/>
        </w:rPr>
        <w:t>za posamezen sklop</w:t>
      </w:r>
      <w:r w:rsidR="000B2A1A">
        <w:rPr>
          <w:rFonts w:cs="Arial"/>
          <w:szCs w:val="20"/>
        </w:rPr>
        <w:t>,</w:t>
      </w:r>
      <w:r w:rsidR="000B2A1A" w:rsidRPr="00F54DF7">
        <w:rPr>
          <w:rFonts w:cs="Arial"/>
          <w:szCs w:val="20"/>
        </w:rPr>
        <w:t xml:space="preserve"> izbral najugodnejšega ponudnika</w:t>
      </w:r>
      <w:r w:rsidR="000B2A1A">
        <w:rPr>
          <w:rFonts w:cs="Arial"/>
          <w:szCs w:val="20"/>
        </w:rPr>
        <w:t xml:space="preserve"> </w:t>
      </w:r>
      <w:r w:rsidR="000B2A1A" w:rsidRPr="00F54DF7">
        <w:rPr>
          <w:rFonts w:cs="Arial"/>
          <w:szCs w:val="20"/>
        </w:rPr>
        <w:t>za posamezen sklop, s katerim bo sklenil pogodbo</w:t>
      </w:r>
      <w:r w:rsidR="000B2A1A">
        <w:rPr>
          <w:rFonts w:cs="Arial"/>
          <w:szCs w:val="20"/>
        </w:rPr>
        <w:t>.</w:t>
      </w:r>
    </w:p>
    <w:p w14:paraId="7761055F" w14:textId="047208E8" w:rsidR="009144CA" w:rsidRPr="00B74538" w:rsidRDefault="009144CA" w:rsidP="00D005F8">
      <w:pPr>
        <w:spacing w:line="240" w:lineRule="auto"/>
        <w:rPr>
          <w:rFonts w:cs="Arial"/>
          <w:szCs w:val="20"/>
        </w:rPr>
      </w:pPr>
    </w:p>
    <w:p w14:paraId="25CC5EDC" w14:textId="3BA0996F" w:rsidR="009144CA" w:rsidRPr="00B74538" w:rsidRDefault="009144CA" w:rsidP="00D005F8">
      <w:pPr>
        <w:spacing w:line="240" w:lineRule="auto"/>
        <w:rPr>
          <w:rFonts w:cs="Arial"/>
          <w:szCs w:val="20"/>
        </w:rPr>
      </w:pPr>
      <w:r w:rsidRPr="00C70EE9">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53AA24C3" w14:textId="6E1306F7" w:rsidR="00B27387" w:rsidRPr="00B74538" w:rsidRDefault="00387DEF" w:rsidP="007466A1">
      <w:pPr>
        <w:pStyle w:val="Naslov1"/>
        <w:numPr>
          <w:ilvl w:val="0"/>
          <w:numId w:val="2"/>
        </w:numPr>
        <w:tabs>
          <w:tab w:val="num" w:pos="0"/>
        </w:tabs>
        <w:suppressAutoHyphens/>
        <w:spacing w:before="280" w:beforeAutospacing="0" w:after="280" w:afterAutospacing="0" w:line="240" w:lineRule="auto"/>
      </w:pPr>
      <w:bookmarkStart w:id="10" w:name="_Toc336851732"/>
      <w:bookmarkStart w:id="11" w:name="_Toc336851780"/>
      <w:bookmarkStart w:id="12" w:name="_Toc166153861"/>
      <w:bookmarkEnd w:id="8"/>
      <w:r w:rsidRPr="00B74538">
        <w:rPr>
          <w:caps w:val="0"/>
        </w:rPr>
        <w:t>RO</w:t>
      </w:r>
      <w:r w:rsidR="00C91BF6" w:rsidRPr="00B74538">
        <w:t xml:space="preserve">K IN </w:t>
      </w:r>
      <w:r w:rsidR="00C91BF6" w:rsidRPr="00B74538">
        <w:rPr>
          <w:rFonts w:cs="Arial"/>
          <w:caps w:val="0"/>
          <w:szCs w:val="20"/>
          <w:lang w:eastAsia="ar-SA"/>
        </w:rPr>
        <w:t>NAČIN</w:t>
      </w:r>
      <w:r w:rsidR="00C91BF6" w:rsidRPr="00B74538">
        <w:t xml:space="preserve"> PREDLOŽITVE PONUDBE</w:t>
      </w:r>
      <w:bookmarkEnd w:id="10"/>
      <w:bookmarkEnd w:id="11"/>
      <w:bookmarkEnd w:id="12"/>
    </w:p>
    <w:p w14:paraId="4151343E" w14:textId="3DD9B9F6" w:rsidR="00D92088" w:rsidRPr="00B74538" w:rsidRDefault="00D92088" w:rsidP="00C12236">
      <w:pPr>
        <w:spacing w:line="240" w:lineRule="auto"/>
      </w:pPr>
      <w:bookmarkStart w:id="13" w:name="_Toc336851733"/>
      <w:bookmarkStart w:id="14" w:name="_Toc336851781"/>
      <w:r w:rsidRPr="00B74538">
        <w:t>Ponudnik mora ponudbo predložiti v</w:t>
      </w:r>
      <w:r w:rsidR="00543169" w:rsidRPr="00B74538">
        <w:t xml:space="preserve"> </w:t>
      </w:r>
      <w:r w:rsidRPr="00B74538">
        <w:t>sistem e-JN</w:t>
      </w:r>
      <w:r w:rsidR="00543169" w:rsidRPr="00B74538">
        <w:t xml:space="preserve"> </w:t>
      </w:r>
      <w:r w:rsidRPr="00B74538">
        <w:t xml:space="preserve">na spletnem naslovu </w:t>
      </w:r>
      <w:hyperlink r:id="rId8" w:history="1">
        <w:r w:rsidRPr="00B74538">
          <w:rPr>
            <w:color w:val="0000FF"/>
            <w:u w:val="single"/>
          </w:rPr>
          <w:t>https://ejn.gov.si</w:t>
        </w:r>
      </w:hyperlink>
      <w:r w:rsidRPr="00B74538">
        <w:t xml:space="preserve">, v skladu s točko </w:t>
      </w:r>
      <w:r w:rsidR="003139A6" w:rsidRPr="00B74538">
        <w:t>4</w:t>
      </w:r>
      <w:r w:rsidRPr="00B74538">
        <w:t xml:space="preserve"> dokumenta Navodila za uporabo informacijskega sistema e-JN: PONUDNIKI, ki je del te dokumentacije</w:t>
      </w:r>
      <w:r w:rsidR="000679A1" w:rsidRPr="00B74538">
        <w:t xml:space="preserve"> v zvezi z oddajo javnega naročila,</w:t>
      </w:r>
      <w:r w:rsidRPr="00B74538">
        <w:t xml:space="preserve"> in objavljen na spletnem naslovu </w:t>
      </w:r>
      <w:hyperlink r:id="rId9" w:history="1">
        <w:r w:rsidRPr="00B74538">
          <w:rPr>
            <w:color w:val="0000FF"/>
            <w:u w:val="single"/>
          </w:rPr>
          <w:t>https://ejn.gov.si</w:t>
        </w:r>
      </w:hyperlink>
      <w:r w:rsidRPr="00B74538">
        <w:t>.</w:t>
      </w:r>
    </w:p>
    <w:p w14:paraId="634DFB79" w14:textId="77777777" w:rsidR="00D92088" w:rsidRPr="00B74538" w:rsidRDefault="00D92088" w:rsidP="00C12236">
      <w:pPr>
        <w:spacing w:line="240" w:lineRule="auto"/>
      </w:pPr>
    </w:p>
    <w:p w14:paraId="41B53FB4" w14:textId="12512036" w:rsidR="00D92088" w:rsidRPr="00B74538" w:rsidRDefault="00D92088" w:rsidP="00C12236">
      <w:pPr>
        <w:spacing w:line="240" w:lineRule="auto"/>
      </w:pPr>
      <w:r w:rsidRPr="00B74538">
        <w:t xml:space="preserve">Ponudnik se mora pred oddajo ponudbe registrirati na spletnem naslovu </w:t>
      </w:r>
      <w:hyperlink r:id="rId10" w:history="1">
        <w:r w:rsidRPr="00B74538">
          <w:rPr>
            <w:color w:val="0000FF"/>
            <w:u w:val="single"/>
          </w:rPr>
          <w:t>https://ejn.gov.si</w:t>
        </w:r>
      </w:hyperlink>
      <w:r w:rsidRPr="00B74538">
        <w:t xml:space="preserve">, v skladu z </w:t>
      </w:r>
      <w:r w:rsidR="00543169" w:rsidRPr="00B74538">
        <w:t>Navodili za uporabo informacijskega sistema e-JN: PONUDNIKI</w:t>
      </w:r>
      <w:r w:rsidRPr="00B74538">
        <w:t xml:space="preserve">. Če je ponudnik že registriran v sistem e-JN, se v </w:t>
      </w:r>
      <w:r w:rsidR="00F07458" w:rsidRPr="00B74538">
        <w:t>sistem e-JN</w:t>
      </w:r>
      <w:r w:rsidRPr="00B74538">
        <w:t xml:space="preserve"> prijavi na istem naslovu.</w:t>
      </w:r>
    </w:p>
    <w:p w14:paraId="6159A1B3" w14:textId="77777777" w:rsidR="00D92088" w:rsidRPr="00B74538" w:rsidRDefault="00D92088" w:rsidP="00C12236">
      <w:pPr>
        <w:spacing w:line="240" w:lineRule="auto"/>
      </w:pPr>
    </w:p>
    <w:p w14:paraId="469D2A8A" w14:textId="2EAA6E7F" w:rsidR="00D92088" w:rsidRPr="00B74538" w:rsidRDefault="00D92088" w:rsidP="00C12236">
      <w:pPr>
        <w:spacing w:line="240" w:lineRule="auto"/>
      </w:pPr>
      <w:r w:rsidRPr="00B7453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1"/>
      </w:r>
      <w:r w:rsidRPr="00B74538">
        <w:t xml:space="preserve">). </w:t>
      </w:r>
    </w:p>
    <w:p w14:paraId="1675DA29" w14:textId="77777777" w:rsidR="00D92088" w:rsidRPr="00B74538" w:rsidRDefault="00D92088" w:rsidP="00C12236">
      <w:pPr>
        <w:spacing w:line="240" w:lineRule="auto"/>
        <w:rPr>
          <w:lang w:eastAsia="sl-SI"/>
        </w:rPr>
      </w:pPr>
    </w:p>
    <w:p w14:paraId="423F0B32" w14:textId="77777777" w:rsidR="00D92088" w:rsidRPr="00B74538" w:rsidRDefault="00D92088" w:rsidP="00C12236">
      <w:pPr>
        <w:spacing w:line="240" w:lineRule="auto"/>
      </w:pPr>
      <w:r w:rsidRPr="00B74538">
        <w:t xml:space="preserve">Ponudba se šteje za pravočasno oddano, če jo naročnik prejme preko sistema e-JN </w:t>
      </w:r>
      <w:hyperlink r:id="rId11" w:history="1">
        <w:r w:rsidRPr="00B74538">
          <w:rPr>
            <w:rStyle w:val="Hiperpovezava"/>
            <w:rFonts w:cs="Arial"/>
            <w:szCs w:val="20"/>
            <w:lang w:eastAsia="sl-SI"/>
          </w:rPr>
          <w:t>https://ejn.gov.si</w:t>
        </w:r>
      </w:hyperlink>
      <w:r w:rsidRPr="00B74538">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B74538" w:rsidRDefault="00D92088" w:rsidP="00C12236">
      <w:pPr>
        <w:spacing w:line="240" w:lineRule="auto"/>
      </w:pPr>
    </w:p>
    <w:p w14:paraId="38E36143" w14:textId="77777777" w:rsidR="00D92088" w:rsidRPr="00B74538" w:rsidRDefault="00D92088" w:rsidP="00C12236">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B74538" w:rsidRDefault="00D92088" w:rsidP="00C12236">
      <w:pPr>
        <w:spacing w:line="240" w:lineRule="auto"/>
      </w:pPr>
    </w:p>
    <w:p w14:paraId="5D20B23E" w14:textId="073FB853" w:rsidR="002E65D7" w:rsidRPr="00B74538" w:rsidRDefault="00D92088" w:rsidP="00C12236">
      <w:pPr>
        <w:spacing w:line="240" w:lineRule="auto"/>
      </w:pPr>
      <w:r w:rsidRPr="00B74538">
        <w:t xml:space="preserve">Po preteku roka za predložitev ponudb ponudbe </w:t>
      </w:r>
      <w:r w:rsidR="003139A6" w:rsidRPr="00B74538">
        <w:t xml:space="preserve">v sistemu e-JN </w:t>
      </w:r>
      <w:r w:rsidRPr="00B74538">
        <w:t>ne bo več mogoče oddati ali umakniti.</w:t>
      </w:r>
    </w:p>
    <w:p w14:paraId="38389432" w14:textId="77777777" w:rsidR="00555417" w:rsidRPr="00B74538" w:rsidRDefault="00555417" w:rsidP="00C12236">
      <w:pPr>
        <w:spacing w:line="240" w:lineRule="auto"/>
      </w:pPr>
    </w:p>
    <w:p w14:paraId="4804DEB2" w14:textId="41738203" w:rsidR="00053C40" w:rsidRPr="00B74538" w:rsidRDefault="00D92088" w:rsidP="007466A1">
      <w:pPr>
        <w:spacing w:line="240" w:lineRule="auto"/>
      </w:pPr>
      <w:r w:rsidRPr="00B74538">
        <w:lastRenderedPageBreak/>
        <w:t>Dostop do povezave za oddajo elektronske ponudbe v tem postopku javnega naročila je naveden v obvestilu o naročilu</w:t>
      </w:r>
      <w:r w:rsidR="00CF5181" w:rsidRPr="00B74538">
        <w:t>, objavljenem</w:t>
      </w:r>
      <w:r w:rsidRPr="00B74538">
        <w:t xml:space="preserve"> na portalu javnih naročil.</w:t>
      </w:r>
    </w:p>
    <w:p w14:paraId="3DA77D39" w14:textId="77777777" w:rsidR="0071261A" w:rsidRPr="00B74538" w:rsidRDefault="009F6298" w:rsidP="007466A1">
      <w:pPr>
        <w:pStyle w:val="Naslov1"/>
        <w:numPr>
          <w:ilvl w:val="0"/>
          <w:numId w:val="2"/>
        </w:numPr>
        <w:tabs>
          <w:tab w:val="num" w:pos="0"/>
        </w:tabs>
        <w:suppressAutoHyphens/>
        <w:spacing w:before="280" w:beforeAutospacing="0" w:after="280" w:afterAutospacing="0" w:line="240" w:lineRule="auto"/>
      </w:pPr>
      <w:bookmarkStart w:id="15" w:name="_Toc166153862"/>
      <w:bookmarkEnd w:id="13"/>
      <w:bookmarkEnd w:id="14"/>
      <w:r w:rsidRPr="00B74538">
        <w:rPr>
          <w:caps w:val="0"/>
        </w:rPr>
        <w:t>INFORMACIJE V ZVEZI Z ODPIRANJEM PONUDB</w:t>
      </w:r>
      <w:bookmarkEnd w:id="15"/>
    </w:p>
    <w:p w14:paraId="5D7BC65A" w14:textId="2A829D4C" w:rsidR="00C12236" w:rsidRPr="00B74538" w:rsidRDefault="00C12236" w:rsidP="00C12236">
      <w:pPr>
        <w:spacing w:line="240" w:lineRule="auto"/>
      </w:pPr>
      <w:bookmarkStart w:id="16" w:name="_Toc336851734"/>
      <w:bookmarkStart w:id="17" w:name="_Toc336851782"/>
      <w:r w:rsidRPr="00B74538">
        <w:rPr>
          <w:rFonts w:cs="Arial"/>
          <w:szCs w:val="20"/>
        </w:rPr>
        <w:t xml:space="preserve">Odpiranje ponudb bo potekalo samodejno v sistemu e-JN </w:t>
      </w:r>
      <w:r w:rsidRPr="00B74538">
        <w:t xml:space="preserve">na spletnem naslovu </w:t>
      </w:r>
      <w:hyperlink r:id="rId12" w:history="1">
        <w:r w:rsidRPr="00B74538">
          <w:rPr>
            <w:rFonts w:cs="Arial"/>
            <w:color w:val="0000FF"/>
            <w:szCs w:val="20"/>
            <w:u w:val="single"/>
            <w:lang w:eastAsia="sl-SI"/>
          </w:rPr>
          <w:t>https://ejn.gov.si</w:t>
        </w:r>
      </w:hyperlink>
      <w:r w:rsidRPr="00B74538">
        <w:rPr>
          <w:rFonts w:cs="Arial"/>
          <w:color w:val="0000FF"/>
          <w:szCs w:val="20"/>
          <w:u w:val="single"/>
          <w:lang w:eastAsia="sl-SI"/>
        </w:rPr>
        <w:t xml:space="preserve"> </w:t>
      </w:r>
      <w:r w:rsidRPr="00B74538">
        <w:t>na dan in uro, kot je to določeno v obvestilu o naročilu, objavljenem na portalu javnih naročil.</w:t>
      </w:r>
    </w:p>
    <w:p w14:paraId="6FD92687" w14:textId="77777777" w:rsidR="000679A1" w:rsidRPr="00B74538" w:rsidRDefault="000679A1" w:rsidP="00C12236">
      <w:pPr>
        <w:spacing w:line="240" w:lineRule="auto"/>
      </w:pPr>
    </w:p>
    <w:p w14:paraId="5FD5964A" w14:textId="744A1941" w:rsidR="00C12236" w:rsidRPr="00B74538" w:rsidRDefault="00C12236" w:rsidP="00C12236">
      <w:pPr>
        <w:spacing w:line="240" w:lineRule="auto"/>
      </w:pPr>
      <w:r w:rsidRPr="00B74538">
        <w:t xml:space="preserve">Odpiranje poteka tako, da sistem e-JN samodejno ob uri, ki je določena za javno odpiranje ponudb, prikaže podatke o ponudniku, </w:t>
      </w:r>
      <w:r w:rsidRPr="00B74538">
        <w:rPr>
          <w:rFonts w:cs="Arial"/>
          <w:bCs/>
          <w:szCs w:val="20"/>
        </w:rPr>
        <w:t>skupni vrednosti brez davka, skupni vrednosti davka in skupni vrednosti z davkom</w:t>
      </w:r>
      <w:r w:rsidRPr="00B74538">
        <w:t xml:space="preserve"> ter omogoči dostop do </w:t>
      </w:r>
      <w:r w:rsidR="003139A6" w:rsidRPr="00B74538">
        <w:t>predračuna</w:t>
      </w:r>
      <w:r w:rsidRPr="00B74538">
        <w:t>, ki je naložen v sistemu e-JN v razdelku »</w:t>
      </w:r>
      <w:r w:rsidR="003139A6" w:rsidRPr="00B74538">
        <w:t>P</w:t>
      </w:r>
      <w:r w:rsidRPr="00B74538">
        <w:t xml:space="preserve">onudbena vrednost«, v delu »Predračun«. </w:t>
      </w:r>
    </w:p>
    <w:p w14:paraId="1FF38BF2" w14:textId="77777777" w:rsidR="00C12236" w:rsidRPr="00B74538" w:rsidRDefault="00C12236" w:rsidP="00C12236">
      <w:pPr>
        <w:spacing w:line="240" w:lineRule="auto"/>
      </w:pPr>
    </w:p>
    <w:p w14:paraId="160C38FB" w14:textId="591F748B" w:rsidR="00AC2F4E" w:rsidRPr="00B74538" w:rsidRDefault="00C12236" w:rsidP="00C12236">
      <w:pPr>
        <w:spacing w:line="240" w:lineRule="auto"/>
      </w:pPr>
      <w:r w:rsidRPr="00B74538">
        <w:t xml:space="preserve">Ponudnikom, ki bodo oddali ponudbe, bo zapisnik o odpiranju ponudb na voljo v sistemu e-JN </w:t>
      </w:r>
      <w:r w:rsidR="003139A6" w:rsidRPr="00B74538">
        <w:t>v razdelku »Seznam prejetih ponudb«.</w:t>
      </w:r>
    </w:p>
    <w:p w14:paraId="5D01627C" w14:textId="6D9A0945" w:rsidR="00400A3C"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18" w:name="_Toc166153863"/>
      <w:r w:rsidRPr="00B74538">
        <w:t>PRAVNA PODLAGA</w:t>
      </w:r>
      <w:bookmarkEnd w:id="16"/>
      <w:bookmarkEnd w:id="17"/>
      <w:bookmarkEnd w:id="18"/>
    </w:p>
    <w:p w14:paraId="23CE1AA6" w14:textId="377F5F5C" w:rsidR="00672FCC" w:rsidRDefault="00430AAC" w:rsidP="00CC3555">
      <w:pPr>
        <w:spacing w:line="240" w:lineRule="auto"/>
        <w:rPr>
          <w:rFonts w:cs="Arial"/>
          <w:szCs w:val="20"/>
        </w:rPr>
      </w:pPr>
      <w:r w:rsidRPr="00C81CF6">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r w:rsidRPr="00B74538">
        <w:rPr>
          <w:rFonts w:cs="Arial"/>
          <w:szCs w:val="20"/>
        </w:rPr>
        <w:t xml:space="preserve"> </w:t>
      </w:r>
    </w:p>
    <w:p w14:paraId="59CD954A" w14:textId="77777777" w:rsidR="00C81CF6" w:rsidRDefault="00C81CF6" w:rsidP="00CC3555">
      <w:pPr>
        <w:spacing w:line="240" w:lineRule="auto"/>
        <w:rPr>
          <w:rFonts w:cs="Arial"/>
          <w:szCs w:val="20"/>
        </w:rPr>
      </w:pPr>
    </w:p>
    <w:p w14:paraId="0848E48E" w14:textId="227327EC" w:rsidR="00400A3C" w:rsidRPr="00B74538" w:rsidRDefault="00C91BF6" w:rsidP="007F17DD">
      <w:pPr>
        <w:pStyle w:val="Naslov1"/>
        <w:numPr>
          <w:ilvl w:val="0"/>
          <w:numId w:val="2"/>
        </w:numPr>
        <w:tabs>
          <w:tab w:val="num" w:pos="0"/>
        </w:tabs>
        <w:suppressAutoHyphens/>
        <w:spacing w:before="280" w:beforeAutospacing="0" w:after="280" w:afterAutospacing="0" w:line="240" w:lineRule="auto"/>
      </w:pPr>
      <w:bookmarkStart w:id="19" w:name="_Toc336851735"/>
      <w:bookmarkStart w:id="20" w:name="_Toc336851783"/>
      <w:bookmarkStart w:id="21" w:name="_Toc166153864"/>
      <w:r w:rsidRPr="00B74538">
        <w:t xml:space="preserve">TEMELJNA PRAVILA </w:t>
      </w:r>
      <w:bookmarkEnd w:id="19"/>
      <w:bookmarkEnd w:id="20"/>
      <w:r w:rsidR="00911FF7" w:rsidRPr="00B74538">
        <w:t>ZA DOSTOP, OBVESTILA IN POJASNILA V ZVEZI Z DOKUMENTACIJO</w:t>
      </w:r>
      <w:bookmarkEnd w:id="21"/>
      <w:r w:rsidR="00EA0A28" w:rsidRPr="00B74538">
        <w:t xml:space="preserve"> </w:t>
      </w:r>
    </w:p>
    <w:p w14:paraId="6F74C997" w14:textId="75758A5C"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2" w:name="_Toc336851736"/>
      <w:bookmarkStart w:id="23" w:name="_Toc336851784"/>
      <w:bookmarkStart w:id="24" w:name="_Toc166153865"/>
      <w:bookmarkStart w:id="25" w:name="_Hlk69731153"/>
      <w:r w:rsidRPr="00B74538">
        <w:rPr>
          <w:rFonts w:cs="Arial"/>
          <w:smallCaps w:val="0"/>
          <w:szCs w:val="20"/>
          <w:lang w:eastAsia="ar-SA"/>
        </w:rPr>
        <w:t>Dostop do dokumentacije</w:t>
      </w:r>
      <w:bookmarkEnd w:id="22"/>
      <w:bookmarkEnd w:id="23"/>
      <w:bookmarkEnd w:id="24"/>
      <w:r w:rsidR="00EA0A28" w:rsidRPr="00B74538">
        <w:rPr>
          <w:rFonts w:cs="Arial"/>
          <w:smallCaps w:val="0"/>
          <w:szCs w:val="20"/>
          <w:lang w:eastAsia="ar-SA"/>
        </w:rPr>
        <w:t xml:space="preserve"> </w:t>
      </w:r>
    </w:p>
    <w:p w14:paraId="18DDF6D1" w14:textId="3AE9931A" w:rsidR="004A4966" w:rsidRPr="00B74538" w:rsidRDefault="00F747E3" w:rsidP="00F747E3">
      <w:pPr>
        <w:spacing w:line="240" w:lineRule="auto"/>
        <w:rPr>
          <w:rFonts w:cs="Arial"/>
          <w:szCs w:val="20"/>
        </w:rPr>
      </w:pPr>
      <w:bookmarkStart w:id="26" w:name="_Toc336851737"/>
      <w:bookmarkStart w:id="27" w:name="_Toc336851785"/>
      <w:bookmarkEnd w:id="25"/>
      <w:r w:rsidRPr="00B74538">
        <w:rPr>
          <w:rFonts w:cs="Arial"/>
          <w:szCs w:val="20"/>
        </w:rPr>
        <w:t>Dokumentacija v zvezi z oddajo javnega naročila je objavljena v okviru objave tega naročila na portalu javnih naročil.</w:t>
      </w:r>
    </w:p>
    <w:p w14:paraId="7045BE7D" w14:textId="77777777"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8" w:name="_Toc166153866"/>
      <w:r w:rsidRPr="00B74538">
        <w:rPr>
          <w:rFonts w:cs="Arial"/>
          <w:smallCaps w:val="0"/>
          <w:szCs w:val="20"/>
          <w:lang w:eastAsia="ar-SA"/>
        </w:rPr>
        <w:t xml:space="preserve">Obvestila </w:t>
      </w:r>
      <w:r w:rsidR="00400A3C" w:rsidRPr="00B74538">
        <w:rPr>
          <w:rFonts w:cs="Arial"/>
          <w:smallCaps w:val="0"/>
          <w:szCs w:val="20"/>
          <w:lang w:eastAsia="ar-SA"/>
        </w:rPr>
        <w:t>in pojasnila v zvezi z dokumentacijo</w:t>
      </w:r>
      <w:bookmarkEnd w:id="26"/>
      <w:bookmarkEnd w:id="27"/>
      <w:bookmarkEnd w:id="28"/>
    </w:p>
    <w:p w14:paraId="3EA9C80F" w14:textId="77777777" w:rsidR="00D11DAD" w:rsidRPr="00B74538" w:rsidRDefault="00D11DAD" w:rsidP="007466A1">
      <w:pPr>
        <w:spacing w:line="240" w:lineRule="auto"/>
        <w:rPr>
          <w:rFonts w:cs="Arial"/>
          <w:szCs w:val="20"/>
        </w:rPr>
      </w:pPr>
      <w:bookmarkStart w:id="29" w:name="_Toc336851738"/>
      <w:bookmarkStart w:id="30" w:name="_Toc336851786"/>
      <w:r w:rsidRPr="00B74538">
        <w:rPr>
          <w:rFonts w:cs="Arial"/>
          <w:szCs w:val="20"/>
        </w:rPr>
        <w:t xml:space="preserve">Komunikacija s ponudniki o vprašanjih v zvezi z vsebino naročila in v zvezi s pripravo ponudbe poteka izključno preko portala javnih naročil. </w:t>
      </w:r>
    </w:p>
    <w:p w14:paraId="126CAAAA" w14:textId="77777777" w:rsidR="00D11DAD" w:rsidRPr="00B74538" w:rsidRDefault="00D11DAD" w:rsidP="007466A1">
      <w:pPr>
        <w:spacing w:line="240" w:lineRule="auto"/>
        <w:rPr>
          <w:rFonts w:cs="Arial"/>
          <w:szCs w:val="20"/>
        </w:rPr>
      </w:pPr>
    </w:p>
    <w:p w14:paraId="6DDBEC9C" w14:textId="77777777" w:rsidR="00D11DAD" w:rsidRPr="00B74538" w:rsidRDefault="00D11DAD" w:rsidP="007466A1">
      <w:pPr>
        <w:spacing w:line="240" w:lineRule="auto"/>
        <w:rPr>
          <w:rFonts w:cs="Arial"/>
          <w:szCs w:val="20"/>
        </w:rPr>
      </w:pPr>
      <w:r w:rsidRPr="00B74538">
        <w:rPr>
          <w:rFonts w:cs="Arial"/>
          <w:szCs w:val="20"/>
        </w:rPr>
        <w:t>Naročnik bo zahtevo za pojasnilo dokumentacije</w:t>
      </w:r>
      <w:r w:rsidR="007466A1" w:rsidRPr="00B74538">
        <w:rPr>
          <w:rFonts w:cs="Arial"/>
          <w:szCs w:val="20"/>
        </w:rPr>
        <w:t xml:space="preserve"> za predmetno naročilo</w:t>
      </w:r>
      <w:r w:rsidRPr="00B74538">
        <w:rPr>
          <w:rFonts w:cs="Arial"/>
          <w:szCs w:val="20"/>
        </w:rPr>
        <w:t xml:space="preserve"> oziroma kakršnokoli drugo vprašanje v zvezi z naročilom štel kot pravočasno, v kolikor bo na portalu javnih naročil zastavljeno najkasneje do </w:t>
      </w:r>
      <w:r w:rsidR="00E81C85" w:rsidRPr="00B74538">
        <w:rPr>
          <w:rFonts w:cs="Arial"/>
          <w:szCs w:val="20"/>
        </w:rPr>
        <w:t>roka, kot je določen</w:t>
      </w:r>
      <w:r w:rsidRPr="00B74538">
        <w:rPr>
          <w:rFonts w:cs="Arial"/>
          <w:szCs w:val="20"/>
        </w:rPr>
        <w:t xml:space="preserve"> v obvestilu o naročilu</w:t>
      </w:r>
      <w:r w:rsidR="00E81C85" w:rsidRPr="00B74538">
        <w:rPr>
          <w:rFonts w:cs="Arial"/>
          <w:szCs w:val="20"/>
        </w:rPr>
        <w:t>,</w:t>
      </w:r>
      <w:r w:rsidRPr="00B74538">
        <w:rPr>
          <w:rFonts w:cs="Arial"/>
          <w:szCs w:val="20"/>
        </w:rPr>
        <w:t xml:space="preserve"> objavljenem na portalu javnih naročil.</w:t>
      </w:r>
    </w:p>
    <w:p w14:paraId="291106FF" w14:textId="77777777" w:rsidR="00D11DAD" w:rsidRPr="00B74538" w:rsidRDefault="00D11DAD" w:rsidP="007466A1">
      <w:pPr>
        <w:spacing w:line="240" w:lineRule="auto"/>
        <w:rPr>
          <w:rFonts w:cs="Arial"/>
          <w:szCs w:val="20"/>
        </w:rPr>
      </w:pPr>
    </w:p>
    <w:p w14:paraId="01008184" w14:textId="1C659964" w:rsidR="004A4966" w:rsidRDefault="00D11DAD" w:rsidP="007466A1">
      <w:pPr>
        <w:spacing w:line="240" w:lineRule="auto"/>
        <w:rPr>
          <w:rFonts w:cs="Arial"/>
          <w:szCs w:val="20"/>
        </w:rPr>
      </w:pPr>
      <w:r w:rsidRPr="00B74538">
        <w:rPr>
          <w:rFonts w:cs="Arial"/>
          <w:szCs w:val="20"/>
        </w:rPr>
        <w:t>Na zahteve za pojasnila oziroma druga vprašanja v zvezi z naročilom, zastavljena po tem roku, naročnik ne bo odgovarjal.</w:t>
      </w:r>
    </w:p>
    <w:p w14:paraId="1B3F02D8" w14:textId="77777777" w:rsidR="00A17192" w:rsidRPr="00A17192" w:rsidRDefault="00A17192" w:rsidP="00A17192">
      <w:pPr>
        <w:rPr>
          <w:rFonts w:cs="Arial"/>
          <w:szCs w:val="20"/>
        </w:rPr>
      </w:pPr>
    </w:p>
    <w:p w14:paraId="14813823" w14:textId="3BBEFFCA" w:rsidR="00A17192" w:rsidRPr="00C655AC" w:rsidRDefault="00A17192" w:rsidP="00A17192">
      <w:pPr>
        <w:pStyle w:val="Naslov2"/>
        <w:keepLines w:val="0"/>
        <w:numPr>
          <w:ilvl w:val="1"/>
          <w:numId w:val="2"/>
        </w:numPr>
        <w:suppressAutoHyphens/>
        <w:spacing w:before="180" w:line="100" w:lineRule="atLeast"/>
        <w:ind w:left="426" w:hanging="426"/>
        <w:rPr>
          <w:rFonts w:cs="Arial"/>
          <w:smallCaps w:val="0"/>
          <w:szCs w:val="20"/>
          <w:lang w:eastAsia="ar-SA"/>
        </w:rPr>
      </w:pPr>
      <w:bookmarkStart w:id="31" w:name="_Toc72755951"/>
      <w:bookmarkStart w:id="32" w:name="_Toc166153867"/>
      <w:r w:rsidRPr="00C655AC">
        <w:rPr>
          <w:rFonts w:cs="Arial"/>
          <w:smallCaps w:val="0"/>
          <w:szCs w:val="20"/>
          <w:lang w:eastAsia="ar-SA"/>
        </w:rPr>
        <w:t>Ogled</w:t>
      </w:r>
      <w:bookmarkEnd w:id="31"/>
      <w:bookmarkEnd w:id="32"/>
      <w:r w:rsidRPr="00C655AC">
        <w:rPr>
          <w:rFonts w:cs="Arial"/>
          <w:smallCaps w:val="0"/>
          <w:szCs w:val="20"/>
          <w:lang w:eastAsia="ar-SA"/>
        </w:rPr>
        <w:t xml:space="preserve"> </w:t>
      </w:r>
    </w:p>
    <w:p w14:paraId="3C5357D4" w14:textId="1B66AAED" w:rsidR="00A17192" w:rsidRPr="00A17192" w:rsidRDefault="006E7F10" w:rsidP="00A17192">
      <w:pPr>
        <w:spacing w:line="240" w:lineRule="auto"/>
        <w:rPr>
          <w:rFonts w:cs="Arial"/>
          <w:szCs w:val="20"/>
        </w:rPr>
      </w:pPr>
      <w:bookmarkStart w:id="33" w:name="_Hlk71550372"/>
      <w:r>
        <w:rPr>
          <w:rFonts w:cs="Arial"/>
          <w:szCs w:val="20"/>
        </w:rPr>
        <w:t>N</w:t>
      </w:r>
      <w:r w:rsidR="00A17192" w:rsidRPr="00A17192">
        <w:rPr>
          <w:rFonts w:cs="Arial"/>
          <w:szCs w:val="20"/>
        </w:rPr>
        <w:t xml:space="preserve">aročnik ponudnikom pred oddajo ponudbe omogoča </w:t>
      </w:r>
      <w:r w:rsidR="00A17192" w:rsidRPr="00D83152">
        <w:rPr>
          <w:rFonts w:cs="Arial"/>
          <w:szCs w:val="20"/>
          <w:u w:val="single"/>
        </w:rPr>
        <w:t>neobvezen</w:t>
      </w:r>
      <w:r w:rsidR="00A17192" w:rsidRPr="00A17192">
        <w:rPr>
          <w:rFonts w:cs="Arial"/>
          <w:szCs w:val="20"/>
        </w:rPr>
        <w:t xml:space="preserve"> ogled objektov, </w:t>
      </w:r>
      <w:r w:rsidR="00A17192" w:rsidRPr="00A17192">
        <w:rPr>
          <w:rFonts w:eastAsiaTheme="minorHAnsi" w:cs="Arial"/>
          <w:szCs w:val="20"/>
        </w:rPr>
        <w:t>v katerih se bodo izvajale storitve v okviru sklenjene pogodbe</w:t>
      </w:r>
      <w:bookmarkEnd w:id="33"/>
      <w:r w:rsidR="00D45C3C">
        <w:rPr>
          <w:rFonts w:eastAsiaTheme="minorHAnsi" w:cs="Arial"/>
          <w:szCs w:val="20"/>
        </w:rPr>
        <w:t>.</w:t>
      </w:r>
    </w:p>
    <w:p w14:paraId="645D33EF" w14:textId="77777777" w:rsidR="00A17192" w:rsidRPr="00A17192" w:rsidRDefault="00A17192" w:rsidP="00A17192">
      <w:pPr>
        <w:spacing w:line="240" w:lineRule="auto"/>
        <w:rPr>
          <w:rFonts w:cs="Arial"/>
          <w:szCs w:val="20"/>
        </w:rPr>
      </w:pPr>
    </w:p>
    <w:p w14:paraId="669E4272" w14:textId="315601B8" w:rsidR="00A17192" w:rsidRPr="00A17192" w:rsidRDefault="00A17192" w:rsidP="00A17192">
      <w:pPr>
        <w:spacing w:line="240" w:lineRule="auto"/>
        <w:rPr>
          <w:rFonts w:cs="Arial"/>
          <w:szCs w:val="20"/>
        </w:rPr>
      </w:pPr>
      <w:r w:rsidRPr="00A17192">
        <w:rPr>
          <w:rFonts w:cs="Arial"/>
          <w:szCs w:val="20"/>
        </w:rPr>
        <w:t>Potencialni ponudnik v primeru interesa za ogled objektov najpozneje 7 (sedem) delovnih dni po objavi obvestila o javnem naročilu posreduje zahtevo</w:t>
      </w:r>
      <w:r w:rsidR="006E7F10">
        <w:rPr>
          <w:rFonts w:cs="Arial"/>
          <w:szCs w:val="20"/>
        </w:rPr>
        <w:t xml:space="preserve"> z navedbo sklopa in lokacije željenega ogleda</w:t>
      </w:r>
      <w:r w:rsidRPr="00A17192">
        <w:rPr>
          <w:rFonts w:cs="Arial"/>
          <w:szCs w:val="20"/>
        </w:rPr>
        <w:t xml:space="preserve"> preko vprašanj na portalu javnih naročil. Naročnik bo v primeru izkazanega interesa na portalu javnih naročil v doglednem času objavil podatke o organiziranju ogleda.</w:t>
      </w:r>
    </w:p>
    <w:p w14:paraId="6067FB76" w14:textId="77777777" w:rsidR="00A17192" w:rsidRPr="00A17192" w:rsidRDefault="00A17192" w:rsidP="00A17192">
      <w:pPr>
        <w:spacing w:line="240" w:lineRule="auto"/>
        <w:rPr>
          <w:rFonts w:cs="Arial"/>
          <w:szCs w:val="20"/>
        </w:rPr>
      </w:pPr>
    </w:p>
    <w:p w14:paraId="1026B4DD" w14:textId="276963F1" w:rsidR="00A17192" w:rsidRPr="00A17192" w:rsidRDefault="00A17192" w:rsidP="00A17192">
      <w:pPr>
        <w:spacing w:line="240" w:lineRule="auto"/>
        <w:rPr>
          <w:rFonts w:cs="Arial"/>
          <w:szCs w:val="20"/>
        </w:rPr>
      </w:pPr>
      <w:r w:rsidRPr="00A17192">
        <w:rPr>
          <w:rFonts w:cs="Arial"/>
          <w:szCs w:val="20"/>
        </w:rPr>
        <w:t>Ogled lokacij je informativne narave in ni pogoj za predložitev ponudbe.</w:t>
      </w:r>
    </w:p>
    <w:p w14:paraId="61BF6C2D" w14:textId="77777777" w:rsidR="00A17192" w:rsidRPr="00B74538" w:rsidRDefault="00A17192" w:rsidP="007466A1">
      <w:pPr>
        <w:spacing w:line="240" w:lineRule="auto"/>
        <w:rPr>
          <w:rFonts w:cs="Arial"/>
          <w:szCs w:val="20"/>
        </w:rPr>
      </w:pPr>
    </w:p>
    <w:p w14:paraId="5967B08B" w14:textId="3949DFB6" w:rsidR="00400A3C" w:rsidRPr="00883B67" w:rsidRDefault="005E12E5" w:rsidP="007466A1">
      <w:pPr>
        <w:pStyle w:val="Naslov1"/>
        <w:numPr>
          <w:ilvl w:val="0"/>
          <w:numId w:val="2"/>
        </w:numPr>
        <w:tabs>
          <w:tab w:val="num" w:pos="0"/>
        </w:tabs>
        <w:suppressAutoHyphens/>
        <w:spacing w:before="280" w:beforeAutospacing="0" w:after="280" w:afterAutospacing="0" w:line="240" w:lineRule="auto"/>
      </w:pPr>
      <w:bookmarkStart w:id="34" w:name="_Toc166153868"/>
      <w:r w:rsidRPr="00883B67">
        <w:rPr>
          <w:caps w:val="0"/>
        </w:rPr>
        <w:t xml:space="preserve">SESTAVA </w:t>
      </w:r>
      <w:r w:rsidRPr="00883B67">
        <w:rPr>
          <w:rFonts w:cs="Arial"/>
          <w:caps w:val="0"/>
          <w:szCs w:val="20"/>
          <w:lang w:eastAsia="ar-SA"/>
        </w:rPr>
        <w:t>DOKUMENTACIJE</w:t>
      </w:r>
      <w:bookmarkEnd w:id="29"/>
      <w:bookmarkEnd w:id="30"/>
      <w:bookmarkEnd w:id="34"/>
      <w:r w:rsidR="00EA0A28" w:rsidRPr="00883B67">
        <w:rPr>
          <w:rFonts w:cs="Arial"/>
          <w:caps w:val="0"/>
          <w:szCs w:val="20"/>
          <w:lang w:eastAsia="ar-SA"/>
        </w:rPr>
        <w:t xml:space="preserve"> </w:t>
      </w:r>
    </w:p>
    <w:p w14:paraId="79ECBAA8" w14:textId="77777777" w:rsidR="00400A3C" w:rsidRPr="0087717C" w:rsidRDefault="00D11DAD" w:rsidP="00C12236">
      <w:pPr>
        <w:spacing w:line="240" w:lineRule="auto"/>
      </w:pPr>
      <w:r w:rsidRPr="0087717C">
        <w:t>Dokumentacijo</w:t>
      </w:r>
      <w:r w:rsidR="009C26AB" w:rsidRPr="0087717C">
        <w:t xml:space="preserve"> v zvezi z oddajo javnega naročila</w:t>
      </w:r>
      <w:r w:rsidRPr="0087717C">
        <w:t xml:space="preserve"> sestavljajo:</w:t>
      </w:r>
    </w:p>
    <w:p w14:paraId="09C1AA08" w14:textId="3EF3EF35" w:rsidR="00E81C85" w:rsidRDefault="004C29AA" w:rsidP="00DA6265">
      <w:pPr>
        <w:pStyle w:val="Odstavekseznama"/>
        <w:numPr>
          <w:ilvl w:val="0"/>
          <w:numId w:val="4"/>
        </w:numPr>
        <w:spacing w:line="240" w:lineRule="auto"/>
        <w:ind w:left="851"/>
        <w:jc w:val="left"/>
      </w:pPr>
      <w:r w:rsidRPr="0087717C">
        <w:t>n</w:t>
      </w:r>
      <w:r w:rsidR="001C2DA3" w:rsidRPr="0087717C">
        <w:t>avodila</w:t>
      </w:r>
    </w:p>
    <w:p w14:paraId="13CF6526" w14:textId="10F0EE43" w:rsidR="00690A61" w:rsidRPr="0087717C" w:rsidRDefault="00690A61" w:rsidP="00EA4698">
      <w:pPr>
        <w:pStyle w:val="Odstavekseznama"/>
        <w:numPr>
          <w:ilvl w:val="0"/>
          <w:numId w:val="4"/>
        </w:numPr>
        <w:spacing w:line="240" w:lineRule="auto"/>
        <w:ind w:left="851"/>
        <w:jc w:val="left"/>
      </w:pPr>
      <w:r w:rsidRPr="00EA4698">
        <w:lastRenderedPageBreak/>
        <w:t xml:space="preserve">vzorec pogodbe </w:t>
      </w:r>
      <w:r w:rsidR="00CF3AC3">
        <w:t>s prilogami</w:t>
      </w:r>
    </w:p>
    <w:p w14:paraId="16CC7EC0" w14:textId="6943264C" w:rsidR="00BD1E15" w:rsidRPr="00EA4698" w:rsidRDefault="00564676" w:rsidP="00EA4698">
      <w:pPr>
        <w:pStyle w:val="Odstavekseznama"/>
        <w:numPr>
          <w:ilvl w:val="0"/>
          <w:numId w:val="4"/>
        </w:numPr>
        <w:spacing w:line="240" w:lineRule="auto"/>
        <w:ind w:left="851"/>
        <w:jc w:val="left"/>
      </w:pPr>
      <w:bookmarkStart w:id="35" w:name="_Hlk71022352"/>
      <w:r w:rsidRPr="00EA4698">
        <w:t xml:space="preserve">tehnične </w:t>
      </w:r>
      <w:r w:rsidR="00407EFA" w:rsidRPr="00EA4698">
        <w:t>specifikacije</w:t>
      </w:r>
      <w:r w:rsidR="00912107" w:rsidRPr="00EA4698">
        <w:t xml:space="preserve"> </w:t>
      </w:r>
    </w:p>
    <w:p w14:paraId="5DCBBDF1" w14:textId="38D5D5FE" w:rsidR="00BD1E15" w:rsidRPr="00EA4698" w:rsidRDefault="00D45C3C" w:rsidP="00EA4698">
      <w:pPr>
        <w:pStyle w:val="Odstavekseznama"/>
        <w:numPr>
          <w:ilvl w:val="0"/>
          <w:numId w:val="4"/>
        </w:numPr>
        <w:spacing w:line="240" w:lineRule="auto"/>
        <w:ind w:left="851"/>
        <w:jc w:val="left"/>
      </w:pPr>
      <w:r w:rsidRPr="00EA4698">
        <w:t>obrazec »P</w:t>
      </w:r>
      <w:r w:rsidR="00BD1E15" w:rsidRPr="00EA4698">
        <w:t>redračun</w:t>
      </w:r>
      <w:r w:rsidRPr="00EA4698">
        <w:t xml:space="preserve"> – skupna ponudbena vrednost«</w:t>
      </w:r>
    </w:p>
    <w:p w14:paraId="7210049F" w14:textId="79F3C604" w:rsidR="00D45C3C" w:rsidRPr="00EA4698" w:rsidRDefault="00D45C3C" w:rsidP="00EA4698">
      <w:pPr>
        <w:pStyle w:val="Odstavekseznama"/>
        <w:numPr>
          <w:ilvl w:val="0"/>
          <w:numId w:val="4"/>
        </w:numPr>
        <w:spacing w:line="240" w:lineRule="auto"/>
        <w:ind w:left="851"/>
        <w:jc w:val="left"/>
      </w:pPr>
      <w:r w:rsidRPr="00EA4698">
        <w:t xml:space="preserve">obrazec »Ponudbeni predračun« </w:t>
      </w:r>
    </w:p>
    <w:bookmarkEnd w:id="35"/>
    <w:p w14:paraId="2D742E64" w14:textId="5F36AD4E" w:rsidR="00830009" w:rsidRPr="00883B67" w:rsidRDefault="00E81C85" w:rsidP="00EA4698">
      <w:pPr>
        <w:pStyle w:val="Odstavekseznama"/>
        <w:numPr>
          <w:ilvl w:val="0"/>
          <w:numId w:val="4"/>
        </w:numPr>
        <w:spacing w:line="240" w:lineRule="auto"/>
        <w:ind w:left="851"/>
        <w:jc w:val="left"/>
      </w:pPr>
      <w:r w:rsidRPr="00883B67">
        <w:t>o</w:t>
      </w:r>
      <w:r w:rsidR="00830009" w:rsidRPr="00883B67">
        <w:t xml:space="preserve">brazec </w:t>
      </w:r>
      <w:r w:rsidR="00D45C3C" w:rsidRPr="00883B67">
        <w:t>»</w:t>
      </w:r>
      <w:r w:rsidR="00830009" w:rsidRPr="00EA4698">
        <w:t>ESPD</w:t>
      </w:r>
      <w:r w:rsidR="00D45C3C" w:rsidRPr="00883B67">
        <w:t xml:space="preserve">« </w:t>
      </w:r>
      <w:r w:rsidR="00830009" w:rsidRPr="00883B67">
        <w:t xml:space="preserve">za vse gospodarske subjekte v ponudbi (datoteka </w:t>
      </w:r>
      <w:r w:rsidR="002D01C6" w:rsidRPr="00883B67">
        <w:t>.</w:t>
      </w:r>
      <w:proofErr w:type="spellStart"/>
      <w:r w:rsidR="00830009" w:rsidRPr="00883B67">
        <w:t>xml</w:t>
      </w:r>
      <w:proofErr w:type="spellEnd"/>
      <w:r w:rsidR="00830009" w:rsidRPr="00883B67">
        <w:t>)</w:t>
      </w:r>
    </w:p>
    <w:p w14:paraId="6E20CE27" w14:textId="358A1F9B" w:rsidR="00BD1E15" w:rsidRPr="0037615D" w:rsidRDefault="00542203" w:rsidP="00EA4698">
      <w:pPr>
        <w:pStyle w:val="Odstavekseznama"/>
        <w:numPr>
          <w:ilvl w:val="0"/>
          <w:numId w:val="4"/>
        </w:numPr>
        <w:spacing w:line="240" w:lineRule="auto"/>
        <w:ind w:left="851"/>
        <w:jc w:val="left"/>
      </w:pPr>
      <w:r w:rsidRPr="0037615D">
        <w:t>O</w:t>
      </w:r>
      <w:r w:rsidR="00D53A5F" w:rsidRPr="0037615D">
        <w:t>pisi varovanih območij po sklopih</w:t>
      </w:r>
    </w:p>
    <w:p w14:paraId="11E6F736" w14:textId="2E943C5E" w:rsidR="00D53A5F" w:rsidRPr="0037615D" w:rsidRDefault="00542203" w:rsidP="00EA4698">
      <w:pPr>
        <w:pStyle w:val="Odstavekseznama"/>
        <w:numPr>
          <w:ilvl w:val="0"/>
          <w:numId w:val="4"/>
        </w:numPr>
        <w:spacing w:line="240" w:lineRule="auto"/>
        <w:ind w:left="851"/>
        <w:jc w:val="left"/>
      </w:pPr>
      <w:r w:rsidRPr="0037615D">
        <w:t>S</w:t>
      </w:r>
      <w:r w:rsidR="00D53A5F" w:rsidRPr="0037615D">
        <w:t>eznam varovanih območij – požarno varovanje</w:t>
      </w:r>
    </w:p>
    <w:p w14:paraId="2F913329" w14:textId="42325EE2" w:rsidR="00EA0A28" w:rsidRPr="00EA4698" w:rsidRDefault="00EA0A28" w:rsidP="00EA4698">
      <w:pPr>
        <w:pStyle w:val="Odstavekseznama"/>
        <w:numPr>
          <w:ilvl w:val="0"/>
          <w:numId w:val="4"/>
        </w:numPr>
        <w:spacing w:line="240" w:lineRule="auto"/>
        <w:ind w:left="851"/>
        <w:jc w:val="left"/>
      </w:pPr>
      <w:r w:rsidRPr="0087717C">
        <w:t>obrazec</w:t>
      </w:r>
      <w:r w:rsidRPr="00EA4698">
        <w:t xml:space="preserve"> </w:t>
      </w:r>
      <w:r w:rsidR="0087717C" w:rsidRPr="00EA4698">
        <w:t>»Soglasje podizvajalca za neposredna plačila« - v primeru, da ponudnik nastopa s podizvajalci in ti zahtevajo neposredna plačila,</w:t>
      </w:r>
    </w:p>
    <w:p w14:paraId="643F01B2" w14:textId="77777777" w:rsidR="00D45C3C" w:rsidRPr="00EA4698" w:rsidRDefault="00D45C3C" w:rsidP="00EA4698">
      <w:pPr>
        <w:pStyle w:val="Odstavekseznama"/>
        <w:numPr>
          <w:ilvl w:val="0"/>
          <w:numId w:val="4"/>
        </w:numPr>
        <w:spacing w:line="240" w:lineRule="auto"/>
        <w:ind w:left="851"/>
        <w:jc w:val="left"/>
      </w:pPr>
      <w:r w:rsidRPr="00EA4698">
        <w:t>obrazec »Zavarovanje za dobro izvedbo pogodbenih obveznosti«;</w:t>
      </w:r>
    </w:p>
    <w:p w14:paraId="6030FF00" w14:textId="77777777" w:rsidR="00D45C3C" w:rsidRPr="00EA4698" w:rsidRDefault="00D45C3C" w:rsidP="00EA4698">
      <w:pPr>
        <w:pStyle w:val="Odstavekseznama"/>
        <w:numPr>
          <w:ilvl w:val="0"/>
          <w:numId w:val="4"/>
        </w:numPr>
        <w:spacing w:line="240" w:lineRule="auto"/>
        <w:ind w:left="851"/>
        <w:jc w:val="left"/>
      </w:pPr>
      <w:r w:rsidRPr="00EA4698">
        <w:t>obrazec »Zavarovanje za resnost ponudbe«;</w:t>
      </w:r>
    </w:p>
    <w:p w14:paraId="5A0A55D5" w14:textId="77777777" w:rsidR="00D45C3C" w:rsidRPr="00EA4698" w:rsidRDefault="00D45C3C" w:rsidP="00EA4698">
      <w:pPr>
        <w:pStyle w:val="Odstavekseznama"/>
        <w:numPr>
          <w:ilvl w:val="0"/>
          <w:numId w:val="4"/>
        </w:numPr>
        <w:spacing w:line="240" w:lineRule="auto"/>
        <w:ind w:left="851"/>
        <w:jc w:val="left"/>
      </w:pPr>
      <w:r w:rsidRPr="00EA4698">
        <w:t>obrazec »Izjava ponudnika o številu zaposlenih in pooblastilo za pridobitev podatkov od Zavoda za pokojninsko in invalidsko zavarovanje Slovenije«;</w:t>
      </w:r>
    </w:p>
    <w:p w14:paraId="0C8D5E43" w14:textId="1B2D556B" w:rsidR="00883B67" w:rsidRPr="00EA4698" w:rsidRDefault="00883B67" w:rsidP="00EA4698">
      <w:pPr>
        <w:pStyle w:val="Odstavekseznama"/>
        <w:numPr>
          <w:ilvl w:val="0"/>
          <w:numId w:val="4"/>
        </w:numPr>
        <w:spacing w:line="240" w:lineRule="auto"/>
        <w:ind w:left="851"/>
        <w:jc w:val="left"/>
      </w:pPr>
      <w:r w:rsidRPr="00EA4698">
        <w:t xml:space="preserve">obrazec </w:t>
      </w:r>
      <w:r w:rsidR="008E60C9" w:rsidRPr="00EA4698">
        <w:t>»</w:t>
      </w:r>
      <w:r w:rsidRPr="00EA4698">
        <w:t>Izjava ponudnika za referenco«</w:t>
      </w:r>
    </w:p>
    <w:p w14:paraId="1875F3BD" w14:textId="0C3CFD5C" w:rsidR="00053C40" w:rsidRPr="0087717C" w:rsidRDefault="00C12236" w:rsidP="00EA4698">
      <w:pPr>
        <w:pStyle w:val="Odstavekseznama"/>
        <w:numPr>
          <w:ilvl w:val="0"/>
          <w:numId w:val="4"/>
        </w:numPr>
        <w:spacing w:line="240" w:lineRule="auto"/>
        <w:ind w:left="851"/>
        <w:jc w:val="left"/>
      </w:pPr>
      <w:r w:rsidRPr="0087717C">
        <w:t xml:space="preserve">Navodila za uporabo informacijskega sistema e-JN: PONUDNIKI, objavljena na spletnem naslovu </w:t>
      </w:r>
      <w:hyperlink r:id="rId13" w:history="1">
        <w:r w:rsidRPr="00EA4698">
          <w:t>https://ejn.gov.si</w:t>
        </w:r>
      </w:hyperlink>
      <w:r w:rsidRPr="0087717C">
        <w:t xml:space="preserve">. </w:t>
      </w:r>
    </w:p>
    <w:p w14:paraId="5949278A" w14:textId="3AD3AA99" w:rsidR="005B48AD" w:rsidRPr="00B74538" w:rsidRDefault="00387DEF" w:rsidP="00DA6265">
      <w:pPr>
        <w:pStyle w:val="Naslov1"/>
        <w:numPr>
          <w:ilvl w:val="0"/>
          <w:numId w:val="2"/>
        </w:numPr>
        <w:tabs>
          <w:tab w:val="num" w:pos="0"/>
        </w:tabs>
        <w:suppressAutoHyphens/>
        <w:spacing w:before="280" w:beforeAutospacing="0" w:after="280" w:afterAutospacing="0" w:line="240" w:lineRule="auto"/>
        <w:jc w:val="left"/>
      </w:pPr>
      <w:bookmarkStart w:id="36" w:name="_Toc166153869"/>
      <w:r w:rsidRPr="00B74538">
        <w:rPr>
          <w:caps w:val="0"/>
        </w:rPr>
        <w:t xml:space="preserve">UGOTAVLJANJE </w:t>
      </w:r>
      <w:r w:rsidRPr="00B74538">
        <w:rPr>
          <w:rFonts w:cs="Arial"/>
          <w:caps w:val="0"/>
          <w:szCs w:val="20"/>
          <w:lang w:eastAsia="ar-SA"/>
        </w:rPr>
        <w:t>SPOSOBNOSTI ZA SODELOVANJE V POSTOPKU ODDAJE JAVNEGA NAROČILA IN DOKAZILA</w:t>
      </w:r>
      <w:bookmarkEnd w:id="36"/>
    </w:p>
    <w:p w14:paraId="667EC241" w14:textId="18E8AAF0" w:rsidR="00830009" w:rsidRDefault="00CA2D7F" w:rsidP="007466A1">
      <w:pPr>
        <w:spacing w:line="240" w:lineRule="auto"/>
        <w:rPr>
          <w:rFonts w:cs="Arial"/>
          <w:szCs w:val="20"/>
        </w:rPr>
      </w:pPr>
      <w:bookmarkStart w:id="37" w:name="_Toc106511259"/>
      <w:r w:rsidRPr="00B74538">
        <w:rPr>
          <w:rFonts w:cs="Arial"/>
          <w:szCs w:val="20"/>
        </w:rPr>
        <w:t>Ponudnik</w:t>
      </w:r>
      <w:r w:rsidR="00830009" w:rsidRPr="00B74538">
        <w:rPr>
          <w:rFonts w:cs="Arial"/>
          <w:szCs w:val="20"/>
        </w:rPr>
        <w:t xml:space="preserve"> mora izpolnjevati vse v tej točki navedene pogoje</w:t>
      </w:r>
      <w:r w:rsidR="003716C3" w:rsidRPr="00B74538">
        <w:rPr>
          <w:rFonts w:cs="Arial"/>
          <w:szCs w:val="20"/>
        </w:rPr>
        <w:t xml:space="preserve"> in zahteve</w:t>
      </w:r>
      <w:r w:rsidR="00694803" w:rsidRPr="00B74538">
        <w:rPr>
          <w:rFonts w:cs="Arial"/>
          <w:szCs w:val="20"/>
        </w:rPr>
        <w:t>.</w:t>
      </w:r>
    </w:p>
    <w:p w14:paraId="421B6A06" w14:textId="77777777" w:rsidR="007628B8" w:rsidRPr="00B74538" w:rsidRDefault="007628B8" w:rsidP="007466A1">
      <w:pPr>
        <w:spacing w:line="240" w:lineRule="auto"/>
        <w:rPr>
          <w:rFonts w:cs="Arial"/>
          <w:szCs w:val="20"/>
        </w:rPr>
      </w:pPr>
    </w:p>
    <w:p w14:paraId="1E544913" w14:textId="3ED9CF17" w:rsidR="00EA0A28" w:rsidRPr="00B74538" w:rsidRDefault="00830009" w:rsidP="007466A1">
      <w:pPr>
        <w:spacing w:line="240" w:lineRule="auto"/>
        <w:rPr>
          <w:rFonts w:cs="Arial"/>
          <w:szCs w:val="20"/>
        </w:rPr>
      </w:pPr>
      <w:r w:rsidRPr="00B74538">
        <w:rPr>
          <w:rFonts w:cs="Arial"/>
          <w:szCs w:val="20"/>
        </w:rPr>
        <w:t xml:space="preserve">Ob predložitvi ponudbe bo naročnik </w:t>
      </w:r>
      <w:r w:rsidRPr="00AF787C">
        <w:rPr>
          <w:rFonts w:cs="Arial"/>
          <w:szCs w:val="20"/>
        </w:rPr>
        <w:t>namesto potrdil, ki jih izdajajo javni organi ali tretje osebe</w:t>
      </w:r>
      <w:r w:rsidR="00E76F5E" w:rsidRPr="00AF787C">
        <w:rPr>
          <w:rFonts w:cs="Arial"/>
          <w:szCs w:val="20"/>
        </w:rPr>
        <w:t xml:space="preserve">, </w:t>
      </w:r>
      <w:r w:rsidRPr="00AF787C">
        <w:rPr>
          <w:rFonts w:cs="Arial"/>
          <w:szCs w:val="20"/>
        </w:rPr>
        <w:t>kot predhodni dokaz v zvezi s točk</w:t>
      </w:r>
      <w:r w:rsidR="00EA0A28" w:rsidRPr="00AF787C">
        <w:rPr>
          <w:rFonts w:cs="Arial"/>
          <w:szCs w:val="20"/>
        </w:rPr>
        <w:t>ami</w:t>
      </w:r>
      <w:r w:rsidRPr="00AF787C">
        <w:rPr>
          <w:rFonts w:cs="Arial"/>
          <w:szCs w:val="20"/>
        </w:rPr>
        <w:t xml:space="preserve"> </w:t>
      </w:r>
      <w:r w:rsidR="00EC4D3B" w:rsidRPr="00AF787C">
        <w:rPr>
          <w:rFonts w:cs="Arial"/>
          <w:szCs w:val="20"/>
        </w:rPr>
        <w:t>9</w:t>
      </w:r>
      <w:r w:rsidR="00EC3C94" w:rsidRPr="00AF787C">
        <w:rPr>
          <w:rFonts w:cs="Arial"/>
          <w:szCs w:val="20"/>
        </w:rPr>
        <w:t xml:space="preserve">.1, </w:t>
      </w:r>
      <w:r w:rsidR="00EC4D3B" w:rsidRPr="00AF787C">
        <w:rPr>
          <w:rFonts w:cs="Arial"/>
          <w:szCs w:val="20"/>
        </w:rPr>
        <w:t>9</w:t>
      </w:r>
      <w:r w:rsidR="00EC3C94" w:rsidRPr="00AF787C">
        <w:rPr>
          <w:rFonts w:cs="Arial"/>
          <w:szCs w:val="20"/>
        </w:rPr>
        <w:t>.2</w:t>
      </w:r>
      <w:r w:rsidR="00AF787C" w:rsidRPr="00AF787C">
        <w:rPr>
          <w:rFonts w:cs="Arial"/>
          <w:szCs w:val="20"/>
        </w:rPr>
        <w:t xml:space="preserve">, </w:t>
      </w:r>
      <w:r w:rsidR="00EC4D3B" w:rsidRPr="00AF787C">
        <w:rPr>
          <w:rFonts w:cs="Arial"/>
          <w:szCs w:val="20"/>
        </w:rPr>
        <w:t>9</w:t>
      </w:r>
      <w:r w:rsidR="00EC3C94" w:rsidRPr="00AF787C">
        <w:rPr>
          <w:rFonts w:cs="Arial"/>
          <w:szCs w:val="20"/>
        </w:rPr>
        <w:t xml:space="preserve">.3 </w:t>
      </w:r>
      <w:r w:rsidR="00AF787C" w:rsidRPr="00AF787C">
        <w:rPr>
          <w:rFonts w:cs="Arial"/>
          <w:szCs w:val="20"/>
        </w:rPr>
        <w:t xml:space="preserve">in 9.4 </w:t>
      </w:r>
      <w:r w:rsidRPr="00AF787C">
        <w:rPr>
          <w:rFonts w:cs="Arial"/>
          <w:szCs w:val="20"/>
        </w:rPr>
        <w:t>teh navodil</w:t>
      </w:r>
      <w:r w:rsidR="00E76F5E" w:rsidRPr="00AF787C">
        <w:rPr>
          <w:rFonts w:cs="Arial"/>
          <w:szCs w:val="20"/>
        </w:rPr>
        <w:t xml:space="preserve"> sprejel ESPD in ostale izjave, ki so zahtevane pri posamezni točki. Naročnik bo lahko kadarkoli med </w:t>
      </w:r>
      <w:r w:rsidR="00EF5E95" w:rsidRPr="00AF787C">
        <w:rPr>
          <w:rFonts w:cs="Arial"/>
          <w:szCs w:val="20"/>
        </w:rPr>
        <w:t>postopkom</w:t>
      </w:r>
      <w:r w:rsidR="00E76F5E" w:rsidRPr="00AF787C">
        <w:rPr>
          <w:rFonts w:cs="Arial"/>
          <w:szCs w:val="20"/>
        </w:rPr>
        <w:t xml:space="preserve"> ponudnike pozval, da predložijo vsa dokazila ali del dokazil v zvezi z navedbami v ESPD.</w:t>
      </w:r>
      <w:r w:rsidR="00EA0A28" w:rsidRPr="00B74538">
        <w:rPr>
          <w:rFonts w:cs="Arial"/>
          <w:szCs w:val="20"/>
        </w:rPr>
        <w:t xml:space="preserve"> </w:t>
      </w:r>
    </w:p>
    <w:p w14:paraId="5BD1D270" w14:textId="77777777" w:rsidR="003716C3" w:rsidRPr="00B74538" w:rsidRDefault="003716C3" w:rsidP="007466A1">
      <w:pPr>
        <w:spacing w:line="240" w:lineRule="auto"/>
        <w:rPr>
          <w:rFonts w:cs="Arial"/>
          <w:szCs w:val="20"/>
        </w:rPr>
      </w:pPr>
    </w:p>
    <w:p w14:paraId="1B82F213" w14:textId="78ECB013" w:rsidR="003716C3" w:rsidRPr="00B74538" w:rsidRDefault="003716C3" w:rsidP="007466A1">
      <w:pPr>
        <w:spacing w:line="240" w:lineRule="auto"/>
        <w:rPr>
          <w:rFonts w:cs="Arial"/>
          <w:szCs w:val="20"/>
        </w:rPr>
      </w:pPr>
      <w:r w:rsidRPr="00B74538">
        <w:rPr>
          <w:rFonts w:cs="Arial"/>
          <w:szCs w:val="20"/>
        </w:rPr>
        <w:t xml:space="preserve">Naročnik bo lahko v času pregleda ponudb in pred oddajo javnega naročila od vseh ponudnikov zahteval, da predložijo najnovejša dokazila (potrdila, izjave) kot dokaz neobstoja </w:t>
      </w:r>
      <w:r w:rsidRPr="00AF787C">
        <w:rPr>
          <w:rFonts w:cs="Arial"/>
          <w:szCs w:val="20"/>
        </w:rPr>
        <w:t xml:space="preserve">razlogov za izključitev iz točke </w:t>
      </w:r>
      <w:r w:rsidR="00EC4D3B" w:rsidRPr="00AF787C">
        <w:rPr>
          <w:rFonts w:cs="Arial"/>
          <w:szCs w:val="20"/>
        </w:rPr>
        <w:t>9</w:t>
      </w:r>
      <w:r w:rsidR="00EC3C94" w:rsidRPr="00AF787C">
        <w:rPr>
          <w:rFonts w:cs="Arial"/>
          <w:szCs w:val="20"/>
        </w:rPr>
        <w:t xml:space="preserve">.1 </w:t>
      </w:r>
      <w:r w:rsidRPr="00AF787C">
        <w:rPr>
          <w:rFonts w:cs="Arial"/>
          <w:szCs w:val="20"/>
        </w:rPr>
        <w:t xml:space="preserve">teh navodil ter kot dokaz izpolnjevanja zahtevanih pogojev iz točk </w:t>
      </w:r>
      <w:r w:rsidR="00EC4D3B" w:rsidRPr="00AF787C">
        <w:rPr>
          <w:rFonts w:cs="Arial"/>
          <w:szCs w:val="20"/>
        </w:rPr>
        <w:t>9</w:t>
      </w:r>
      <w:r w:rsidR="00EC3C94" w:rsidRPr="00AF787C">
        <w:rPr>
          <w:rFonts w:cs="Arial"/>
          <w:szCs w:val="20"/>
        </w:rPr>
        <w:t>.2</w:t>
      </w:r>
      <w:r w:rsidR="00AF787C" w:rsidRPr="00AF787C">
        <w:rPr>
          <w:rFonts w:cs="Arial"/>
          <w:szCs w:val="20"/>
        </w:rPr>
        <w:t xml:space="preserve">, </w:t>
      </w:r>
      <w:r w:rsidR="00EC4D3B" w:rsidRPr="00AF787C">
        <w:rPr>
          <w:rFonts w:cs="Arial"/>
          <w:szCs w:val="20"/>
        </w:rPr>
        <w:t>9</w:t>
      </w:r>
      <w:r w:rsidR="00EC3C94" w:rsidRPr="00AF787C">
        <w:rPr>
          <w:rFonts w:cs="Arial"/>
          <w:szCs w:val="20"/>
        </w:rPr>
        <w:t>.3</w:t>
      </w:r>
      <w:r w:rsidR="00AF787C" w:rsidRPr="00AF787C">
        <w:rPr>
          <w:rFonts w:cs="Arial"/>
          <w:szCs w:val="20"/>
        </w:rPr>
        <w:t xml:space="preserve"> in 9.4</w:t>
      </w:r>
      <w:r w:rsidR="00EC3C94" w:rsidRPr="00AF787C">
        <w:rPr>
          <w:rFonts w:cs="Arial"/>
          <w:szCs w:val="20"/>
        </w:rPr>
        <w:t xml:space="preserve"> </w:t>
      </w:r>
      <w:r w:rsidRPr="00AF787C">
        <w:rPr>
          <w:rFonts w:cs="Arial"/>
          <w:szCs w:val="20"/>
        </w:rPr>
        <w:t>teh navodil, predložitev morebitnih pooblastil za preveritev izpolnjevanja zahtevanih pogojev oziroma podatkov</w:t>
      </w:r>
      <w:r w:rsidRPr="00B74538">
        <w:rPr>
          <w:rFonts w:cs="Arial"/>
          <w:szCs w:val="20"/>
        </w:rPr>
        <w:t>,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B74538" w:rsidRDefault="00830009" w:rsidP="00EB62BF">
      <w:pPr>
        <w:spacing w:line="240" w:lineRule="auto"/>
        <w:rPr>
          <w:rFonts w:cs="Arial"/>
          <w:szCs w:val="20"/>
        </w:rPr>
      </w:pPr>
    </w:p>
    <w:p w14:paraId="359ACC7B" w14:textId="77777777" w:rsidR="00F747E3" w:rsidRPr="00B74538" w:rsidRDefault="00F747E3" w:rsidP="00F747E3">
      <w:pPr>
        <w:spacing w:line="240" w:lineRule="auto"/>
        <w:rPr>
          <w:rFonts w:cs="Arial"/>
          <w:szCs w:val="20"/>
        </w:rPr>
      </w:pPr>
      <w:r w:rsidRPr="00B74538">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B74538" w:rsidRDefault="00F747E3" w:rsidP="007466A1">
      <w:pPr>
        <w:spacing w:line="240" w:lineRule="auto"/>
        <w:rPr>
          <w:rFonts w:cs="Arial"/>
          <w:szCs w:val="20"/>
        </w:rPr>
      </w:pPr>
    </w:p>
    <w:p w14:paraId="145389C8" w14:textId="49787409" w:rsidR="00830009" w:rsidRPr="00B74538" w:rsidRDefault="003716C3" w:rsidP="007466A1">
      <w:pPr>
        <w:spacing w:line="240" w:lineRule="auto"/>
        <w:rPr>
          <w:rFonts w:cs="Arial"/>
          <w:szCs w:val="20"/>
        </w:rPr>
      </w:pPr>
      <w:r w:rsidRPr="00B74538">
        <w:rPr>
          <w:rFonts w:cs="Arial"/>
          <w:szCs w:val="20"/>
        </w:rPr>
        <w:t>Če</w:t>
      </w:r>
      <w:r w:rsidR="00830009" w:rsidRPr="00B74538">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B74538">
        <w:rPr>
          <w:rFonts w:cs="Arial"/>
          <w:szCs w:val="20"/>
        </w:rPr>
        <w:t>,</w:t>
      </w:r>
      <w:r w:rsidR="00830009" w:rsidRPr="00B74538">
        <w:rPr>
          <w:rFonts w:cs="Arial"/>
          <w:szCs w:val="20"/>
        </w:rPr>
        <w:t xml:space="preserve"> v kateri ima ponudnik svoj sedež</w:t>
      </w:r>
      <w:r w:rsidRPr="00B74538">
        <w:rPr>
          <w:rFonts w:cs="Arial"/>
          <w:szCs w:val="20"/>
        </w:rPr>
        <w:t>,</w:t>
      </w:r>
      <w:r w:rsidR="00830009" w:rsidRPr="00B74538">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B74538" w:rsidRDefault="00FB31B6" w:rsidP="007466A1">
      <w:pPr>
        <w:spacing w:line="240" w:lineRule="auto"/>
        <w:rPr>
          <w:rFonts w:cs="Arial"/>
          <w:szCs w:val="20"/>
        </w:rPr>
      </w:pPr>
    </w:p>
    <w:p w14:paraId="63D9813D" w14:textId="6BC9DA0C" w:rsidR="00700B8E" w:rsidRPr="00B74538" w:rsidRDefault="00FB31B6" w:rsidP="007466A1">
      <w:pPr>
        <w:spacing w:line="240" w:lineRule="auto"/>
        <w:rPr>
          <w:rFonts w:cs="Arial"/>
          <w:szCs w:val="20"/>
        </w:rPr>
      </w:pPr>
      <w:r w:rsidRPr="00B74538">
        <w:rPr>
          <w:rFonts w:cs="Arial"/>
          <w:szCs w:val="20"/>
        </w:rPr>
        <w:t xml:space="preserve">Za </w:t>
      </w:r>
      <w:r w:rsidRPr="00AF787C">
        <w:rPr>
          <w:rFonts w:cs="Arial"/>
          <w:szCs w:val="20"/>
        </w:rPr>
        <w:t>skupne ponudbe, ponudbe s podizvajalci ter uporabo zmogljivosti drugih subjektov, je treba upoštevati še točke 1</w:t>
      </w:r>
      <w:r w:rsidR="00EC4D3B" w:rsidRPr="00AF787C">
        <w:rPr>
          <w:rFonts w:cs="Arial"/>
          <w:szCs w:val="20"/>
        </w:rPr>
        <w:t>1</w:t>
      </w:r>
      <w:r w:rsidRPr="00AF787C">
        <w:rPr>
          <w:rFonts w:cs="Arial"/>
          <w:szCs w:val="20"/>
        </w:rPr>
        <w:t>.3.1 (Skupna ponudba) in 1</w:t>
      </w:r>
      <w:r w:rsidR="00EC4D3B" w:rsidRPr="00AF787C">
        <w:rPr>
          <w:rFonts w:cs="Arial"/>
          <w:szCs w:val="20"/>
        </w:rPr>
        <w:t>1</w:t>
      </w:r>
      <w:r w:rsidRPr="00AF787C">
        <w:rPr>
          <w:rFonts w:cs="Arial"/>
          <w:szCs w:val="20"/>
        </w:rPr>
        <w:t>.3.2 (Ponudba s podizvajalci) ter 1</w:t>
      </w:r>
      <w:r w:rsidR="00EC4D3B" w:rsidRPr="00AF787C">
        <w:rPr>
          <w:rFonts w:cs="Arial"/>
          <w:szCs w:val="20"/>
        </w:rPr>
        <w:t>1</w:t>
      </w:r>
      <w:r w:rsidRPr="00AF787C">
        <w:rPr>
          <w:rFonts w:cs="Arial"/>
          <w:szCs w:val="20"/>
        </w:rPr>
        <w:t>.3.3 (Uporaba zmogljivosti drugih subjektov) teh navodil.</w:t>
      </w:r>
    </w:p>
    <w:p w14:paraId="7395690F" w14:textId="06A089CD" w:rsidR="003A77BA" w:rsidRPr="00B74538" w:rsidRDefault="00FE0D0E"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8" w:name="_Toc166153870"/>
      <w:bookmarkEnd w:id="37"/>
      <w:r w:rsidRPr="00B74538">
        <w:rPr>
          <w:rFonts w:eastAsia="Arial Unicode MS" w:cs="Arial"/>
          <w:smallCaps w:val="0"/>
          <w:szCs w:val="20"/>
          <w:lang w:eastAsia="ar-SA"/>
        </w:rPr>
        <w:t>R</w:t>
      </w:r>
      <w:r w:rsidR="007C36A9" w:rsidRPr="00B74538">
        <w:rPr>
          <w:rFonts w:eastAsia="Arial Unicode MS" w:cs="Arial"/>
          <w:smallCaps w:val="0"/>
          <w:szCs w:val="20"/>
          <w:lang w:eastAsia="ar-SA"/>
        </w:rPr>
        <w:t>azlog</w:t>
      </w:r>
      <w:r w:rsidRPr="00B74538">
        <w:rPr>
          <w:rFonts w:eastAsia="Arial Unicode MS" w:cs="Arial"/>
          <w:smallCaps w:val="0"/>
          <w:szCs w:val="20"/>
          <w:lang w:eastAsia="ar-SA"/>
        </w:rPr>
        <w:t>i</w:t>
      </w:r>
      <w:r w:rsidR="00830009" w:rsidRPr="00B74538">
        <w:rPr>
          <w:rFonts w:eastAsia="Arial Unicode MS" w:cs="Arial"/>
          <w:smallCaps w:val="0"/>
          <w:szCs w:val="20"/>
          <w:lang w:eastAsia="ar-SA"/>
        </w:rPr>
        <w:t xml:space="preserve"> za izključitev</w:t>
      </w:r>
      <w:bookmarkEnd w:id="38"/>
    </w:p>
    <w:p w14:paraId="45EC5CDC" w14:textId="77777777" w:rsidR="00063647" w:rsidRPr="00B74538" w:rsidRDefault="00063647" w:rsidP="00CB233E">
      <w:pPr>
        <w:spacing w:line="240" w:lineRule="auto"/>
      </w:pPr>
      <w:r w:rsidRPr="00B74538">
        <w:t>Naročnik bo izključil gospodarski subjekt v primeru obstoja kateregakoli od v tej točki navedenih primerov, in sicer:</w:t>
      </w:r>
    </w:p>
    <w:p w14:paraId="17B339DE" w14:textId="77777777" w:rsidR="00063647" w:rsidRPr="00B74538" w:rsidRDefault="00063647" w:rsidP="00063647">
      <w:pPr>
        <w:spacing w:line="100" w:lineRule="atLeast"/>
      </w:pPr>
    </w:p>
    <w:p w14:paraId="410F783D" w14:textId="33B992B2" w:rsidR="00CF5181" w:rsidRPr="00B74538" w:rsidRDefault="00CF5181" w:rsidP="00014547">
      <w:pPr>
        <w:numPr>
          <w:ilvl w:val="0"/>
          <w:numId w:val="10"/>
        </w:numPr>
        <w:tabs>
          <w:tab w:val="clear" w:pos="510"/>
          <w:tab w:val="num" w:pos="284"/>
        </w:tabs>
        <w:spacing w:line="240" w:lineRule="auto"/>
        <w:ind w:left="284" w:hanging="284"/>
        <w:rPr>
          <w:rFonts w:cs="Arial"/>
          <w:szCs w:val="20"/>
          <w:lang w:eastAsia="sl-SI"/>
        </w:rPr>
      </w:pPr>
      <w:bookmarkStart w:id="39" w:name="_Hlk165969775"/>
      <w:r w:rsidRPr="00B74538">
        <w:rPr>
          <w:rFonts w:cs="Arial"/>
          <w:szCs w:val="20"/>
          <w:lang w:eastAsia="sl-SI"/>
        </w:rPr>
        <w:t xml:space="preserve">Če </w:t>
      </w:r>
      <w:r w:rsidR="00BC2314" w:rsidRPr="00B74538">
        <w:rPr>
          <w:rFonts w:cs="Arial"/>
          <w:szCs w:val="20"/>
          <w:lang w:eastAsia="sl-SI"/>
        </w:rPr>
        <w:t xml:space="preserve">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w:t>
      </w:r>
      <w:r w:rsidR="00BC2314" w:rsidRPr="00B74538">
        <w:rPr>
          <w:rFonts w:cs="Arial"/>
          <w:szCs w:val="20"/>
          <w:lang w:eastAsia="sl-SI"/>
        </w:rPr>
        <w:lastRenderedPageBreak/>
        <w:t>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B74538" w:rsidRDefault="00063647" w:rsidP="00DD46C8">
      <w:pPr>
        <w:spacing w:line="100" w:lineRule="atLeast"/>
        <w:rPr>
          <w:rFonts w:eastAsia="Times New Roman"/>
          <w:szCs w:val="20"/>
        </w:rPr>
      </w:pPr>
    </w:p>
    <w:p w14:paraId="06FF67CD" w14:textId="77777777" w:rsidR="0087717C" w:rsidRDefault="00063647" w:rsidP="008D28F9">
      <w:pPr>
        <w:spacing w:line="240" w:lineRule="auto"/>
        <w:ind w:left="284"/>
        <w:rPr>
          <w:rFonts w:eastAsia="Times New Roman" w:cs="Arial"/>
          <w:szCs w:val="20"/>
        </w:rPr>
      </w:pPr>
      <w:r w:rsidRPr="0087717C">
        <w:rPr>
          <w:rFonts w:eastAsia="Times New Roman" w:cs="Arial"/>
          <w:b/>
          <w:bCs/>
          <w:szCs w:val="20"/>
        </w:rPr>
        <w:t>DOKAZILO</w:t>
      </w:r>
      <w:r w:rsidRPr="00B74538">
        <w:rPr>
          <w:rFonts w:eastAsia="Times New Roman" w:cs="Arial"/>
          <w:szCs w:val="20"/>
        </w:rPr>
        <w:t>:</w:t>
      </w:r>
    </w:p>
    <w:p w14:paraId="35267DDE" w14:textId="1D677918" w:rsidR="00063647" w:rsidRPr="00B74538" w:rsidRDefault="00063647" w:rsidP="008D28F9">
      <w:pPr>
        <w:spacing w:line="240" w:lineRule="auto"/>
        <w:ind w:left="284"/>
        <w:rPr>
          <w:rFonts w:cs="Arial"/>
          <w:iCs/>
        </w:rPr>
      </w:pPr>
      <w:r w:rsidRPr="0087717C">
        <w:rPr>
          <w:rFonts w:cs="Arial"/>
          <w:b/>
          <w:bCs/>
        </w:rPr>
        <w:t xml:space="preserve">izpolnjen obrazec </w:t>
      </w:r>
      <w:r w:rsidR="0087717C" w:rsidRPr="0087717C">
        <w:rPr>
          <w:rFonts w:cs="Arial"/>
          <w:b/>
          <w:bCs/>
        </w:rPr>
        <w:t>»</w:t>
      </w:r>
      <w:r w:rsidRPr="0087717C">
        <w:rPr>
          <w:rFonts w:cs="Arial"/>
          <w:b/>
          <w:bCs/>
        </w:rPr>
        <w:t>ESPD</w:t>
      </w:r>
      <w:r w:rsidR="0087717C" w:rsidRPr="0087717C">
        <w:rPr>
          <w:rFonts w:cs="Arial"/>
          <w:b/>
          <w:bCs/>
        </w:rPr>
        <w:t>«</w:t>
      </w:r>
      <w:r w:rsidRPr="00CE6039">
        <w:rPr>
          <w:rFonts w:cs="Arial"/>
          <w:b/>
          <w:bCs/>
        </w:rPr>
        <w:t xml:space="preserve"> v delu III</w:t>
      </w:r>
      <w:r w:rsidRPr="00B74538">
        <w:rPr>
          <w:rFonts w:cs="Arial"/>
          <w:i/>
        </w:rPr>
        <w:t>:</w:t>
      </w:r>
      <w:r w:rsidR="007628B8">
        <w:rPr>
          <w:rFonts w:cs="Arial"/>
          <w:i/>
        </w:rPr>
        <w:t xml:space="preserve"> </w:t>
      </w:r>
      <w:r w:rsidR="00DD46C8" w:rsidRPr="00B74538">
        <w:rPr>
          <w:rFonts w:cs="Arial"/>
          <w:i/>
        </w:rPr>
        <w:t xml:space="preserve">Razlogi za izključitev, A: Razlogi, povezani s kazenskimi obsodbami, </w:t>
      </w:r>
      <w:r w:rsidR="00DD46C8" w:rsidRPr="00B74538">
        <w:rPr>
          <w:rFonts w:cs="Arial"/>
          <w:iCs/>
        </w:rPr>
        <w:t xml:space="preserve">za vse gospodarske subjekte v ponudbi. V kolikor je vaš odgovor v tem primeru DA, v navedena polja vpišete podatke, ki jih od vas zahteva ESPD. V primeru, da uveljavljate popravni mehanizem, z odgovorom </w:t>
      </w:r>
      <w:r w:rsidR="00067B51" w:rsidRPr="00B74538">
        <w:rPr>
          <w:rFonts w:cs="Arial"/>
          <w:iCs/>
        </w:rPr>
        <w:t>DA</w:t>
      </w:r>
      <w:r w:rsidR="00DD46C8" w:rsidRPr="00B74538">
        <w:rPr>
          <w:rFonts w:cs="Arial"/>
          <w:iCs/>
        </w:rPr>
        <w:t xml:space="preserve"> na vprašanje »</w:t>
      </w:r>
      <w:r w:rsidR="00DD46C8" w:rsidRPr="00B74538">
        <w:rPr>
          <w:rFonts w:cs="Arial"/>
          <w:i/>
        </w:rPr>
        <w:t>Ste sprejeli ukrepe, s katerimi ste dokazali svojo zanesljivost ("</w:t>
      </w:r>
      <w:proofErr w:type="spellStart"/>
      <w:r w:rsidR="00DD46C8" w:rsidRPr="00B74538">
        <w:rPr>
          <w:rFonts w:cs="Arial"/>
          <w:i/>
        </w:rPr>
        <w:t>samočiščenje</w:t>
      </w:r>
      <w:proofErr w:type="spellEnd"/>
      <w:r w:rsidR="00DD46C8" w:rsidRPr="00B74538">
        <w:rPr>
          <w:rFonts w:cs="Arial"/>
          <w:i/>
        </w:rPr>
        <w:t>")?«</w:t>
      </w:r>
      <w:r w:rsidR="00DD46C8" w:rsidRPr="00B74538">
        <w:rPr>
          <w:rFonts w:cs="Arial"/>
          <w:iCs/>
        </w:rPr>
        <w:t xml:space="preserve"> v polje »</w:t>
      </w:r>
      <w:r w:rsidR="00DD46C8" w:rsidRPr="00B74538">
        <w:rPr>
          <w:rFonts w:cs="Arial"/>
          <w:i/>
        </w:rPr>
        <w:t>Prosimo opišite jih</w:t>
      </w:r>
      <w:r w:rsidR="00DD46C8" w:rsidRPr="00B74538">
        <w:rPr>
          <w:rFonts w:cs="Arial"/>
          <w:iCs/>
        </w:rPr>
        <w:t>*« napišete kršitve in ukrepe, s katerimi lahko dokažete svojo zanesljivost kljub obstoju razlogov za izključitev</w:t>
      </w:r>
      <w:r w:rsidR="00BC2314" w:rsidRPr="00B74538">
        <w:rPr>
          <w:rFonts w:cs="Arial"/>
          <w:iCs/>
        </w:rPr>
        <w:t>,</w:t>
      </w:r>
    </w:p>
    <w:p w14:paraId="10853934" w14:textId="33CD5280" w:rsidR="00BC2314" w:rsidRPr="00B74538" w:rsidRDefault="00BC2314" w:rsidP="008D28F9">
      <w:pPr>
        <w:spacing w:line="240" w:lineRule="auto"/>
        <w:ind w:left="284"/>
        <w:rPr>
          <w:rFonts w:cs="Arial"/>
          <w:iCs/>
        </w:rPr>
      </w:pPr>
      <w:r w:rsidRPr="00B74538">
        <w:rPr>
          <w:rFonts w:cs="Arial"/>
          <w:iCs/>
        </w:rPr>
        <w:t>in</w:t>
      </w:r>
    </w:p>
    <w:p w14:paraId="71ECFFE0" w14:textId="559A610B" w:rsidR="00BC2314" w:rsidRPr="00B74538" w:rsidRDefault="00555417" w:rsidP="00555417">
      <w:pPr>
        <w:spacing w:line="240" w:lineRule="auto"/>
        <w:ind w:left="284"/>
        <w:rPr>
          <w:rFonts w:eastAsia="Times New Roman"/>
        </w:rPr>
      </w:pPr>
      <w:r w:rsidRPr="0087717C">
        <w:rPr>
          <w:rFonts w:eastAsia="Times New Roman" w:cs="Arial"/>
          <w:b/>
          <w:szCs w:val="20"/>
          <w:lang w:eastAsia="sl-SI"/>
        </w:rPr>
        <w:t>i</w:t>
      </w:r>
      <w:r w:rsidR="00BC2314" w:rsidRPr="0087717C">
        <w:rPr>
          <w:rFonts w:eastAsia="Times New Roman" w:cs="Arial"/>
          <w:b/>
          <w:szCs w:val="20"/>
          <w:lang w:eastAsia="sl-SI"/>
        </w:rPr>
        <w:t xml:space="preserve">zpolnjen obrazec </w:t>
      </w:r>
      <w:r w:rsidR="0087717C">
        <w:rPr>
          <w:rFonts w:eastAsia="Times New Roman" w:cs="Arial"/>
          <w:b/>
          <w:szCs w:val="20"/>
          <w:lang w:eastAsia="sl-SI"/>
        </w:rPr>
        <w:t>»</w:t>
      </w:r>
      <w:r w:rsidR="00BC2314" w:rsidRPr="0087717C">
        <w:rPr>
          <w:rFonts w:eastAsia="Times New Roman" w:cs="Arial"/>
          <w:b/>
          <w:szCs w:val="20"/>
          <w:lang w:eastAsia="sl-SI"/>
        </w:rPr>
        <w:t>ESPD</w:t>
      </w:r>
      <w:r w:rsidR="0087717C">
        <w:rPr>
          <w:rFonts w:eastAsia="Times New Roman" w:cs="Arial"/>
          <w:b/>
          <w:szCs w:val="20"/>
          <w:lang w:eastAsia="sl-SI"/>
        </w:rPr>
        <w:t>«</w:t>
      </w:r>
      <w:r w:rsidR="00BC2314" w:rsidRPr="0087717C">
        <w:rPr>
          <w:rFonts w:eastAsia="Times New Roman" w:cs="Arial"/>
          <w:b/>
          <w:szCs w:val="20"/>
          <w:lang w:eastAsia="sl-SI"/>
        </w:rPr>
        <w:t xml:space="preserve"> </w:t>
      </w:r>
      <w:r w:rsidR="00BC2314" w:rsidRPr="00CE6039">
        <w:rPr>
          <w:rFonts w:eastAsia="Times New Roman"/>
          <w:b/>
          <w:bCs/>
        </w:rPr>
        <w:t xml:space="preserve">v </w:t>
      </w:r>
      <w:r w:rsidR="00FE0D0E" w:rsidRPr="00CE6039">
        <w:rPr>
          <w:rFonts w:eastAsia="Times New Roman"/>
          <w:b/>
          <w:bCs/>
        </w:rPr>
        <w:t>d</w:t>
      </w:r>
      <w:r w:rsidR="00BC2314" w:rsidRPr="00CE6039">
        <w:rPr>
          <w:rFonts w:eastAsia="Times New Roman"/>
          <w:b/>
          <w:bCs/>
        </w:rPr>
        <w:t>el</w:t>
      </w:r>
      <w:r w:rsidR="00FE0D0E" w:rsidRPr="00CE6039">
        <w:rPr>
          <w:rFonts w:eastAsia="Times New Roman"/>
          <w:b/>
          <w:bCs/>
        </w:rPr>
        <w:t>u</w:t>
      </w:r>
      <w:r w:rsidR="00BC2314" w:rsidRPr="00CE6039">
        <w:rPr>
          <w:rFonts w:eastAsia="Times New Roman"/>
          <w:b/>
          <w:bCs/>
        </w:rPr>
        <w:t xml:space="preserve"> III</w:t>
      </w:r>
      <w:r w:rsidR="00BC2314" w:rsidRPr="00B74538">
        <w:rPr>
          <w:rFonts w:eastAsia="Times New Roman"/>
          <w:i/>
          <w:iCs/>
        </w:rPr>
        <w:t>: Razlogi za izključite</w:t>
      </w:r>
      <w:r w:rsidR="00BC2314" w:rsidRPr="00B74538">
        <w:rPr>
          <w:rFonts w:eastAsia="Times New Roman"/>
        </w:rPr>
        <w:t>v</w:t>
      </w:r>
      <w:r w:rsidR="00BC2314" w:rsidRPr="00B74538">
        <w:rPr>
          <w:rFonts w:eastAsia="Times New Roman"/>
          <w:i/>
          <w:iCs/>
        </w:rPr>
        <w:t>, D: Nacionalni razlogi za izključitev</w:t>
      </w:r>
      <w:r w:rsidR="00BC2314" w:rsidRPr="00B74538">
        <w:rPr>
          <w:rFonts w:eastAsia="Times New Roman"/>
        </w:rPr>
        <w:t xml:space="preserve">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0732283" w14:textId="0636F3D3" w:rsidR="00BC2314" w:rsidRPr="00B74538" w:rsidRDefault="00BC2314" w:rsidP="008D28F9">
      <w:pPr>
        <w:spacing w:line="240" w:lineRule="auto"/>
        <w:ind w:left="284"/>
        <w:rPr>
          <w:rFonts w:cs="Arial"/>
          <w:bCs/>
          <w:szCs w:val="20"/>
        </w:rPr>
      </w:pPr>
      <w:r w:rsidRPr="00B74538">
        <w:rPr>
          <w:rFonts w:cs="Arial"/>
          <w:bCs/>
          <w:szCs w:val="20"/>
        </w:rPr>
        <w:t>in</w:t>
      </w:r>
    </w:p>
    <w:p w14:paraId="5C437C4C" w14:textId="5C07A4F3" w:rsidR="00BC2314" w:rsidRDefault="00BC2314" w:rsidP="008D28F9">
      <w:pPr>
        <w:spacing w:line="240" w:lineRule="auto"/>
        <w:ind w:left="284"/>
      </w:pPr>
      <w:r w:rsidRPr="0087717C">
        <w:rPr>
          <w:b/>
          <w:bCs/>
          <w:lang w:eastAsia="sl-SI"/>
        </w:rPr>
        <w:t xml:space="preserve">izpolnjen obrazec </w:t>
      </w:r>
      <w:r w:rsidR="0087717C">
        <w:rPr>
          <w:b/>
          <w:bCs/>
          <w:lang w:eastAsia="sl-SI"/>
        </w:rPr>
        <w:t>»</w:t>
      </w:r>
      <w:r w:rsidRPr="0087717C">
        <w:rPr>
          <w:b/>
          <w:bCs/>
          <w:lang w:eastAsia="sl-SI"/>
        </w:rPr>
        <w:t>ESPD</w:t>
      </w:r>
      <w:r w:rsidR="0087717C">
        <w:rPr>
          <w:b/>
          <w:bCs/>
          <w:lang w:eastAsia="sl-SI"/>
        </w:rPr>
        <w:t>«</w:t>
      </w:r>
      <w:r w:rsidR="00A20EE0" w:rsidRPr="00B74538">
        <w:rPr>
          <w:lang w:eastAsia="sl-SI"/>
        </w:rPr>
        <w:t xml:space="preserve"> </w:t>
      </w:r>
      <w:r w:rsidR="00FE0D0E" w:rsidRPr="00CE6039">
        <w:rPr>
          <w:b/>
          <w:bCs/>
        </w:rPr>
        <w:t>v d</w:t>
      </w:r>
      <w:r w:rsidRPr="00CE6039">
        <w:rPr>
          <w:b/>
          <w:bCs/>
        </w:rPr>
        <w:t>el</w:t>
      </w:r>
      <w:r w:rsidR="00FE0D0E" w:rsidRPr="00CE6039">
        <w:rPr>
          <w:b/>
          <w:bCs/>
        </w:rPr>
        <w:t>u</w:t>
      </w:r>
      <w:r w:rsidRPr="00CE6039">
        <w:rPr>
          <w:b/>
          <w:bCs/>
        </w:rPr>
        <w:t xml:space="preserve"> II</w:t>
      </w:r>
      <w:r w:rsidRPr="00B74538">
        <w:rPr>
          <w:i/>
          <w:iCs/>
        </w:rPr>
        <w:t>: Informacije v povezavi z gospodarskim subjektom, B: Informacije o predstavnikih gospodarskega subjekta</w:t>
      </w:r>
      <w:r w:rsidR="00A20EE0" w:rsidRPr="00B74538">
        <w:t>,</w:t>
      </w:r>
      <w:r w:rsidRPr="00B74538">
        <w:t xml:space="preserve"> kamor navedete </w:t>
      </w:r>
      <w:r w:rsidR="008C1685" w:rsidRPr="00B74538">
        <w:rPr>
          <w:rFonts w:cs="Arial"/>
          <w:szCs w:val="20"/>
          <w:lang w:eastAsia="sl-SI"/>
        </w:rPr>
        <w:t>oseb</w:t>
      </w:r>
      <w:r w:rsidR="008C1685">
        <w:rPr>
          <w:rFonts w:cs="Arial"/>
          <w:szCs w:val="20"/>
          <w:lang w:eastAsia="sl-SI"/>
        </w:rPr>
        <w:t>e</w:t>
      </w:r>
      <w:r w:rsidR="008C1685" w:rsidRPr="00B74538">
        <w:rPr>
          <w:rFonts w:cs="Arial"/>
          <w:szCs w:val="20"/>
          <w:lang w:eastAsia="sl-SI"/>
        </w:rPr>
        <w:t xml:space="preserve">, ki </w:t>
      </w:r>
      <w:r w:rsidR="008C1685">
        <w:rPr>
          <w:rFonts w:cs="Arial"/>
          <w:szCs w:val="20"/>
          <w:lang w:eastAsia="sl-SI"/>
        </w:rPr>
        <w:t>so</w:t>
      </w:r>
      <w:r w:rsidR="008C1685" w:rsidRPr="00B74538">
        <w:rPr>
          <w:rFonts w:cs="Arial"/>
          <w:szCs w:val="20"/>
          <w:lang w:eastAsia="sl-SI"/>
        </w:rPr>
        <w:t xml:space="preserve"> članic</w:t>
      </w:r>
      <w:r w:rsidR="008C1685">
        <w:rPr>
          <w:rFonts w:cs="Arial"/>
          <w:szCs w:val="20"/>
          <w:lang w:eastAsia="sl-SI"/>
        </w:rPr>
        <w:t>e</w:t>
      </w:r>
      <w:r w:rsidR="008C1685" w:rsidRPr="00B74538">
        <w:rPr>
          <w:rFonts w:cs="Arial"/>
          <w:szCs w:val="20"/>
          <w:lang w:eastAsia="sl-SI"/>
        </w:rPr>
        <w:t xml:space="preserve"> upravnega, vodstvenega ali nadzornega </w:t>
      </w:r>
      <w:r w:rsidR="008C1685" w:rsidRPr="00023350">
        <w:rPr>
          <w:rFonts w:cs="Arial"/>
          <w:szCs w:val="20"/>
          <w:lang w:eastAsia="sl-SI"/>
        </w:rPr>
        <w:t>organa tega gospodarskega subjekta ali ki imajo pooblastila za njegovo zastopanje ali odločanje ali nadzor v njem</w:t>
      </w:r>
      <w:r w:rsidR="008C1685" w:rsidRPr="00023350" w:rsidDel="008C1685">
        <w:t xml:space="preserve"> </w:t>
      </w:r>
      <w:r w:rsidRPr="00023350">
        <w:t>in v polje »</w:t>
      </w:r>
      <w:r w:rsidRPr="00023350">
        <w:rPr>
          <w:i/>
          <w:iCs/>
        </w:rPr>
        <w:t>Po potrebi navedite dodatne informacije o predstavništvu (njegove oblike, namen, EMŠO…)</w:t>
      </w:r>
      <w:r w:rsidRPr="00023350">
        <w:t xml:space="preserve">« </w:t>
      </w:r>
      <w:r w:rsidR="00674055">
        <w:t xml:space="preserve">zaželeno je, da </w:t>
      </w:r>
      <w:r w:rsidRPr="00023350">
        <w:rPr>
          <w:b/>
          <w:bCs/>
        </w:rPr>
        <w:t>naved</w:t>
      </w:r>
      <w:r w:rsidR="00674055">
        <w:rPr>
          <w:b/>
          <w:bCs/>
        </w:rPr>
        <w:t>e</w:t>
      </w:r>
      <w:r w:rsidRPr="00023350">
        <w:rPr>
          <w:b/>
          <w:bCs/>
        </w:rPr>
        <w:t>te njihov EMŠO</w:t>
      </w:r>
      <w:r w:rsidR="00067B51" w:rsidRPr="00023350">
        <w:t xml:space="preserve"> </w:t>
      </w:r>
      <w:r w:rsidR="00067B51" w:rsidRPr="00023350">
        <w:rPr>
          <w:b/>
          <w:bCs/>
        </w:rPr>
        <w:t xml:space="preserve">in </w:t>
      </w:r>
      <w:r w:rsidR="004059C8" w:rsidRPr="00023350">
        <w:rPr>
          <w:b/>
          <w:bCs/>
        </w:rPr>
        <w:t xml:space="preserve">vsa njihova </w:t>
      </w:r>
      <w:r w:rsidR="00067B51" w:rsidRPr="00023350">
        <w:rPr>
          <w:b/>
          <w:bCs/>
        </w:rPr>
        <w:t>državljanstv</w:t>
      </w:r>
      <w:r w:rsidR="004059C8" w:rsidRPr="00023350">
        <w:rPr>
          <w:b/>
          <w:bCs/>
        </w:rPr>
        <w:t>a</w:t>
      </w:r>
      <w:r w:rsidRPr="00023350">
        <w:rPr>
          <w:b/>
          <w:bCs/>
        </w:rPr>
        <w:t xml:space="preserve"> </w:t>
      </w:r>
      <w:r w:rsidRPr="00023350">
        <w:t>za namen pridobitve podatkov iz kazenske</w:t>
      </w:r>
      <w:r w:rsidRPr="00B74538">
        <w:t xml:space="preserve"> evidence. S klikom </w:t>
      </w:r>
      <w:r w:rsidR="00CD0C0E">
        <w:t xml:space="preserve"> </w:t>
      </w:r>
      <w:r w:rsidRPr="00B74538">
        <w:t>na znak &lt;+&gt; lahko doda</w:t>
      </w:r>
      <w:r w:rsidR="00FE0D0E" w:rsidRPr="00B74538">
        <w:t>te</w:t>
      </w:r>
      <w:r w:rsidRPr="00B74538">
        <w:t xml:space="preserve"> nov sklop polj za vnos več zakonitih zastopnikov.</w:t>
      </w:r>
    </w:p>
    <w:p w14:paraId="31EF698F" w14:textId="77777777" w:rsidR="000F4F90" w:rsidRPr="00B74538" w:rsidRDefault="000F4F90" w:rsidP="008D28F9">
      <w:pPr>
        <w:spacing w:line="240" w:lineRule="auto"/>
        <w:ind w:left="284"/>
        <w:rPr>
          <w:rFonts w:ascii="Calibri" w:hAnsi="Calibri"/>
        </w:rPr>
      </w:pPr>
    </w:p>
    <w:p w14:paraId="3255E871" w14:textId="6FCA6781" w:rsidR="00AA255B" w:rsidRPr="00B74538" w:rsidRDefault="00DD46C8" w:rsidP="00AA255B">
      <w:pPr>
        <w:spacing w:line="240" w:lineRule="auto"/>
        <w:ind w:left="284"/>
        <w:rPr>
          <w:rFonts w:cs="Arial"/>
        </w:rPr>
      </w:pPr>
      <w:r w:rsidRPr="00B74538">
        <w:rPr>
          <w:rFonts w:cs="Arial"/>
        </w:rPr>
        <w:t>P</w:t>
      </w:r>
      <w:r w:rsidR="00AA255B" w:rsidRPr="00B74538">
        <w:rPr>
          <w:rFonts w:cs="Arial"/>
        </w:rPr>
        <w:t xml:space="preserve">onudnik lahko </w:t>
      </w:r>
      <w:r w:rsidRPr="00B74538">
        <w:rPr>
          <w:rFonts w:cs="Arial"/>
        </w:rPr>
        <w:t>potrdila iz kazenske evidence priloži tudi sam. Tako predložena potrdila morajo odražati zadnje stanje, v nobenem primeru pa ne smejo biti starejša od 4 mesecev, šteto od roka za oddajo ponudb.</w:t>
      </w:r>
    </w:p>
    <w:bookmarkEnd w:id="39"/>
    <w:p w14:paraId="189A7842" w14:textId="77777777" w:rsidR="00C44686" w:rsidRPr="00B74538" w:rsidRDefault="00C44686" w:rsidP="00AA255B">
      <w:pPr>
        <w:spacing w:line="240" w:lineRule="auto"/>
        <w:ind w:left="284"/>
        <w:rPr>
          <w:rFonts w:cs="Arial"/>
          <w:b/>
        </w:rPr>
      </w:pPr>
    </w:p>
    <w:p w14:paraId="3765AC3B" w14:textId="156E36D2" w:rsidR="00BC2314" w:rsidRPr="00B74538" w:rsidRDefault="00BC2314" w:rsidP="00BC2314">
      <w:pPr>
        <w:spacing w:line="240" w:lineRule="auto"/>
        <w:ind w:left="284"/>
        <w:rPr>
          <w:rFonts w:eastAsia="Times New Roman" w:cs="Arial"/>
          <w:szCs w:val="20"/>
          <w:lang w:eastAsia="sl-SI"/>
        </w:rPr>
      </w:pPr>
      <w:r w:rsidRPr="00B74538">
        <w:rPr>
          <w:rFonts w:eastAsia="Times New Roman" w:cs="Arial"/>
          <w:szCs w:val="20"/>
          <w:lang w:eastAsia="sl-SI"/>
        </w:rPr>
        <w:t xml:space="preserve">V kolikor ima gospodarski subjekt sedež v drugi državi članici ali </w:t>
      </w:r>
      <w:r w:rsidR="00555417" w:rsidRPr="00B74538">
        <w:rPr>
          <w:rFonts w:cs="Arial"/>
          <w:szCs w:val="20"/>
          <w:lang w:eastAsia="sl-SI"/>
        </w:rPr>
        <w:t xml:space="preserve">ima oseba iz te točke državljanstvo druge države ali stalno prebivališče v drugi državi </w:t>
      </w:r>
      <w:r w:rsidRPr="00B74538">
        <w:rPr>
          <w:rFonts w:eastAsia="Times New Roman" w:cs="Arial"/>
          <w:szCs w:val="20"/>
          <w:lang w:eastAsia="sl-SI"/>
        </w:rPr>
        <w:t>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74538" w:rsidRDefault="00BC2314" w:rsidP="00BC2314">
      <w:pPr>
        <w:spacing w:line="240" w:lineRule="auto"/>
        <w:ind w:left="284"/>
        <w:rPr>
          <w:rFonts w:eastAsia="Times New Roman" w:cs="Arial"/>
          <w:szCs w:val="20"/>
          <w:lang w:eastAsia="sl-SI"/>
        </w:rPr>
      </w:pPr>
    </w:p>
    <w:p w14:paraId="494ABC3E" w14:textId="0948D38F" w:rsidR="00961BF4" w:rsidRPr="00B74538" w:rsidRDefault="00BC2314" w:rsidP="00BC2314">
      <w:pPr>
        <w:spacing w:line="240" w:lineRule="auto"/>
        <w:ind w:left="284"/>
        <w:rPr>
          <w:rFonts w:eastAsia="Times New Roman" w:cs="Arial"/>
          <w:szCs w:val="20"/>
          <w:lang w:eastAsia="sl-SI"/>
        </w:rPr>
      </w:pPr>
      <w:r w:rsidRPr="00B74538">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B74538">
        <w:rPr>
          <w:rFonts w:eastAsia="Times New Roman" w:cs="Arial"/>
          <w:szCs w:val="20"/>
          <w:lang w:eastAsia="sl-SI"/>
        </w:rPr>
        <w:t>predkvalifikacijski</w:t>
      </w:r>
      <w:proofErr w:type="spellEnd"/>
      <w:r w:rsidRPr="00B74538">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B74538" w:rsidRDefault="00DD46C8" w:rsidP="00DD46C8">
      <w:pPr>
        <w:spacing w:line="240" w:lineRule="auto"/>
        <w:ind w:left="284"/>
        <w:rPr>
          <w:rFonts w:eastAsia="Times New Roman" w:cs="Arial"/>
          <w:szCs w:val="20"/>
        </w:rPr>
      </w:pPr>
    </w:p>
    <w:p w14:paraId="62D6A40D" w14:textId="6C030EEC" w:rsidR="00DD46C8" w:rsidRPr="00B74538" w:rsidRDefault="00DD46C8" w:rsidP="00014547">
      <w:pPr>
        <w:numPr>
          <w:ilvl w:val="0"/>
          <w:numId w:val="10"/>
        </w:numPr>
        <w:tabs>
          <w:tab w:val="clear" w:pos="510"/>
          <w:tab w:val="num" w:pos="284"/>
        </w:tabs>
        <w:spacing w:line="240" w:lineRule="auto"/>
        <w:ind w:left="284" w:hanging="284"/>
        <w:rPr>
          <w:rFonts w:eastAsia="Times New Roman" w:cs="Arial"/>
          <w:szCs w:val="20"/>
          <w:lang w:eastAsia="sl-SI"/>
        </w:rPr>
      </w:pPr>
      <w:r w:rsidRPr="00B74538">
        <w:rPr>
          <w:rFonts w:eastAsia="Times New Roman" w:cs="Arial"/>
          <w:szCs w:val="20"/>
          <w:lang w:eastAsia="sl-SI"/>
        </w:rPr>
        <w:t xml:space="preserve">Če </w:t>
      </w:r>
      <w:r w:rsidR="00067B51" w:rsidRPr="00B74538">
        <w:rPr>
          <w:rFonts w:eastAsia="Times New Roman" w:cs="Arial"/>
          <w:szCs w:val="20"/>
          <w:lang w:eastAsia="sl-SI"/>
        </w:rPr>
        <w:t xml:space="preserve">pri preverjanju v skladu s 77., 79. in 80. členom ZJN-3 ugotovi, da gospodarski subjekt ne izpolnjuje obveznih dajatev in drugih denarnih nedavčnih obveznosti v skladu z zakonom, ki ureja finančno upravo, </w:t>
      </w:r>
      <w:r w:rsidR="00067B51" w:rsidRPr="00E30B2A">
        <w:rPr>
          <w:rFonts w:eastAsia="Times New Roman" w:cs="Arial"/>
          <w:szCs w:val="20"/>
          <w:lang w:eastAsia="sl-SI"/>
        </w:rPr>
        <w:t>k</w:t>
      </w:r>
      <w:r w:rsidR="00067B51" w:rsidRPr="00B74538">
        <w:rPr>
          <w:rFonts w:eastAsia="Times New Roman" w:cs="Arial"/>
          <w:szCs w:val="20"/>
          <w:lang w:eastAsia="sl-SI"/>
        </w:rPr>
        <w:t xml:space="preserve">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3984ADBC" w14:textId="77777777" w:rsidR="00DD46C8" w:rsidRPr="00B74538" w:rsidRDefault="00DD46C8" w:rsidP="00DD46C8">
      <w:pPr>
        <w:spacing w:line="240" w:lineRule="auto"/>
        <w:ind w:left="284"/>
        <w:rPr>
          <w:rFonts w:eastAsia="Times New Roman" w:cs="Arial"/>
          <w:szCs w:val="20"/>
          <w:lang w:eastAsia="sl-SI"/>
        </w:rPr>
      </w:pPr>
    </w:p>
    <w:p w14:paraId="2135EEE9" w14:textId="77777777" w:rsidR="00CE6039" w:rsidRDefault="00063647" w:rsidP="00C44686">
      <w:pPr>
        <w:spacing w:line="240" w:lineRule="auto"/>
        <w:ind w:left="284"/>
      </w:pPr>
      <w:r w:rsidRPr="00CE6039">
        <w:rPr>
          <w:b/>
          <w:bCs/>
        </w:rPr>
        <w:t>DOKAZILO</w:t>
      </w:r>
      <w:r w:rsidRPr="00B74538">
        <w:t xml:space="preserve">: </w:t>
      </w:r>
    </w:p>
    <w:p w14:paraId="2E38DFB4" w14:textId="3CEF84A9" w:rsidR="00063647" w:rsidRPr="00B74538" w:rsidRDefault="00063647" w:rsidP="00C44686">
      <w:pPr>
        <w:spacing w:line="240" w:lineRule="auto"/>
        <w:ind w:left="284"/>
      </w:pPr>
      <w:r w:rsidRPr="00CE6039">
        <w:rPr>
          <w:b/>
          <w:bCs/>
        </w:rPr>
        <w:lastRenderedPageBreak/>
        <w:t xml:space="preserve">izpolnjen obrazec </w:t>
      </w:r>
      <w:r w:rsidR="00CE6039" w:rsidRPr="00CE6039">
        <w:rPr>
          <w:b/>
          <w:bCs/>
        </w:rPr>
        <w:t>»</w:t>
      </w:r>
      <w:r w:rsidRPr="00CE6039">
        <w:rPr>
          <w:b/>
          <w:bCs/>
        </w:rPr>
        <w:t>ESPD</w:t>
      </w:r>
      <w:r w:rsidR="00CE6039" w:rsidRPr="00CE6039">
        <w:rPr>
          <w:b/>
          <w:bCs/>
        </w:rPr>
        <w:t>«</w:t>
      </w:r>
      <w:r w:rsidRPr="00B74538">
        <w:t xml:space="preserve"> </w:t>
      </w:r>
      <w:r w:rsidRPr="00CE6039">
        <w:rPr>
          <w:b/>
          <w:bCs/>
        </w:rPr>
        <w:t>v delu III</w:t>
      </w:r>
      <w:r w:rsidRPr="00B74538">
        <w:rPr>
          <w:i/>
          <w:iCs/>
        </w:rPr>
        <w:t>: Ra</w:t>
      </w:r>
      <w:r w:rsidRPr="00B74538">
        <w:rPr>
          <w:i/>
        </w:rPr>
        <w:t>zlogi za izključitev, B: Razlogi, povezani s plačilom davkov ali prispevkov za socialno varnost</w:t>
      </w:r>
      <w:r w:rsidRPr="00B74538">
        <w:t>, za vse gospodarske subjekte v ponudbi</w:t>
      </w:r>
    </w:p>
    <w:p w14:paraId="56EABB8E" w14:textId="77777777" w:rsidR="00063647" w:rsidRPr="00B74538" w:rsidRDefault="00063647" w:rsidP="00063647">
      <w:pPr>
        <w:spacing w:line="100" w:lineRule="atLeast"/>
        <w:ind w:left="284"/>
        <w:rPr>
          <w:rFonts w:eastAsia="Times New Roman"/>
          <w:szCs w:val="20"/>
        </w:rPr>
      </w:pPr>
    </w:p>
    <w:p w14:paraId="30C4BDC6" w14:textId="77777777" w:rsidR="00DD46C8" w:rsidRPr="00B74538" w:rsidRDefault="00DD46C8" w:rsidP="00014547">
      <w:pPr>
        <w:numPr>
          <w:ilvl w:val="0"/>
          <w:numId w:val="10"/>
        </w:numPr>
        <w:tabs>
          <w:tab w:val="clear" w:pos="510"/>
          <w:tab w:val="num" w:pos="284"/>
        </w:tabs>
        <w:spacing w:line="240" w:lineRule="auto"/>
        <w:ind w:left="284" w:hanging="284"/>
        <w:rPr>
          <w:rFonts w:eastAsia="Times New Roman"/>
          <w:szCs w:val="20"/>
        </w:rPr>
      </w:pPr>
      <w:r w:rsidRPr="00B7453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B74538" w:rsidRDefault="00063647" w:rsidP="00C44686">
      <w:pPr>
        <w:spacing w:line="240" w:lineRule="auto"/>
        <w:rPr>
          <w:rFonts w:eastAsia="Times New Roman"/>
          <w:szCs w:val="20"/>
        </w:rPr>
      </w:pPr>
    </w:p>
    <w:p w14:paraId="6D0E7BD3" w14:textId="77777777" w:rsidR="00CE6039" w:rsidRDefault="00063647" w:rsidP="00C44686">
      <w:pPr>
        <w:spacing w:line="240" w:lineRule="auto"/>
        <w:ind w:left="284"/>
      </w:pPr>
      <w:r w:rsidRPr="00CE6039">
        <w:rPr>
          <w:b/>
          <w:bCs/>
        </w:rPr>
        <w:t>DOKAZILO:</w:t>
      </w:r>
      <w:r w:rsidRPr="00B74538">
        <w:t xml:space="preserve"> </w:t>
      </w:r>
    </w:p>
    <w:p w14:paraId="40A2FA91" w14:textId="546E6011" w:rsidR="00063647" w:rsidRPr="00B74538" w:rsidRDefault="00063647" w:rsidP="00C44686">
      <w:pPr>
        <w:spacing w:line="240" w:lineRule="auto"/>
        <w:ind w:left="284"/>
      </w:pPr>
      <w:r w:rsidRPr="00CE6039">
        <w:rPr>
          <w:b/>
          <w:bCs/>
        </w:rPr>
        <w:t xml:space="preserve">izpolnjen obrazec </w:t>
      </w:r>
      <w:r w:rsidR="00CE6039">
        <w:rPr>
          <w:b/>
          <w:bCs/>
        </w:rPr>
        <w:t>»</w:t>
      </w:r>
      <w:r w:rsidRPr="00CE6039">
        <w:rPr>
          <w:b/>
          <w:bCs/>
        </w:rPr>
        <w:t>ESPD</w:t>
      </w:r>
      <w:r w:rsidR="00CE6039">
        <w:rPr>
          <w:b/>
          <w:bCs/>
        </w:rPr>
        <w:t>«</w:t>
      </w:r>
      <w:r w:rsidRPr="00B74538">
        <w:t xml:space="preserve"> </w:t>
      </w:r>
      <w:r w:rsidRPr="00CE6039">
        <w:rPr>
          <w:b/>
          <w:bCs/>
        </w:rPr>
        <w:t>v delu III</w:t>
      </w:r>
      <w:r w:rsidRPr="00B74538">
        <w:t xml:space="preserve">: </w:t>
      </w:r>
      <w:r w:rsidRPr="00B74538">
        <w:rPr>
          <w:i/>
        </w:rPr>
        <w:t>Razlogi za izključitev, D: Nacionalni razlogi za izključitev</w:t>
      </w:r>
      <w:r w:rsidRPr="00B74538">
        <w:t>, za vse gospodarske subjekte v ponudbi</w:t>
      </w:r>
    </w:p>
    <w:p w14:paraId="47737281" w14:textId="77777777" w:rsidR="00063647" w:rsidRPr="00B74538" w:rsidRDefault="00063647" w:rsidP="00C44686">
      <w:pPr>
        <w:spacing w:line="240" w:lineRule="auto"/>
        <w:rPr>
          <w:rFonts w:eastAsia="Times New Roman"/>
          <w:szCs w:val="20"/>
        </w:rPr>
      </w:pPr>
    </w:p>
    <w:p w14:paraId="003DBF79" w14:textId="77777777" w:rsidR="00BC2314" w:rsidRPr="00B74538" w:rsidRDefault="00DD46C8" w:rsidP="00014547">
      <w:pPr>
        <w:numPr>
          <w:ilvl w:val="0"/>
          <w:numId w:val="10"/>
        </w:numPr>
        <w:tabs>
          <w:tab w:val="clear" w:pos="510"/>
        </w:tabs>
        <w:spacing w:line="240" w:lineRule="auto"/>
        <w:ind w:left="284" w:hanging="284"/>
        <w:rPr>
          <w:rFonts w:eastAsia="Times New Roman"/>
          <w:szCs w:val="20"/>
        </w:rPr>
      </w:pPr>
      <w:r w:rsidRPr="00B74538">
        <w:rPr>
          <w:rFonts w:eastAsia="Times New Roman"/>
          <w:szCs w:val="20"/>
        </w:rPr>
        <w:t xml:space="preserve">Če </w:t>
      </w:r>
      <w:r w:rsidR="00BC2314" w:rsidRPr="00B74538">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74538" w:rsidRDefault="00BC2314" w:rsidP="00BC2314">
      <w:pPr>
        <w:spacing w:line="240" w:lineRule="auto"/>
        <w:rPr>
          <w:rFonts w:eastAsia="Times New Roman"/>
          <w:szCs w:val="20"/>
        </w:rPr>
      </w:pPr>
    </w:p>
    <w:p w14:paraId="4EA0E0B0" w14:textId="77777777" w:rsidR="00BC2314" w:rsidRDefault="00BC2314" w:rsidP="004A7005">
      <w:pPr>
        <w:spacing w:line="240" w:lineRule="auto"/>
        <w:ind w:left="284"/>
        <w:rPr>
          <w:rFonts w:eastAsia="Times New Roman"/>
          <w:szCs w:val="20"/>
        </w:rPr>
      </w:pPr>
      <w:r w:rsidRPr="00B74538">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5A40E1" w14:textId="77777777" w:rsidR="001953CB" w:rsidRPr="00B74538" w:rsidRDefault="001953CB" w:rsidP="004A7005">
      <w:pPr>
        <w:spacing w:line="240" w:lineRule="auto"/>
        <w:ind w:left="284"/>
        <w:rPr>
          <w:rFonts w:eastAsia="Times New Roman"/>
          <w:szCs w:val="20"/>
        </w:rPr>
      </w:pPr>
    </w:p>
    <w:p w14:paraId="16F8773F" w14:textId="77777777" w:rsidR="001953CB" w:rsidRPr="001953CB" w:rsidRDefault="00063647" w:rsidP="004A7005">
      <w:pPr>
        <w:spacing w:line="240" w:lineRule="auto"/>
        <w:ind w:left="284"/>
        <w:rPr>
          <w:b/>
          <w:bCs/>
        </w:rPr>
      </w:pPr>
      <w:r w:rsidRPr="001953CB">
        <w:rPr>
          <w:b/>
          <w:bCs/>
        </w:rPr>
        <w:t xml:space="preserve">DOKAZILO: </w:t>
      </w:r>
    </w:p>
    <w:p w14:paraId="22037C9F" w14:textId="62E44136" w:rsidR="00063647" w:rsidRPr="00B74538" w:rsidRDefault="003A4263" w:rsidP="004A7005">
      <w:pPr>
        <w:spacing w:line="240" w:lineRule="auto"/>
        <w:ind w:left="284"/>
      </w:pPr>
      <w:r w:rsidRPr="001953CB">
        <w:rPr>
          <w:b/>
          <w:bCs/>
        </w:rPr>
        <w:t xml:space="preserve">izpolnjen obrazec </w:t>
      </w:r>
      <w:r w:rsidR="001953CB">
        <w:rPr>
          <w:b/>
          <w:bCs/>
        </w:rPr>
        <w:t>»</w:t>
      </w:r>
      <w:r w:rsidRPr="001953CB">
        <w:rPr>
          <w:b/>
          <w:bCs/>
        </w:rPr>
        <w:t>ESPD</w:t>
      </w:r>
      <w:r w:rsidR="001953CB">
        <w:rPr>
          <w:b/>
          <w:bCs/>
        </w:rPr>
        <w:t>«</w:t>
      </w:r>
      <w:r w:rsidRPr="001953CB">
        <w:rPr>
          <w:b/>
          <w:bCs/>
        </w:rPr>
        <w:t xml:space="preserve"> v </w:t>
      </w:r>
      <w:r w:rsidR="00DD46C8" w:rsidRPr="001953CB">
        <w:rPr>
          <w:b/>
          <w:bCs/>
        </w:rPr>
        <w:t>delu III</w:t>
      </w:r>
      <w:r w:rsidR="00DD46C8" w:rsidRPr="00B74538">
        <w:rPr>
          <w:i/>
          <w:iCs/>
        </w:rPr>
        <w:t xml:space="preserve">: Razlogi za izključitev, D: Nacionalni razlogi za izključitev </w:t>
      </w:r>
      <w:r w:rsidR="00DD46C8" w:rsidRPr="00B74538">
        <w:t>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B74538" w:rsidRDefault="00EF5E95" w:rsidP="00C44686">
      <w:pPr>
        <w:spacing w:line="240" w:lineRule="auto"/>
        <w:ind w:left="284"/>
      </w:pPr>
    </w:p>
    <w:p w14:paraId="0F0AD2A8" w14:textId="10807DF2" w:rsidR="00EF5E95" w:rsidRPr="00B74538" w:rsidRDefault="00EF5E95" w:rsidP="00014547">
      <w:pPr>
        <w:numPr>
          <w:ilvl w:val="0"/>
          <w:numId w:val="10"/>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w:t>
      </w:r>
      <w:r w:rsidR="0029690E" w:rsidRPr="00B74538">
        <w:rPr>
          <w:color w:val="000000"/>
          <w:szCs w:val="20"/>
          <w:shd w:val="clear" w:color="auto" w:fill="FFFFFF"/>
        </w:rPr>
        <w:t xml:space="preserve"> </w:t>
      </w:r>
      <w:r w:rsidRPr="00B74538">
        <w:rPr>
          <w:color w:val="000000"/>
          <w:szCs w:val="20"/>
          <w:shd w:val="clear" w:color="auto" w:fill="FFFFFF"/>
        </w:rPr>
        <w:t>dne 8.</w:t>
      </w:r>
      <w:r w:rsidR="0029690E" w:rsidRPr="00B74538">
        <w:rPr>
          <w:color w:val="000000"/>
          <w:szCs w:val="20"/>
          <w:shd w:val="clear" w:color="auto" w:fill="FFFFFF"/>
        </w:rPr>
        <w:t xml:space="preserve"> </w:t>
      </w:r>
      <w:r w:rsidRPr="00B74538">
        <w:rPr>
          <w:color w:val="000000"/>
          <w:szCs w:val="20"/>
          <w:shd w:val="clear" w:color="auto" w:fill="FFFFFF"/>
        </w:rPr>
        <w:t>aprila 2022 o</w:t>
      </w:r>
      <w:r w:rsidR="0029690E" w:rsidRPr="00B74538">
        <w:rPr>
          <w:color w:val="000000"/>
          <w:szCs w:val="20"/>
          <w:shd w:val="clear" w:color="auto" w:fill="FFFFFF"/>
        </w:rPr>
        <w:t xml:space="preserve"> </w:t>
      </w:r>
      <w:r w:rsidRPr="00B74538">
        <w:rPr>
          <w:color w:val="000000"/>
          <w:szCs w:val="20"/>
          <w:shd w:val="clear" w:color="auto" w:fill="FFFFFF"/>
        </w:rPr>
        <w:t>spremembi Sklepa 2014/512/SZVP o</w:t>
      </w:r>
      <w:r w:rsidR="0029690E" w:rsidRPr="00B74538">
        <w:rPr>
          <w:color w:val="000000"/>
          <w:szCs w:val="20"/>
          <w:shd w:val="clear" w:color="auto" w:fill="FFFFFF"/>
        </w:rPr>
        <w:t xml:space="preserve"> </w:t>
      </w:r>
      <w:r w:rsidRPr="00B74538">
        <w:rPr>
          <w:color w:val="000000"/>
          <w:szCs w:val="20"/>
          <w:shd w:val="clear" w:color="auto" w:fill="FFFFFF"/>
        </w:rPr>
        <w:t>omejevalnih ukrepih zaradi delovanja Rusije, ki povzroča destabilizacijo razmer v</w:t>
      </w:r>
      <w:r w:rsidR="0029690E" w:rsidRPr="00B74538">
        <w:rPr>
          <w:color w:val="000000"/>
          <w:szCs w:val="20"/>
          <w:shd w:val="clear" w:color="auto" w:fill="FFFFFF"/>
        </w:rPr>
        <w:t xml:space="preserve"> </w:t>
      </w:r>
      <w:r w:rsidRPr="00B74538">
        <w:rPr>
          <w:color w:val="000000"/>
          <w:szCs w:val="20"/>
          <w:shd w:val="clear" w:color="auto" w:fill="FFFFFF"/>
        </w:rPr>
        <w:t>Ukrajini,</w:t>
      </w:r>
      <w:r w:rsidRPr="00B74538">
        <w:rPr>
          <w:szCs w:val="20"/>
        </w:rPr>
        <w:t xml:space="preserve"> če pri preverjanju ugotovi, da je ponudnik:</w:t>
      </w:r>
    </w:p>
    <w:p w14:paraId="2D40312D"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12AB6364"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20518230" w14:textId="77777777" w:rsidR="00EF5E95" w:rsidRPr="00B74538" w:rsidRDefault="00EF5E95" w:rsidP="00EF5E95">
      <w:pPr>
        <w:pStyle w:val="xmsolistparagraph"/>
        <w:spacing w:after="0" w:line="240" w:lineRule="auto"/>
        <w:jc w:val="both"/>
        <w:rPr>
          <w:rFonts w:ascii="Arial" w:eastAsia="Times New Roman" w:hAnsi="Arial" w:cs="Arial"/>
        </w:rPr>
      </w:pPr>
    </w:p>
    <w:p w14:paraId="71FC30AB" w14:textId="24A5FA09" w:rsidR="00EF5E95" w:rsidRPr="00B74538" w:rsidRDefault="00DD46C8" w:rsidP="00EF5E95">
      <w:pPr>
        <w:pStyle w:val="xmsonormal"/>
        <w:ind w:left="284"/>
        <w:jc w:val="both"/>
        <w:rPr>
          <w:rFonts w:ascii="Arial" w:hAnsi="Arial" w:cs="Arial"/>
        </w:rPr>
      </w:pPr>
      <w:r w:rsidRPr="00B74538">
        <w:rPr>
          <w:rFonts w:ascii="Arial" w:hAnsi="Arial" w:cs="Arial"/>
          <w:sz w:val="20"/>
          <w:szCs w:val="20"/>
        </w:rPr>
        <w:t>Enako velja za podizvajalca, če predstavlja</w:t>
      </w:r>
      <w:r w:rsidR="003A4263" w:rsidRPr="00B74538">
        <w:rPr>
          <w:rFonts w:ascii="Arial" w:hAnsi="Arial" w:cs="Arial"/>
          <w:sz w:val="20"/>
          <w:szCs w:val="20"/>
        </w:rPr>
        <w:t xml:space="preserve"> </w:t>
      </w:r>
      <w:r w:rsidRPr="00B74538">
        <w:rPr>
          <w:rFonts w:ascii="Arial" w:hAnsi="Arial" w:cs="Arial"/>
          <w:sz w:val="20"/>
          <w:szCs w:val="20"/>
        </w:rPr>
        <w:t>več kot 10 % vrednosti naročila.</w:t>
      </w:r>
      <w:r w:rsidR="00EF5E95" w:rsidRPr="00B74538">
        <w:rPr>
          <w:rFonts w:ascii="Arial" w:hAnsi="Arial" w:cs="Arial"/>
          <w:sz w:val="20"/>
          <w:szCs w:val="20"/>
        </w:rPr>
        <w:t xml:space="preserve"> </w:t>
      </w:r>
    </w:p>
    <w:p w14:paraId="72E40A07" w14:textId="0B87F3C8" w:rsidR="00EF5E95" w:rsidRPr="00B74538" w:rsidRDefault="00EF5E95" w:rsidP="00EF5E95">
      <w:pPr>
        <w:pStyle w:val="xmsonormal"/>
        <w:jc w:val="both"/>
        <w:rPr>
          <w:rFonts w:ascii="Arial" w:hAnsi="Arial" w:cs="Arial"/>
        </w:rPr>
      </w:pPr>
    </w:p>
    <w:p w14:paraId="37DBD759" w14:textId="77777777" w:rsidR="001953CB" w:rsidRPr="001953CB" w:rsidRDefault="00EF5E95" w:rsidP="00EF5E95">
      <w:pPr>
        <w:spacing w:line="240" w:lineRule="auto"/>
        <w:ind w:left="284"/>
        <w:rPr>
          <w:b/>
          <w:bCs/>
        </w:rPr>
      </w:pPr>
      <w:r w:rsidRPr="001953CB">
        <w:rPr>
          <w:b/>
          <w:bCs/>
        </w:rPr>
        <w:t xml:space="preserve">DOKAZILO: </w:t>
      </w:r>
    </w:p>
    <w:p w14:paraId="31619CC4" w14:textId="2DD1A93E" w:rsidR="00EF5E95" w:rsidRPr="00B74538" w:rsidRDefault="00945DC5" w:rsidP="00EF5E95">
      <w:pPr>
        <w:spacing w:line="240" w:lineRule="auto"/>
        <w:ind w:left="284"/>
      </w:pPr>
      <w:r w:rsidRPr="001953CB">
        <w:rPr>
          <w:rFonts w:cs="Arial"/>
          <w:b/>
          <w:bCs/>
        </w:rPr>
        <w:t xml:space="preserve">predložen </w:t>
      </w:r>
      <w:r w:rsidR="00EF5E95" w:rsidRPr="001953CB">
        <w:rPr>
          <w:rFonts w:cs="Arial"/>
          <w:b/>
          <w:bCs/>
        </w:rPr>
        <w:t xml:space="preserve">obrazec </w:t>
      </w:r>
      <w:r w:rsidR="001953CB">
        <w:rPr>
          <w:rFonts w:cs="Arial"/>
          <w:b/>
          <w:bCs/>
        </w:rPr>
        <w:t>»</w:t>
      </w:r>
      <w:r w:rsidR="00EF5E95" w:rsidRPr="001953CB">
        <w:rPr>
          <w:rFonts w:cs="Arial"/>
          <w:b/>
          <w:bCs/>
        </w:rPr>
        <w:t>ESPD</w:t>
      </w:r>
      <w:r w:rsidR="001953CB">
        <w:rPr>
          <w:rFonts w:cs="Arial"/>
          <w:b/>
          <w:bCs/>
        </w:rPr>
        <w:t>«</w:t>
      </w:r>
      <w:r w:rsidR="00014746" w:rsidRPr="00B74538">
        <w:rPr>
          <w:rFonts w:cs="Arial"/>
        </w:rPr>
        <w:t xml:space="preserve"> </w:t>
      </w:r>
      <w:r w:rsidR="00DD46C8" w:rsidRPr="00B74538">
        <w:rPr>
          <w:rFonts w:cs="Arial"/>
        </w:rPr>
        <w:t>za vse gospodarske subjekte v ponudbi</w:t>
      </w:r>
    </w:p>
    <w:p w14:paraId="08C7C62D" w14:textId="77777777" w:rsidR="00EF5E95" w:rsidRPr="00B74538" w:rsidRDefault="00EF5E95" w:rsidP="00EF5E95">
      <w:pPr>
        <w:spacing w:line="240" w:lineRule="auto"/>
        <w:ind w:left="284"/>
      </w:pPr>
    </w:p>
    <w:p w14:paraId="730A5DF3" w14:textId="2C115BDA" w:rsidR="00EF5E95" w:rsidRDefault="00EF5E95" w:rsidP="00EF5E95">
      <w:pPr>
        <w:spacing w:line="240" w:lineRule="auto"/>
        <w:rPr>
          <w:rFonts w:eastAsia="Times New Roman"/>
          <w:szCs w:val="20"/>
        </w:rPr>
      </w:pPr>
      <w:r w:rsidRPr="00B74538">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EC4D3B">
        <w:rPr>
          <w:rFonts w:eastAsia="Times New Roman"/>
          <w:szCs w:val="20"/>
        </w:rPr>
        <w:t>9</w:t>
      </w:r>
      <w:r w:rsidRPr="00B74538">
        <w:rPr>
          <w:rFonts w:eastAsia="Times New Roman"/>
          <w:szCs w:val="20"/>
        </w:rPr>
        <w:t>.1.5 teh navodil.</w:t>
      </w:r>
    </w:p>
    <w:p w14:paraId="3ED7255F" w14:textId="77777777" w:rsidR="007628B8" w:rsidRDefault="007628B8" w:rsidP="00EF5E95">
      <w:pPr>
        <w:spacing w:line="240" w:lineRule="auto"/>
        <w:rPr>
          <w:rFonts w:eastAsia="Times New Roman"/>
          <w:szCs w:val="20"/>
        </w:rPr>
      </w:pPr>
    </w:p>
    <w:p w14:paraId="416C99A0" w14:textId="77777777" w:rsidR="007628B8" w:rsidRPr="00B74538" w:rsidRDefault="007628B8" w:rsidP="00EF5E95">
      <w:pPr>
        <w:spacing w:line="240" w:lineRule="auto"/>
        <w:rPr>
          <w:lang w:eastAsia="ar-SA"/>
        </w:rPr>
      </w:pPr>
    </w:p>
    <w:p w14:paraId="44268BC7" w14:textId="33238CF4" w:rsidR="007628B8" w:rsidRPr="00B810DC" w:rsidRDefault="007628B8" w:rsidP="007628B8">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0" w:name="_Toc166153871"/>
      <w:bookmarkStart w:id="41" w:name="_Hlk77168644"/>
      <w:r>
        <w:rPr>
          <w:rFonts w:eastAsia="Arial Unicode MS" w:cs="Arial"/>
          <w:smallCaps w:val="0"/>
          <w:szCs w:val="20"/>
          <w:lang w:eastAsia="ar-SA"/>
        </w:rPr>
        <w:t>Pogoji oziroma ustreznost za opravljanje poklicne dejavnosti</w:t>
      </w:r>
      <w:bookmarkEnd w:id="40"/>
    </w:p>
    <w:p w14:paraId="15CD2A29" w14:textId="77777777" w:rsidR="007628B8" w:rsidRPr="00B810DC" w:rsidRDefault="007628B8" w:rsidP="007628B8">
      <w:pPr>
        <w:numPr>
          <w:ilvl w:val="0"/>
          <w:numId w:val="21"/>
        </w:numPr>
        <w:rPr>
          <w:rFonts w:cs="Arial"/>
        </w:rPr>
      </w:pPr>
      <w:r w:rsidRPr="00B810DC">
        <w:rPr>
          <w:rFonts w:cs="Arial"/>
        </w:rPr>
        <w:t xml:space="preserve">Ponudnik mora imeti veljavno </w:t>
      </w:r>
      <w:bookmarkStart w:id="42" w:name="_Hlk520451688"/>
      <w:r w:rsidRPr="00B810DC">
        <w:rPr>
          <w:rFonts w:cs="Arial"/>
        </w:rPr>
        <w:t>licenco za varovanje ljudi in premoženja</w:t>
      </w:r>
      <w:bookmarkEnd w:id="42"/>
      <w:r w:rsidRPr="00B810DC">
        <w:rPr>
          <w:rFonts w:cs="Arial"/>
        </w:rPr>
        <w:t>, ki jo izda Ministrstvo za notranje zadeve, v skladu z Zakonom o zasebnem varovanju (Uradni list RS, št. 17/11; v nadaljnjem besedilu: ZZasV-1).</w:t>
      </w:r>
    </w:p>
    <w:p w14:paraId="168692E1" w14:textId="77777777" w:rsidR="00FF0224" w:rsidRDefault="00FF0224" w:rsidP="007628B8">
      <w:pPr>
        <w:ind w:left="357"/>
        <w:rPr>
          <w:rFonts w:cs="Arial"/>
        </w:rPr>
      </w:pPr>
    </w:p>
    <w:p w14:paraId="7AD72AB4" w14:textId="2B8132CC" w:rsidR="007628B8" w:rsidRPr="00B810DC" w:rsidRDefault="00FF0224" w:rsidP="007628B8">
      <w:pPr>
        <w:ind w:left="357"/>
        <w:rPr>
          <w:rFonts w:cs="Arial"/>
        </w:rPr>
      </w:pPr>
      <w:r w:rsidRPr="00FF0224">
        <w:rPr>
          <w:rFonts w:cs="Arial"/>
        </w:rPr>
        <w:t xml:space="preserve">Naročnik bo za namene oddaje tega javnega naročila pridobil podatke o veljavni licenci za varovanje ljudi in premoženja, ki jo izda Ministrstvo za notranje zadeve, v skladu z ZZasV-1 iz evidence, ki jo </w:t>
      </w:r>
      <w:r w:rsidRPr="00FF0224">
        <w:rPr>
          <w:rFonts w:cs="Arial"/>
        </w:rPr>
        <w:lastRenderedPageBreak/>
        <w:t>v ta namen vodi Ministrstvo za notranje zadeve in je objavljena na uradni spletni strani Ministrstva za notranje zadeve. Naročnik si pridržuje pravico, da od ponudnika zahteva fotokopijo veljavne licence za varovanje ljudi in premoženja.</w:t>
      </w:r>
    </w:p>
    <w:p w14:paraId="75E9DAD3" w14:textId="77777777" w:rsidR="00FF0224" w:rsidRDefault="00FF0224" w:rsidP="007628B8">
      <w:pPr>
        <w:ind w:left="357"/>
        <w:rPr>
          <w:rFonts w:cs="Arial"/>
        </w:rPr>
      </w:pPr>
    </w:p>
    <w:p w14:paraId="2B8E23FE" w14:textId="5BAF7A0B" w:rsidR="007628B8" w:rsidRPr="00B810DC" w:rsidRDefault="007628B8" w:rsidP="007628B8">
      <w:pPr>
        <w:ind w:left="357"/>
        <w:rPr>
          <w:rFonts w:cs="Arial"/>
        </w:rPr>
      </w:pPr>
      <w:r w:rsidRPr="00B810DC">
        <w:rPr>
          <w:rFonts w:cs="Arial"/>
        </w:rPr>
        <w:t>DOKAZILO:</w:t>
      </w:r>
    </w:p>
    <w:p w14:paraId="070790A2" w14:textId="77777777" w:rsidR="007628B8" w:rsidRPr="00B810DC" w:rsidRDefault="007628B8" w:rsidP="007628B8">
      <w:pPr>
        <w:ind w:left="360"/>
        <w:rPr>
          <w:rFonts w:cs="Arial"/>
          <w:szCs w:val="20"/>
        </w:rPr>
      </w:pPr>
      <w:r w:rsidRPr="00B810DC">
        <w:rPr>
          <w:rFonts w:cs="Arial"/>
          <w:b/>
        </w:rPr>
        <w:t>Izpolnjen obrazec »ESPD«</w:t>
      </w:r>
      <w:r w:rsidRPr="00B810DC">
        <w:rPr>
          <w:rFonts w:cs="Arial"/>
        </w:rPr>
        <w:t xml:space="preserve"> (del IV: Pogoji za sodelovanje, razdelek A: Ustreznost, področje: Za naročila storitev: potrebno določeno dovoljenje) v katerega ponudnik vpiše »Veljavna licenca za varovanje ljudi in premoženja«.</w:t>
      </w:r>
    </w:p>
    <w:p w14:paraId="484443A9" w14:textId="77777777" w:rsidR="007628B8" w:rsidRPr="00B810DC" w:rsidRDefault="007628B8" w:rsidP="007628B8">
      <w:pPr>
        <w:rPr>
          <w:rFonts w:cs="Arial"/>
        </w:rPr>
      </w:pPr>
    </w:p>
    <w:p w14:paraId="2568A1C9" w14:textId="77777777" w:rsidR="00554F86" w:rsidRPr="00B810DC" w:rsidRDefault="00554F86" w:rsidP="007628B8">
      <w:pPr>
        <w:rPr>
          <w:rFonts w:cs="Arial"/>
        </w:rPr>
      </w:pPr>
    </w:p>
    <w:p w14:paraId="2BFC92DF" w14:textId="448B5A7E" w:rsidR="00FF0224" w:rsidRPr="00FF0224" w:rsidRDefault="00554F86" w:rsidP="00FF0224">
      <w:pPr>
        <w:pStyle w:val="Odstavekseznama"/>
        <w:numPr>
          <w:ilvl w:val="0"/>
          <w:numId w:val="21"/>
        </w:numPr>
        <w:spacing w:line="276" w:lineRule="auto"/>
        <w:rPr>
          <w:rFonts w:cs="Arial"/>
          <w:szCs w:val="20"/>
        </w:rPr>
      </w:pPr>
      <w:r w:rsidRPr="00554F86">
        <w:rPr>
          <w:rFonts w:cs="Arial"/>
        </w:rPr>
        <w:t>Ponudnik mora imeti veljavno licenco za upravljanje z varnostno-nadzornim centrom, ki jo izda</w:t>
      </w:r>
      <w:r w:rsidRPr="00554F86">
        <w:rPr>
          <w:rFonts w:cs="Arial"/>
          <w:szCs w:val="20"/>
        </w:rPr>
        <w:t xml:space="preserve"> Ministrstvo za notranje zadeve, v skladu z ZZasV-1, ali pogodbo o zagotavljanju uporabe varnostno-nadzornega centra ter veljavno licenco njegovega lastnika za upravljanje z varnostno-nadzornim centrom.</w:t>
      </w:r>
    </w:p>
    <w:p w14:paraId="738DBA80" w14:textId="77777777" w:rsidR="00FF0224" w:rsidRDefault="00FF0224" w:rsidP="00FF0224">
      <w:pPr>
        <w:ind w:left="360"/>
        <w:rPr>
          <w:rFonts w:cs="Arial"/>
        </w:rPr>
      </w:pPr>
    </w:p>
    <w:p w14:paraId="4B2CBC83" w14:textId="04740FC5" w:rsidR="00FF0224" w:rsidRPr="00FF0224" w:rsidRDefault="00FF0224" w:rsidP="00FF0224">
      <w:pPr>
        <w:ind w:left="360"/>
        <w:rPr>
          <w:rFonts w:cs="Arial"/>
        </w:rPr>
      </w:pPr>
      <w:r w:rsidRPr="00FF0224">
        <w:rPr>
          <w:rFonts w:cs="Arial"/>
        </w:rPr>
        <w:t>Če pogodba o zagotavljanju uporabe varnostno-nadzornega centra (če ponudnik sam nima veljavne licence za upravljanje z varnostno-nadzornim centrom) preneha veljati pred sprejemom odločitve o oddaji predmetnega naročila, bo naročnik pozval ponudnika k predložitvi aneksa, iz katerega izhaja podaljšanje veljavnosti oziroma predložitve nove pogodbe, iz katere izhaja izpolnjevanje pogoja.</w:t>
      </w:r>
    </w:p>
    <w:p w14:paraId="0E48BA3F" w14:textId="77777777" w:rsidR="00FF0224" w:rsidRPr="00FF0224" w:rsidRDefault="00FF0224" w:rsidP="00FF0224">
      <w:pPr>
        <w:ind w:left="360"/>
        <w:rPr>
          <w:rFonts w:cs="Arial"/>
        </w:rPr>
      </w:pPr>
    </w:p>
    <w:p w14:paraId="72D5D53E" w14:textId="171DAF66" w:rsidR="00554F86" w:rsidRPr="00A1305F" w:rsidRDefault="00FF0224" w:rsidP="00FF0224">
      <w:pPr>
        <w:ind w:left="360"/>
        <w:rPr>
          <w:rFonts w:cs="Arial"/>
        </w:rPr>
      </w:pPr>
      <w:r w:rsidRPr="00FF0224">
        <w:rPr>
          <w:rFonts w:cs="Arial"/>
        </w:rPr>
        <w:t>Naročnik bo za namene oddaje tega javnega naročila pridobil podatke veljavni licenci za upravljanje z varnostno-nadzornim centrom, ki jo izda Ministrstvo za notranje zadeve iz evidence, ki jo v ta namen vodi Ministrstvo za notranje zadeve in je objavljena na uradni spletni strani Ministrstva za notranje zadeve. Naročnik si pridržuje pravico, da od gospodarskega subjekta zahteva fotokopijo veljavne licence za upravljanje z varnostno-nadzornim centrom.</w:t>
      </w:r>
    </w:p>
    <w:p w14:paraId="6BEFB2B9" w14:textId="77777777" w:rsidR="00FF0224" w:rsidRDefault="00FF0224" w:rsidP="00554F86">
      <w:pPr>
        <w:ind w:firstLine="360"/>
        <w:rPr>
          <w:rFonts w:cs="Arial"/>
        </w:rPr>
      </w:pPr>
    </w:p>
    <w:p w14:paraId="10629E51" w14:textId="213E3E7B" w:rsidR="00554F86" w:rsidRPr="00A1305F" w:rsidRDefault="00554F86" w:rsidP="00554F86">
      <w:pPr>
        <w:ind w:firstLine="360"/>
        <w:rPr>
          <w:rFonts w:cs="Arial"/>
        </w:rPr>
      </w:pPr>
      <w:r w:rsidRPr="00A1305F">
        <w:rPr>
          <w:rFonts w:cs="Arial"/>
        </w:rPr>
        <w:t>DOKAZILO:</w:t>
      </w:r>
    </w:p>
    <w:p w14:paraId="32604765" w14:textId="77777777" w:rsidR="00554F86" w:rsidRPr="004F44D2" w:rsidRDefault="00554F86" w:rsidP="00554F86">
      <w:pPr>
        <w:ind w:left="360"/>
        <w:rPr>
          <w:rFonts w:cs="Arial"/>
        </w:rPr>
      </w:pPr>
      <w:r w:rsidRPr="004F44D2">
        <w:rPr>
          <w:rFonts w:cs="Arial"/>
          <w:b/>
        </w:rPr>
        <w:t>Izpolnjen obrazec »ESPD«</w:t>
      </w:r>
      <w:r w:rsidRPr="004F44D2">
        <w:rPr>
          <w:rFonts w:cs="Arial"/>
        </w:rPr>
        <w:t xml:space="preserve"> (del IV: Pogoji za sodelovanje, razdelek A: Ustreznost, področje: Za naročila storitev: potrebno določeno dovoljenje) v katerega ponudnik vpiše:</w:t>
      </w:r>
    </w:p>
    <w:p w14:paraId="329FA97C" w14:textId="77777777" w:rsidR="00554F86" w:rsidRPr="004F44D2" w:rsidRDefault="00554F86" w:rsidP="00554F86">
      <w:pPr>
        <w:ind w:left="708"/>
        <w:rPr>
          <w:rFonts w:cs="Arial"/>
        </w:rPr>
      </w:pPr>
    </w:p>
    <w:p w14:paraId="3235D1F0" w14:textId="77777777" w:rsidR="00554F86" w:rsidRPr="004F44D2" w:rsidRDefault="00554F86" w:rsidP="00554F86">
      <w:pPr>
        <w:pStyle w:val="Odstavekseznama"/>
        <w:numPr>
          <w:ilvl w:val="0"/>
          <w:numId w:val="26"/>
        </w:numPr>
        <w:spacing w:after="200" w:line="276" w:lineRule="auto"/>
        <w:ind w:left="1428"/>
        <w:rPr>
          <w:rFonts w:cs="Arial"/>
          <w:szCs w:val="20"/>
        </w:rPr>
      </w:pPr>
      <w:r w:rsidRPr="004F44D2">
        <w:rPr>
          <w:rFonts w:cs="Arial"/>
          <w:szCs w:val="20"/>
        </w:rPr>
        <w:t>»Veljavna licenca za upravljanje z VNC« v primeru, da ima ponudnik veljavno licenco za upravljanje z varnostno-nadzornim centrom, ki jo izda Ministrstvo za notranje zadeve, v skladu z ZZasV-1; ali</w:t>
      </w:r>
    </w:p>
    <w:p w14:paraId="55C3C080" w14:textId="77777777" w:rsidR="00554F86" w:rsidRPr="004F44D2" w:rsidRDefault="00554F86" w:rsidP="00554F86">
      <w:pPr>
        <w:pStyle w:val="Odstavekseznama"/>
        <w:numPr>
          <w:ilvl w:val="0"/>
          <w:numId w:val="26"/>
        </w:numPr>
        <w:spacing w:line="276" w:lineRule="auto"/>
        <w:ind w:left="1428"/>
        <w:rPr>
          <w:rFonts w:cs="Arial"/>
          <w:szCs w:val="20"/>
        </w:rPr>
      </w:pPr>
      <w:r w:rsidRPr="004F44D2">
        <w:rPr>
          <w:rFonts w:cs="Arial"/>
          <w:szCs w:val="20"/>
        </w:rPr>
        <w:t>»Veljavna pogodba o zagotavljanju uporabe VNC« v primeru, da ima ponudnik pogodbo o zagotavljanju uporabe varnostno-nadzornega centra ter veljavno licenco njegovega lastnika za upravljanje z varnostno-nadzornim centrom.</w:t>
      </w:r>
    </w:p>
    <w:p w14:paraId="51BCBFF2" w14:textId="77777777" w:rsidR="00554F86" w:rsidRPr="00A1305F" w:rsidRDefault="00554F86" w:rsidP="00554F86">
      <w:pPr>
        <w:ind w:firstLine="708"/>
        <w:rPr>
          <w:rFonts w:cs="Arial"/>
        </w:rPr>
      </w:pPr>
      <w:r w:rsidRPr="004F44D2">
        <w:rPr>
          <w:rFonts w:cs="Arial"/>
        </w:rPr>
        <w:t>in</w:t>
      </w:r>
    </w:p>
    <w:p w14:paraId="511C91C3" w14:textId="77777777" w:rsidR="00554F86" w:rsidRPr="00A1305F" w:rsidRDefault="00554F86" w:rsidP="00554F86">
      <w:pPr>
        <w:ind w:left="708"/>
        <w:rPr>
          <w:rFonts w:cs="Arial"/>
          <w:szCs w:val="20"/>
        </w:rPr>
      </w:pPr>
      <w:r w:rsidRPr="00A1305F">
        <w:rPr>
          <w:rFonts w:cs="Arial"/>
          <w:b/>
          <w:szCs w:val="20"/>
        </w:rPr>
        <w:t>Fotokopija veljavne pogodbe z vsemi morebitnimi pripadajočimi aneksi in njenimi sestavnimi deli</w:t>
      </w:r>
      <w:r w:rsidRPr="00A1305F">
        <w:rPr>
          <w:rFonts w:cs="Arial"/>
          <w:szCs w:val="20"/>
        </w:rPr>
        <w:t xml:space="preserve"> o zagotavljanju uporabe varnostno-nadzornega centra (če ponudnik sam nima veljavne licence za upravljanje z varnostno-nadzornim centrom). </w:t>
      </w:r>
    </w:p>
    <w:p w14:paraId="5010C06D" w14:textId="77777777" w:rsidR="00554F86" w:rsidRPr="00A1305F" w:rsidRDefault="00554F86" w:rsidP="00554F86">
      <w:pPr>
        <w:rPr>
          <w:rFonts w:cs="Arial"/>
          <w:szCs w:val="20"/>
        </w:rPr>
      </w:pPr>
    </w:p>
    <w:p w14:paraId="1A283772" w14:textId="77777777" w:rsidR="00554F86" w:rsidRDefault="00554F86" w:rsidP="00554F86">
      <w:pPr>
        <w:rPr>
          <w:rFonts w:cs="Arial"/>
          <w:b/>
          <w:szCs w:val="20"/>
          <w:u w:val="single"/>
        </w:rPr>
      </w:pPr>
    </w:p>
    <w:p w14:paraId="579FF9E8" w14:textId="7C4171FB" w:rsidR="00554F86" w:rsidRPr="00B810DC" w:rsidRDefault="00554F86" w:rsidP="00554F86">
      <w:pPr>
        <w:numPr>
          <w:ilvl w:val="0"/>
          <w:numId w:val="21"/>
        </w:numPr>
        <w:rPr>
          <w:rFonts w:cs="Arial"/>
        </w:rPr>
      </w:pPr>
      <w:r w:rsidRPr="00B810DC">
        <w:rPr>
          <w:rFonts w:cs="Arial"/>
        </w:rPr>
        <w:t>Ponudnik mora imeti pooblastilo za izvajanje požarnega varovanja, izdano s strani Uprave Republike Slovenije za zaščito in reševanje pri Ministrstvu za obrambo Republike Slovenije (v nadaljnjem besedilu: URSZR), skladno s Pravilnikom o požarnem varovanju (Uradni list RS, št. 107/07</w:t>
      </w:r>
      <w:r w:rsidR="00C655AC">
        <w:rPr>
          <w:rFonts w:cs="Arial"/>
        </w:rPr>
        <w:t xml:space="preserve">, </w:t>
      </w:r>
      <w:r w:rsidRPr="00B810DC">
        <w:rPr>
          <w:rFonts w:cs="Arial"/>
        </w:rPr>
        <w:t>92/10</w:t>
      </w:r>
      <w:r w:rsidR="00C655AC">
        <w:rPr>
          <w:rFonts w:cs="Arial"/>
        </w:rPr>
        <w:t xml:space="preserve"> in 20/22</w:t>
      </w:r>
      <w:r w:rsidRPr="00B810DC">
        <w:rPr>
          <w:rFonts w:cs="Arial"/>
        </w:rPr>
        <w:t>).</w:t>
      </w:r>
    </w:p>
    <w:p w14:paraId="2F432B53" w14:textId="77777777" w:rsidR="00554F86" w:rsidRDefault="00554F86" w:rsidP="00554F86">
      <w:pPr>
        <w:ind w:left="360"/>
        <w:rPr>
          <w:rFonts w:cs="Arial"/>
        </w:rPr>
      </w:pPr>
    </w:p>
    <w:p w14:paraId="0C3C82F2" w14:textId="77777777" w:rsidR="00977560" w:rsidRPr="00B810DC" w:rsidRDefault="00977560" w:rsidP="00554F86">
      <w:pPr>
        <w:ind w:left="360"/>
        <w:rPr>
          <w:rFonts w:cs="Arial"/>
        </w:rPr>
      </w:pPr>
    </w:p>
    <w:p w14:paraId="192D5E4C" w14:textId="1D699630" w:rsidR="00FF0224" w:rsidRDefault="00FF0224" w:rsidP="00554F86">
      <w:pPr>
        <w:ind w:left="360"/>
        <w:rPr>
          <w:rFonts w:cs="Arial"/>
        </w:rPr>
      </w:pPr>
      <w:r w:rsidRPr="00FF0224">
        <w:rPr>
          <w:rFonts w:cs="Arial"/>
        </w:rPr>
        <w:t>Naročnik bo za namene oddaje tega javnega naročila pridobil podatke o veljavnem pooblastilu za izvajanje požarnega varovanja, ki ga izda URSZR, v skladu s Pravilnikom o požarnem varovanju iz evidence, ki jo v ta namen vodi URSZR in je objavljena na uradni spletni strani URSZR. Naročnik si pridržuje pravico, da od gospodarskega subjekta zahteva fotokopijo veljavnega pooblastila za izvajanje požarnega varovanja.</w:t>
      </w:r>
    </w:p>
    <w:p w14:paraId="48AF3F0F" w14:textId="77777777" w:rsidR="00FF0224" w:rsidRDefault="00FF0224" w:rsidP="00554F86">
      <w:pPr>
        <w:ind w:left="360"/>
        <w:rPr>
          <w:rFonts w:cs="Arial"/>
        </w:rPr>
      </w:pPr>
    </w:p>
    <w:p w14:paraId="3EE1D429" w14:textId="3F44AD0A" w:rsidR="00554F86" w:rsidRPr="00B810DC" w:rsidRDefault="00554F86" w:rsidP="00554F86">
      <w:pPr>
        <w:ind w:left="360"/>
        <w:rPr>
          <w:rFonts w:cs="Arial"/>
        </w:rPr>
      </w:pPr>
      <w:r w:rsidRPr="00B810DC">
        <w:rPr>
          <w:rFonts w:cs="Arial"/>
        </w:rPr>
        <w:t>DOKAZILO:</w:t>
      </w:r>
    </w:p>
    <w:p w14:paraId="78950DE5" w14:textId="77777777" w:rsidR="00554F86" w:rsidRPr="00B810DC" w:rsidRDefault="00554F86" w:rsidP="00554F86">
      <w:pPr>
        <w:ind w:left="360"/>
        <w:rPr>
          <w:rFonts w:cs="Arial"/>
        </w:rPr>
      </w:pPr>
      <w:r w:rsidRPr="00B810DC">
        <w:rPr>
          <w:rFonts w:cs="Arial"/>
          <w:b/>
        </w:rPr>
        <w:t>Izpolnjen obrazec »ESPD«</w:t>
      </w:r>
      <w:r w:rsidRPr="00B810DC">
        <w:rPr>
          <w:rFonts w:cs="Arial"/>
        </w:rPr>
        <w:t xml:space="preserve"> (del IV: Pogoji za sodelovanje, razdelek A: Ustreznost, področje: Za naročila storitev: potrebno določeno dovoljenje) v katerega ponudnik vpiše »Pooblastilo za izvajanje požarnega varovanja«.</w:t>
      </w:r>
    </w:p>
    <w:p w14:paraId="0433F08D" w14:textId="77777777" w:rsidR="00554F86" w:rsidRPr="00A1305F" w:rsidRDefault="00554F86" w:rsidP="00554F86">
      <w:pPr>
        <w:rPr>
          <w:rFonts w:cs="Arial"/>
          <w:b/>
          <w:szCs w:val="20"/>
          <w:u w:val="single"/>
        </w:rPr>
      </w:pPr>
    </w:p>
    <w:p w14:paraId="40841C8F" w14:textId="77777777" w:rsidR="007628B8" w:rsidRPr="00B810DC" w:rsidRDefault="007628B8" w:rsidP="007628B8">
      <w:pPr>
        <w:rPr>
          <w:rFonts w:cs="Arial"/>
        </w:rPr>
      </w:pPr>
    </w:p>
    <w:p w14:paraId="27486D32" w14:textId="77777777" w:rsidR="007628B8" w:rsidRPr="00B810DC" w:rsidRDefault="007628B8" w:rsidP="007628B8">
      <w:pPr>
        <w:numPr>
          <w:ilvl w:val="0"/>
          <w:numId w:val="21"/>
        </w:numPr>
        <w:rPr>
          <w:rFonts w:cs="Arial"/>
        </w:rPr>
      </w:pPr>
      <w:r w:rsidRPr="00B810DC">
        <w:rPr>
          <w:rFonts w:cs="Arial"/>
        </w:rPr>
        <w:t>Ponudnik mora imeti sklenjeno zavarovanje odgovornosti za škodo, ki bi utegnila nastati naročniku varnostnih storitev ali tretji osebi v zvezi z opravljanjem zasebnega varovanja, za zavarovalno vsoto, ki ne sme biti nižja od 42.000,00 EUR za posamezni zavarovalni primer oziroma 84.000,00 EUR za vse zavarovalne primere v posameznem letu (15. člen ZZasV-1).</w:t>
      </w:r>
    </w:p>
    <w:p w14:paraId="2091E970" w14:textId="77777777" w:rsidR="007628B8" w:rsidRPr="00B810DC" w:rsidRDefault="007628B8" w:rsidP="007628B8">
      <w:pPr>
        <w:ind w:left="360"/>
        <w:rPr>
          <w:rFonts w:cs="Arial"/>
        </w:rPr>
      </w:pPr>
    </w:p>
    <w:p w14:paraId="7C50389D" w14:textId="77777777" w:rsidR="00FF0224" w:rsidRDefault="00FF0224" w:rsidP="007628B8">
      <w:pPr>
        <w:ind w:left="360"/>
        <w:rPr>
          <w:rFonts w:cs="Arial"/>
        </w:rPr>
      </w:pPr>
      <w:r w:rsidRPr="00FF0224">
        <w:rPr>
          <w:rFonts w:cs="Arial"/>
        </w:rPr>
        <w:t>Če pogodba za zavarovanje odgovornosti preneha veljati pred sprejemom odločitve o oddaji predmetnega naročila, mora ponudnik pred prenehanjem veljavnosti le-te predložiti aneks, iz katerega izhaja podaljšanje veljavnosti oziroma predložiti novo pogodbo, iz katere izhaja izpolnjevanje pogoja.</w:t>
      </w:r>
    </w:p>
    <w:p w14:paraId="2D63DF51" w14:textId="77777777" w:rsidR="00FF0224" w:rsidRDefault="00FF0224" w:rsidP="007628B8">
      <w:pPr>
        <w:ind w:left="360"/>
        <w:rPr>
          <w:rFonts w:cs="Arial"/>
        </w:rPr>
      </w:pPr>
    </w:p>
    <w:p w14:paraId="18B5321A" w14:textId="55A17073" w:rsidR="007628B8" w:rsidRPr="00B810DC" w:rsidRDefault="007628B8" w:rsidP="007628B8">
      <w:pPr>
        <w:ind w:left="360"/>
        <w:rPr>
          <w:rFonts w:cs="Arial"/>
        </w:rPr>
      </w:pPr>
      <w:r w:rsidRPr="00B810DC">
        <w:rPr>
          <w:rFonts w:cs="Arial"/>
        </w:rPr>
        <w:t>DOKAZILO:</w:t>
      </w:r>
    </w:p>
    <w:p w14:paraId="7A4FBCB3" w14:textId="463C3067" w:rsidR="007628B8" w:rsidRPr="00B810DC" w:rsidRDefault="007628B8" w:rsidP="007628B8">
      <w:pPr>
        <w:ind w:left="360"/>
        <w:rPr>
          <w:rFonts w:cs="Arial"/>
        </w:rPr>
      </w:pPr>
      <w:r w:rsidRPr="00B810DC">
        <w:rPr>
          <w:rFonts w:cs="Arial"/>
          <w:b/>
        </w:rPr>
        <w:t>Izpolnjen obrazec »ESPD«</w:t>
      </w:r>
      <w:r w:rsidRPr="00B810DC">
        <w:rPr>
          <w:rFonts w:cs="Arial"/>
        </w:rPr>
        <w:t xml:space="preserve"> (del IV: Pogoji za sodelovanje, razdelek B: Ekonomski in finančni položaj, področje: Zavarovanje poklicne odgovornosti) </w:t>
      </w:r>
      <w:r w:rsidRPr="00B810DC">
        <w:rPr>
          <w:rFonts w:cs="Arial"/>
          <w:szCs w:val="20"/>
          <w:lang w:eastAsia="sl-SI"/>
        </w:rPr>
        <w:t>v katerega ponudnik vpiše znesek</w:t>
      </w:r>
      <w:r w:rsidR="00641B1C">
        <w:rPr>
          <w:rFonts w:cs="Arial"/>
          <w:szCs w:val="20"/>
          <w:lang w:eastAsia="sl-SI"/>
        </w:rPr>
        <w:t>,</w:t>
      </w:r>
      <w:r w:rsidRPr="00B810DC">
        <w:rPr>
          <w:rFonts w:cs="Arial"/>
          <w:szCs w:val="20"/>
          <w:lang w:eastAsia="sl-SI"/>
        </w:rPr>
        <w:t xml:space="preserve"> za katerega ima </w:t>
      </w:r>
      <w:r w:rsidRPr="00B810DC">
        <w:rPr>
          <w:rFonts w:cs="Arial"/>
        </w:rPr>
        <w:t>sklenjeno zavarovanje za zavarovanje odgovornosti za škodo.</w:t>
      </w:r>
    </w:p>
    <w:p w14:paraId="60071423" w14:textId="77777777" w:rsidR="007628B8" w:rsidRPr="00B810DC" w:rsidRDefault="007628B8" w:rsidP="007628B8">
      <w:pPr>
        <w:ind w:left="360"/>
        <w:rPr>
          <w:rFonts w:cs="Arial"/>
          <w:szCs w:val="20"/>
          <w:lang w:eastAsia="sl-SI"/>
        </w:rPr>
      </w:pPr>
      <w:r w:rsidRPr="00B810DC">
        <w:rPr>
          <w:rFonts w:cs="Arial"/>
          <w:szCs w:val="20"/>
          <w:lang w:eastAsia="sl-SI"/>
        </w:rPr>
        <w:t>in</w:t>
      </w:r>
    </w:p>
    <w:p w14:paraId="46769E81" w14:textId="332AA232" w:rsidR="00C51C57" w:rsidRPr="0054251C" w:rsidRDefault="007628B8" w:rsidP="00C51C57">
      <w:pPr>
        <w:spacing w:line="260" w:lineRule="exact"/>
        <w:ind w:left="360"/>
        <w:rPr>
          <w:rFonts w:cs="Arial"/>
          <w:i/>
          <w:iCs/>
          <w:szCs w:val="20"/>
          <w:lang w:eastAsia="sl-SI"/>
        </w:rPr>
      </w:pPr>
      <w:bookmarkStart w:id="43" w:name="_Hlk520721866"/>
      <w:r w:rsidRPr="00B810DC">
        <w:rPr>
          <w:rFonts w:cs="Arial"/>
          <w:b/>
          <w:szCs w:val="20"/>
        </w:rPr>
        <w:t>Fotokopija veljavne pogodbe z vsemi morebitnimi pripadajočimi aneksi in njenimi sestavnimi deli</w:t>
      </w:r>
      <w:r w:rsidRPr="00B810DC">
        <w:rPr>
          <w:rFonts w:cs="Arial"/>
          <w:szCs w:val="20"/>
        </w:rPr>
        <w:t xml:space="preserve"> za zavarovanje odgovornosti</w:t>
      </w:r>
      <w:bookmarkEnd w:id="43"/>
      <w:r w:rsidRPr="00B810DC">
        <w:rPr>
          <w:rFonts w:cs="Arial"/>
          <w:szCs w:val="20"/>
        </w:rPr>
        <w:t xml:space="preserve">, skladno z določili 15. člena ZZasV-1 </w:t>
      </w:r>
      <w:r w:rsidR="00C51C57">
        <w:rPr>
          <w:rFonts w:cs="Arial"/>
          <w:szCs w:val="20"/>
        </w:rPr>
        <w:t xml:space="preserve"> </w:t>
      </w:r>
      <w:r w:rsidR="00C51C57" w:rsidRPr="0054251C">
        <w:rPr>
          <w:rFonts w:cs="Arial"/>
          <w:i/>
          <w:iCs/>
          <w:szCs w:val="20"/>
          <w:lang w:eastAsia="sl-SI"/>
        </w:rPr>
        <w:t>(Ponudnik bo moral na zahtevo naročnika v roku največ pet delovnih dni od poziva predložiti fotokopijo veljavne police)</w:t>
      </w:r>
    </w:p>
    <w:p w14:paraId="30CD4940" w14:textId="77777777" w:rsidR="007628B8" w:rsidRPr="00B810DC" w:rsidRDefault="007628B8" w:rsidP="00C51C57">
      <w:pPr>
        <w:rPr>
          <w:rFonts w:cs="Arial"/>
          <w:szCs w:val="20"/>
        </w:rPr>
      </w:pPr>
    </w:p>
    <w:p w14:paraId="1EE55876" w14:textId="77777777" w:rsidR="007628B8" w:rsidRPr="00B810DC" w:rsidRDefault="007628B8" w:rsidP="007628B8">
      <w:pPr>
        <w:rPr>
          <w:rFonts w:cs="Arial"/>
          <w:szCs w:val="20"/>
        </w:rPr>
      </w:pPr>
    </w:p>
    <w:p w14:paraId="0E369240" w14:textId="39EDB531" w:rsidR="007628B8" w:rsidRPr="00A1305F" w:rsidRDefault="007628B8" w:rsidP="00027C43">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4" w:name="_Toc166153872"/>
      <w:r w:rsidRPr="00A1305F">
        <w:rPr>
          <w:rFonts w:eastAsia="Arial Unicode MS" w:cs="Arial"/>
          <w:smallCaps w:val="0"/>
          <w:szCs w:val="20"/>
          <w:lang w:eastAsia="ar-SA"/>
        </w:rPr>
        <w:t>Ekonomski in finančni položaj</w:t>
      </w:r>
      <w:bookmarkEnd w:id="44"/>
      <w:r w:rsidRPr="00A1305F">
        <w:rPr>
          <w:rFonts w:eastAsia="Arial Unicode MS" w:cs="Arial"/>
          <w:smallCaps w:val="0"/>
          <w:szCs w:val="20"/>
          <w:lang w:eastAsia="ar-SA"/>
        </w:rPr>
        <w:t xml:space="preserve"> </w:t>
      </w:r>
    </w:p>
    <w:p w14:paraId="33A094C3" w14:textId="77777777" w:rsidR="007628B8" w:rsidRPr="00A1305F" w:rsidRDefault="007628B8" w:rsidP="007628B8">
      <w:pPr>
        <w:spacing w:line="276" w:lineRule="auto"/>
        <w:rPr>
          <w:rFonts w:cs="Arial"/>
          <w:szCs w:val="20"/>
        </w:rPr>
      </w:pPr>
      <w:r w:rsidRPr="00A1305F">
        <w:rPr>
          <w:rFonts w:cs="Arial"/>
          <w:szCs w:val="20"/>
        </w:rPr>
        <w:t>Ponudnik mora imeti na dan izdaje bonitetnega obrazca in za zadnje poslovno leto bonitetno oceno po pravilih Basel II vsaj SB7. Ponudnik iz tujine mora imeti bonitetno oceno institucije, primerljive AJPES-u, ki vodi bonitetne ocene po pravilih Basel II.</w:t>
      </w:r>
    </w:p>
    <w:p w14:paraId="3277CAEB" w14:textId="77777777" w:rsidR="007628B8" w:rsidRPr="00A1305F" w:rsidRDefault="007628B8" w:rsidP="007628B8">
      <w:pPr>
        <w:ind w:left="360"/>
        <w:rPr>
          <w:rFonts w:cs="Arial"/>
          <w:szCs w:val="20"/>
        </w:rPr>
      </w:pPr>
    </w:p>
    <w:p w14:paraId="38B05730" w14:textId="77777777" w:rsidR="007628B8" w:rsidRPr="00A1305F" w:rsidRDefault="007628B8" w:rsidP="007628B8">
      <w:pPr>
        <w:ind w:left="360"/>
        <w:rPr>
          <w:rFonts w:cs="Arial"/>
          <w:szCs w:val="20"/>
        </w:rPr>
      </w:pPr>
      <w:r w:rsidRPr="00A1305F">
        <w:rPr>
          <w:rFonts w:cs="Arial"/>
          <w:szCs w:val="20"/>
        </w:rPr>
        <w:t>DOKAZILO:</w:t>
      </w:r>
    </w:p>
    <w:p w14:paraId="600DA0A8" w14:textId="53242FC7" w:rsidR="007628B8" w:rsidRPr="00A1305F" w:rsidRDefault="007628B8" w:rsidP="00CD0C0E">
      <w:pPr>
        <w:spacing w:line="0" w:lineRule="atLeast"/>
        <w:ind w:left="360"/>
        <w:rPr>
          <w:rFonts w:cs="Arial"/>
          <w:b/>
          <w:szCs w:val="20"/>
          <w:lang w:eastAsia="sl-SI"/>
        </w:rPr>
      </w:pPr>
      <w:r w:rsidRPr="00A1305F">
        <w:rPr>
          <w:rFonts w:cs="Arial"/>
          <w:b/>
          <w:szCs w:val="20"/>
          <w:lang w:eastAsia="sl-SI"/>
        </w:rPr>
        <w:t xml:space="preserve">Izpolnjen obrazec »ESPD« </w:t>
      </w:r>
      <w:r w:rsidRPr="00A1305F">
        <w:rPr>
          <w:rFonts w:cs="Arial"/>
          <w:szCs w:val="20"/>
          <w:lang w:eastAsia="sl-SI"/>
        </w:rPr>
        <w:t xml:space="preserve">(del IV: Pogoji za sodelovanje, razdelek B: Ekonomski in finančni položaj, odstavek: Druge ekonomske ali finančne zahteve) </w:t>
      </w:r>
      <w:r w:rsidR="00CD0C0E">
        <w:rPr>
          <w:rFonts w:cs="Arial"/>
          <w:szCs w:val="20"/>
          <w:lang w:eastAsia="sl-SI"/>
        </w:rPr>
        <w:t xml:space="preserve">v katerega </w:t>
      </w:r>
      <w:r w:rsidR="00CD0C0E" w:rsidRPr="00765636">
        <w:rPr>
          <w:rFonts w:cs="Arial"/>
          <w:bCs/>
          <w:szCs w:val="20"/>
          <w:lang w:eastAsia="sl-SI"/>
        </w:rPr>
        <w:t>ponudnik v polje »</w:t>
      </w:r>
      <w:r w:rsidR="00CD0C0E">
        <w:rPr>
          <w:rFonts w:cs="Arial"/>
          <w:bCs/>
          <w:szCs w:val="20"/>
          <w:lang w:eastAsia="sl-SI"/>
        </w:rPr>
        <w:t>R</w:t>
      </w:r>
      <w:r w:rsidR="00CD0C0E" w:rsidRPr="00765636">
        <w:rPr>
          <w:rFonts w:cs="Arial"/>
          <w:bCs/>
          <w:szCs w:val="20"/>
          <w:lang w:eastAsia="sl-SI"/>
        </w:rPr>
        <w:t xml:space="preserve">azmerje« vpiše </w:t>
      </w:r>
      <w:r w:rsidR="00CD0C0E">
        <w:rPr>
          <w:rFonts w:cs="Arial"/>
          <w:bCs/>
          <w:szCs w:val="20"/>
          <w:lang w:eastAsia="sl-SI"/>
        </w:rPr>
        <w:t xml:space="preserve">katerikoli </w:t>
      </w:r>
      <w:r w:rsidR="00CD0C0E" w:rsidRPr="00765636">
        <w:rPr>
          <w:rFonts w:cs="Arial"/>
          <w:bCs/>
          <w:szCs w:val="20"/>
          <w:lang w:eastAsia="sl-SI"/>
        </w:rPr>
        <w:t>poljuben znak, s katerim potrjuje izpolnjevanje predmetnega pogoj</w:t>
      </w:r>
    </w:p>
    <w:p w14:paraId="05D92D2B" w14:textId="77777777" w:rsidR="007628B8" w:rsidRPr="00A1305F" w:rsidRDefault="007628B8" w:rsidP="007628B8">
      <w:pPr>
        <w:spacing w:line="0" w:lineRule="atLeast"/>
        <w:ind w:left="426"/>
        <w:rPr>
          <w:rFonts w:cs="Arial"/>
          <w:szCs w:val="20"/>
          <w:u w:val="single"/>
          <w:lang w:eastAsia="sl-SI"/>
        </w:rPr>
      </w:pPr>
      <w:r w:rsidRPr="00A1305F">
        <w:rPr>
          <w:rFonts w:cs="Arial"/>
          <w:szCs w:val="20"/>
          <w:u w:val="single"/>
          <w:lang w:eastAsia="sl-SI"/>
        </w:rPr>
        <w:t>in</w:t>
      </w:r>
    </w:p>
    <w:p w14:paraId="77A67FD1" w14:textId="365B44E3" w:rsidR="007628B8" w:rsidRPr="00A1305F" w:rsidRDefault="007628B8" w:rsidP="007628B8">
      <w:pPr>
        <w:ind w:left="360"/>
        <w:rPr>
          <w:rFonts w:cs="Arial"/>
          <w:szCs w:val="20"/>
        </w:rPr>
      </w:pPr>
      <w:r w:rsidRPr="00A1305F">
        <w:rPr>
          <w:rFonts w:cs="Arial"/>
          <w:b/>
          <w:szCs w:val="20"/>
        </w:rPr>
        <w:t>S.BON-1 obrazec</w:t>
      </w:r>
      <w:r w:rsidR="00FE3D7D">
        <w:rPr>
          <w:rFonts w:cs="Arial"/>
          <w:b/>
          <w:szCs w:val="20"/>
        </w:rPr>
        <w:t xml:space="preserve"> </w:t>
      </w:r>
      <w:r w:rsidR="00FE3D7D" w:rsidRPr="007D6422">
        <w:rPr>
          <w:rFonts w:cs="Arial"/>
          <w:b/>
          <w:bCs/>
          <w:szCs w:val="20"/>
          <w:lang w:eastAsia="sl-SI"/>
        </w:rPr>
        <w:t>ali S.BON-1/P obrazec</w:t>
      </w:r>
      <w:r w:rsidR="00CD0C0E">
        <w:rPr>
          <w:rFonts w:cs="Arial"/>
          <w:b/>
          <w:bCs/>
          <w:szCs w:val="20"/>
          <w:lang w:eastAsia="sl-SI"/>
        </w:rPr>
        <w:t xml:space="preserve"> ali</w:t>
      </w:r>
      <w:r w:rsidR="00CD0C0E" w:rsidRPr="006737BB">
        <w:rPr>
          <w:rFonts w:cs="Arial"/>
          <w:b/>
          <w:szCs w:val="20"/>
        </w:rPr>
        <w:t xml:space="preserve"> </w:t>
      </w:r>
      <w:proofErr w:type="spellStart"/>
      <w:r w:rsidR="00CD0C0E" w:rsidRPr="006737BB">
        <w:rPr>
          <w:rFonts w:cs="Arial"/>
          <w:b/>
          <w:szCs w:val="20"/>
        </w:rPr>
        <w:t>eS.BON</w:t>
      </w:r>
      <w:proofErr w:type="spellEnd"/>
      <w:r w:rsidR="00CD0C0E">
        <w:rPr>
          <w:rFonts w:cs="Arial"/>
          <w:b/>
          <w:szCs w:val="20"/>
        </w:rPr>
        <w:t xml:space="preserve"> obrazec</w:t>
      </w:r>
      <w:r w:rsidRPr="00A1305F">
        <w:rPr>
          <w:rFonts w:cs="Arial"/>
          <w:szCs w:val="20"/>
        </w:rPr>
        <w:t xml:space="preserve">, ki ne sme biti starejši od tridesetih (30) dni pred dnevom oddaje ponudbe za predmetno javno naročilo. </w:t>
      </w:r>
    </w:p>
    <w:p w14:paraId="498273C7" w14:textId="77777777" w:rsidR="007628B8" w:rsidRPr="00A1305F" w:rsidRDefault="007628B8" w:rsidP="007628B8">
      <w:pPr>
        <w:rPr>
          <w:rFonts w:cs="Arial"/>
          <w:szCs w:val="20"/>
        </w:rPr>
      </w:pPr>
    </w:p>
    <w:p w14:paraId="2CA08710" w14:textId="77777777" w:rsidR="007628B8" w:rsidRDefault="007628B8" w:rsidP="007628B8">
      <w:pPr>
        <w:ind w:left="360"/>
        <w:rPr>
          <w:rFonts w:cs="Arial"/>
          <w:szCs w:val="20"/>
        </w:rPr>
      </w:pPr>
      <w:r w:rsidRPr="00A1305F">
        <w:rPr>
          <w:rFonts w:cs="Arial"/>
          <w:szCs w:val="20"/>
        </w:rPr>
        <w:t xml:space="preserve">Ponudnik lahko izkaže bonitetno oceno (izdelano po pravilih Basel II), tudi z bonitetno oceno izdano s strani druge bonitetne agencije kot so na primer navedene na spletni strani  </w:t>
      </w:r>
      <w:hyperlink r:id="rId14" w:history="1">
        <w:r w:rsidRPr="00A1305F">
          <w:rPr>
            <w:rStyle w:val="Hiperpovezava"/>
            <w:rFonts w:cs="Arial"/>
          </w:rPr>
          <w:t>http://www.ajpes.si/bonitetne_storitve/s.bon_ajpes/vzporejanje_bonitetnih_ocen</w:t>
        </w:r>
      </w:hyperlink>
      <w:r w:rsidRPr="00A1305F">
        <w:rPr>
          <w:rFonts w:cs="Arial"/>
          <w:szCs w:val="20"/>
        </w:rPr>
        <w:t xml:space="preserve">. </w:t>
      </w:r>
    </w:p>
    <w:p w14:paraId="3C1FE4C9" w14:textId="77777777" w:rsidR="00977560" w:rsidRPr="00A1305F" w:rsidRDefault="00977560" w:rsidP="007628B8">
      <w:pPr>
        <w:ind w:left="360"/>
        <w:rPr>
          <w:rFonts w:cs="Arial"/>
          <w:szCs w:val="20"/>
        </w:rPr>
      </w:pPr>
    </w:p>
    <w:p w14:paraId="3B154247" w14:textId="7C66C8E9" w:rsidR="00EC256F" w:rsidRDefault="002A1CBF" w:rsidP="00027C43">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5" w:name="_Toc166153873"/>
      <w:r w:rsidRPr="00B74538">
        <w:rPr>
          <w:rFonts w:eastAsia="Arial Unicode MS" w:cs="Arial"/>
          <w:smallCaps w:val="0"/>
          <w:szCs w:val="20"/>
          <w:lang w:eastAsia="ar-SA"/>
        </w:rPr>
        <w:t>Tehnični pogoji oziroma sposobnost</w:t>
      </w:r>
      <w:bookmarkEnd w:id="45"/>
    </w:p>
    <w:p w14:paraId="07623F0D" w14:textId="6CCB422F" w:rsidR="000E69DC" w:rsidRPr="00133E04" w:rsidRDefault="000E69DC" w:rsidP="00133E04">
      <w:pPr>
        <w:spacing w:line="276" w:lineRule="auto"/>
        <w:rPr>
          <w:rFonts w:cs="Arial"/>
          <w:szCs w:val="20"/>
          <w:vertAlign w:val="superscript"/>
        </w:rPr>
      </w:pPr>
      <w:bookmarkStart w:id="46" w:name="_Hlk164670418"/>
      <w:bookmarkStart w:id="47" w:name="_Hlk521315193"/>
      <w:r w:rsidRPr="00133E04">
        <w:rPr>
          <w:rFonts w:cs="Arial"/>
          <w:szCs w:val="20"/>
        </w:rPr>
        <w:t xml:space="preserve">Ponudnik je v zadnjih </w:t>
      </w:r>
      <w:r w:rsidR="005A74C2">
        <w:rPr>
          <w:rFonts w:cs="Arial"/>
          <w:szCs w:val="20"/>
        </w:rPr>
        <w:t xml:space="preserve">petih </w:t>
      </w:r>
      <w:r w:rsidRPr="00133E04">
        <w:rPr>
          <w:rFonts w:cs="Arial"/>
          <w:szCs w:val="20"/>
        </w:rPr>
        <w:t>(</w:t>
      </w:r>
      <w:r w:rsidR="005A74C2">
        <w:rPr>
          <w:rFonts w:cs="Arial"/>
          <w:szCs w:val="20"/>
        </w:rPr>
        <w:t>5</w:t>
      </w:r>
      <w:r w:rsidRPr="00133E04">
        <w:rPr>
          <w:rFonts w:cs="Arial"/>
          <w:szCs w:val="20"/>
        </w:rPr>
        <w:t>) letih, šteto od dneva objave obvestila o tem naročilu na Portalu javnih naročil, uspešno</w:t>
      </w:r>
      <w:r w:rsidRPr="006C22E0">
        <w:rPr>
          <w:vertAlign w:val="superscript"/>
        </w:rPr>
        <w:footnoteReference w:id="2"/>
      </w:r>
      <w:r w:rsidRPr="00133E04">
        <w:rPr>
          <w:rFonts w:cs="Arial"/>
          <w:szCs w:val="20"/>
          <w:vertAlign w:val="superscript"/>
        </w:rPr>
        <w:t> </w:t>
      </w:r>
      <w:r w:rsidRPr="00133E04">
        <w:rPr>
          <w:rFonts w:cs="Arial"/>
          <w:szCs w:val="20"/>
        </w:rPr>
        <w:t xml:space="preserve">izvedel </w:t>
      </w:r>
      <w:bookmarkStart w:id="48" w:name="_Hlk520451844"/>
      <w:r w:rsidR="00FE3D7D">
        <w:rPr>
          <w:rFonts w:cs="Arial"/>
          <w:szCs w:val="20"/>
        </w:rPr>
        <w:t xml:space="preserve">najmanj 1 (en) referenčni projekt </w:t>
      </w:r>
      <w:bookmarkStart w:id="49" w:name="_Hlk164839570"/>
      <w:r w:rsidRPr="00133E04">
        <w:rPr>
          <w:rFonts w:cs="Arial"/>
          <w:szCs w:val="20"/>
        </w:rPr>
        <w:t xml:space="preserve">storitev </w:t>
      </w:r>
      <w:bookmarkStart w:id="50" w:name="_Hlk520451383"/>
      <w:r w:rsidRPr="00133E04">
        <w:rPr>
          <w:rFonts w:cs="Arial"/>
          <w:szCs w:val="20"/>
        </w:rPr>
        <w:t xml:space="preserve">protivlomnega in požarnega varovanja </w:t>
      </w:r>
      <w:bookmarkEnd w:id="48"/>
      <w:bookmarkEnd w:id="50"/>
      <w:r w:rsidR="006C22E0" w:rsidRPr="00133E04">
        <w:rPr>
          <w:szCs w:val="20"/>
        </w:rPr>
        <w:t>ter varovanja z varnostnim osebjem</w:t>
      </w:r>
      <w:bookmarkEnd w:id="49"/>
      <w:r w:rsidR="006C22E0" w:rsidRPr="00133E04">
        <w:rPr>
          <w:szCs w:val="20"/>
        </w:rPr>
        <w:t xml:space="preserve"> </w:t>
      </w:r>
      <w:r w:rsidRPr="00133E04">
        <w:rPr>
          <w:rFonts w:cs="Arial"/>
          <w:szCs w:val="20"/>
        </w:rPr>
        <w:t>v neprekinjenem trajanju najmanj dvanajst (12) mesecev</w:t>
      </w:r>
      <w:r w:rsidR="004F6AA7" w:rsidRPr="00133E04">
        <w:rPr>
          <w:rFonts w:cs="Arial"/>
          <w:szCs w:val="20"/>
        </w:rPr>
        <w:t xml:space="preserve">, v višini za posamezne navedene sklope, kot sledi: </w:t>
      </w:r>
      <w:r w:rsidRPr="00133E04">
        <w:rPr>
          <w:rFonts w:cs="Arial"/>
          <w:szCs w:val="20"/>
          <w:vertAlign w:val="superscript"/>
        </w:rPr>
        <w:t xml:space="preserve"> </w:t>
      </w:r>
    </w:p>
    <w:p w14:paraId="44C989EB" w14:textId="77777777" w:rsidR="004F6AA7" w:rsidRPr="006C22E0" w:rsidRDefault="004F6AA7" w:rsidP="006C22E0">
      <w:pPr>
        <w:pStyle w:val="Odstavekseznama"/>
        <w:spacing w:line="276" w:lineRule="auto"/>
        <w:rPr>
          <w:rFonts w:cs="Arial"/>
          <w:szCs w:val="20"/>
        </w:rPr>
      </w:pPr>
    </w:p>
    <w:tbl>
      <w:tblPr>
        <w:tblW w:w="4957" w:type="dxa"/>
        <w:jc w:val="center"/>
        <w:tblCellMar>
          <w:left w:w="70" w:type="dxa"/>
          <w:right w:w="70" w:type="dxa"/>
        </w:tblCellMar>
        <w:tblLook w:val="04A0" w:firstRow="1" w:lastRow="0" w:firstColumn="1" w:lastColumn="0" w:noHBand="0" w:noVBand="1"/>
      </w:tblPr>
      <w:tblGrid>
        <w:gridCol w:w="1413"/>
        <w:gridCol w:w="3544"/>
      </w:tblGrid>
      <w:tr w:rsidR="006C22E0" w:rsidRPr="00076AF2" w14:paraId="6D50176F" w14:textId="77777777" w:rsidTr="004F6AA7">
        <w:trPr>
          <w:trHeight w:val="276"/>
          <w:jc w:val="center"/>
        </w:trPr>
        <w:tc>
          <w:tcPr>
            <w:tcW w:w="14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3315E6" w14:textId="77777777" w:rsidR="006C22E0" w:rsidRPr="00076AF2" w:rsidRDefault="006C22E0" w:rsidP="00BD1801">
            <w:pPr>
              <w:spacing w:line="240" w:lineRule="auto"/>
              <w:jc w:val="center"/>
              <w:rPr>
                <w:rFonts w:cs="Arial"/>
                <w:color w:val="000000"/>
                <w:szCs w:val="20"/>
                <w:lang w:eastAsia="sl-SI"/>
              </w:rPr>
            </w:pPr>
            <w:r w:rsidRPr="00076AF2">
              <w:rPr>
                <w:rFonts w:cs="Arial"/>
                <w:color w:val="000000"/>
                <w:szCs w:val="20"/>
                <w:lang w:eastAsia="sl-SI"/>
              </w:rPr>
              <w:t>SKLOP</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DC08F3" w14:textId="1ECFAFC9"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Minimalna zahtevana višina reference (v EUR brez DDV)</w:t>
            </w:r>
          </w:p>
        </w:tc>
      </w:tr>
      <w:tr w:rsidR="006C22E0" w:rsidRPr="00076AF2" w14:paraId="51AECFF7" w14:textId="77777777" w:rsidTr="004F6AA7">
        <w:trPr>
          <w:trHeight w:val="230"/>
          <w:jc w:val="center"/>
        </w:trPr>
        <w:tc>
          <w:tcPr>
            <w:tcW w:w="1413" w:type="dxa"/>
            <w:vMerge/>
            <w:tcBorders>
              <w:top w:val="single" w:sz="4" w:space="0" w:color="auto"/>
              <w:left w:val="single" w:sz="4" w:space="0" w:color="auto"/>
              <w:bottom w:val="single" w:sz="4" w:space="0" w:color="000000"/>
              <w:right w:val="single" w:sz="4" w:space="0" w:color="auto"/>
            </w:tcBorders>
            <w:vAlign w:val="center"/>
            <w:hideMark/>
          </w:tcPr>
          <w:p w14:paraId="349FF044" w14:textId="77777777" w:rsidR="006C22E0" w:rsidRPr="00076AF2" w:rsidRDefault="006C22E0" w:rsidP="00BD1801">
            <w:pPr>
              <w:spacing w:line="240" w:lineRule="auto"/>
              <w:rPr>
                <w:rFonts w:cs="Arial"/>
                <w:color w:val="000000"/>
                <w:szCs w:val="20"/>
                <w:lang w:eastAsia="sl-SI"/>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14:paraId="76D12CC1" w14:textId="77777777" w:rsidR="006C22E0" w:rsidRPr="00076AF2" w:rsidRDefault="006C22E0" w:rsidP="00BD1801">
            <w:pPr>
              <w:spacing w:line="240" w:lineRule="auto"/>
              <w:rPr>
                <w:rFonts w:cs="Arial"/>
                <w:color w:val="000000"/>
                <w:szCs w:val="20"/>
                <w:lang w:eastAsia="sl-SI"/>
              </w:rPr>
            </w:pPr>
          </w:p>
        </w:tc>
      </w:tr>
      <w:tr w:rsidR="006C22E0" w:rsidRPr="00076AF2" w14:paraId="07850F11"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A6D0747" w14:textId="7300DB39"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1</w:t>
            </w:r>
          </w:p>
        </w:tc>
        <w:tc>
          <w:tcPr>
            <w:tcW w:w="3544" w:type="dxa"/>
            <w:tcBorders>
              <w:top w:val="nil"/>
              <w:left w:val="nil"/>
              <w:bottom w:val="single" w:sz="4" w:space="0" w:color="auto"/>
              <w:right w:val="single" w:sz="4" w:space="0" w:color="auto"/>
            </w:tcBorders>
            <w:shd w:val="clear" w:color="auto" w:fill="auto"/>
            <w:noWrap/>
            <w:vAlign w:val="center"/>
          </w:tcPr>
          <w:p w14:paraId="03BD12C0" w14:textId="665BEF5E"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15.000,00</w:t>
            </w:r>
          </w:p>
        </w:tc>
      </w:tr>
      <w:tr w:rsidR="006C22E0" w:rsidRPr="00076AF2" w14:paraId="50331BC5"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69FC550" w14:textId="068593E9"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2</w:t>
            </w:r>
          </w:p>
        </w:tc>
        <w:tc>
          <w:tcPr>
            <w:tcW w:w="3544" w:type="dxa"/>
            <w:tcBorders>
              <w:top w:val="nil"/>
              <w:left w:val="nil"/>
              <w:bottom w:val="single" w:sz="4" w:space="0" w:color="auto"/>
              <w:right w:val="single" w:sz="4" w:space="0" w:color="auto"/>
            </w:tcBorders>
            <w:shd w:val="clear" w:color="auto" w:fill="auto"/>
            <w:noWrap/>
            <w:vAlign w:val="center"/>
          </w:tcPr>
          <w:p w14:paraId="0A614224" w14:textId="10B53B1A"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30.000,00</w:t>
            </w:r>
          </w:p>
        </w:tc>
      </w:tr>
      <w:tr w:rsidR="006C22E0" w:rsidRPr="00076AF2" w14:paraId="56601150"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3BD335A" w14:textId="7836110A"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3</w:t>
            </w:r>
          </w:p>
        </w:tc>
        <w:tc>
          <w:tcPr>
            <w:tcW w:w="3544" w:type="dxa"/>
            <w:tcBorders>
              <w:top w:val="nil"/>
              <w:left w:val="nil"/>
              <w:bottom w:val="single" w:sz="4" w:space="0" w:color="auto"/>
              <w:right w:val="single" w:sz="4" w:space="0" w:color="auto"/>
            </w:tcBorders>
            <w:shd w:val="clear" w:color="auto" w:fill="auto"/>
            <w:noWrap/>
            <w:vAlign w:val="center"/>
          </w:tcPr>
          <w:p w14:paraId="1C67D4EC" w14:textId="6B22C169"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15.000,00</w:t>
            </w:r>
          </w:p>
        </w:tc>
      </w:tr>
      <w:tr w:rsidR="006C22E0" w:rsidRPr="00076AF2" w14:paraId="6EA18B1C"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E851104" w14:textId="12260140"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4</w:t>
            </w:r>
          </w:p>
        </w:tc>
        <w:tc>
          <w:tcPr>
            <w:tcW w:w="3544" w:type="dxa"/>
            <w:tcBorders>
              <w:top w:val="nil"/>
              <w:left w:val="nil"/>
              <w:bottom w:val="single" w:sz="4" w:space="0" w:color="auto"/>
              <w:right w:val="single" w:sz="4" w:space="0" w:color="auto"/>
            </w:tcBorders>
            <w:shd w:val="clear" w:color="auto" w:fill="auto"/>
            <w:noWrap/>
            <w:vAlign w:val="center"/>
          </w:tcPr>
          <w:p w14:paraId="11EA8FF6" w14:textId="2B961C9A"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30.000,00</w:t>
            </w:r>
          </w:p>
        </w:tc>
      </w:tr>
      <w:tr w:rsidR="006C22E0" w:rsidRPr="00076AF2" w14:paraId="394AD25C"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6629A99" w14:textId="4D5E8CED"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5</w:t>
            </w:r>
          </w:p>
        </w:tc>
        <w:tc>
          <w:tcPr>
            <w:tcW w:w="3544" w:type="dxa"/>
            <w:tcBorders>
              <w:top w:val="nil"/>
              <w:left w:val="nil"/>
              <w:bottom w:val="single" w:sz="4" w:space="0" w:color="auto"/>
              <w:right w:val="single" w:sz="4" w:space="0" w:color="auto"/>
            </w:tcBorders>
            <w:shd w:val="clear" w:color="auto" w:fill="auto"/>
            <w:noWrap/>
            <w:vAlign w:val="center"/>
          </w:tcPr>
          <w:p w14:paraId="4FD1A8F0" w14:textId="61836927"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15.000,00</w:t>
            </w:r>
          </w:p>
        </w:tc>
      </w:tr>
      <w:tr w:rsidR="006C22E0" w:rsidRPr="00076AF2" w14:paraId="7D6E0EB0"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674DEBB" w14:textId="29456814"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6</w:t>
            </w:r>
          </w:p>
        </w:tc>
        <w:tc>
          <w:tcPr>
            <w:tcW w:w="3544" w:type="dxa"/>
            <w:tcBorders>
              <w:top w:val="nil"/>
              <w:left w:val="nil"/>
              <w:bottom w:val="single" w:sz="4" w:space="0" w:color="auto"/>
              <w:right w:val="single" w:sz="4" w:space="0" w:color="auto"/>
            </w:tcBorders>
            <w:shd w:val="clear" w:color="auto" w:fill="auto"/>
            <w:noWrap/>
            <w:vAlign w:val="center"/>
          </w:tcPr>
          <w:p w14:paraId="4C914E1A" w14:textId="79A4BA43"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8.000,00</w:t>
            </w:r>
          </w:p>
        </w:tc>
      </w:tr>
      <w:tr w:rsidR="006C22E0" w:rsidRPr="00076AF2" w14:paraId="1EE9DBEE"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2366E93" w14:textId="044A1D46"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7</w:t>
            </w:r>
          </w:p>
        </w:tc>
        <w:tc>
          <w:tcPr>
            <w:tcW w:w="3544" w:type="dxa"/>
            <w:tcBorders>
              <w:top w:val="nil"/>
              <w:left w:val="nil"/>
              <w:bottom w:val="single" w:sz="4" w:space="0" w:color="auto"/>
              <w:right w:val="single" w:sz="4" w:space="0" w:color="auto"/>
            </w:tcBorders>
            <w:shd w:val="clear" w:color="auto" w:fill="auto"/>
            <w:noWrap/>
            <w:vAlign w:val="center"/>
          </w:tcPr>
          <w:p w14:paraId="7D3CC1F5" w14:textId="53C8A747"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17.000,00</w:t>
            </w:r>
          </w:p>
        </w:tc>
      </w:tr>
      <w:tr w:rsidR="006C22E0" w:rsidRPr="00076AF2" w14:paraId="02A273D9"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CA6F0B0" w14:textId="1BAC3296"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8</w:t>
            </w:r>
          </w:p>
        </w:tc>
        <w:tc>
          <w:tcPr>
            <w:tcW w:w="3544" w:type="dxa"/>
            <w:tcBorders>
              <w:top w:val="nil"/>
              <w:left w:val="nil"/>
              <w:bottom w:val="single" w:sz="4" w:space="0" w:color="auto"/>
              <w:right w:val="single" w:sz="4" w:space="0" w:color="auto"/>
            </w:tcBorders>
            <w:shd w:val="clear" w:color="auto" w:fill="auto"/>
            <w:noWrap/>
            <w:vAlign w:val="center"/>
          </w:tcPr>
          <w:p w14:paraId="7B6C3E64" w14:textId="7BE7F5D1"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8.000,00</w:t>
            </w:r>
          </w:p>
        </w:tc>
      </w:tr>
      <w:tr w:rsidR="006C22E0" w:rsidRPr="00076AF2" w14:paraId="296F9A8F"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21F7BE7" w14:textId="78C7CA55"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10</w:t>
            </w:r>
          </w:p>
        </w:tc>
        <w:tc>
          <w:tcPr>
            <w:tcW w:w="3544" w:type="dxa"/>
            <w:tcBorders>
              <w:top w:val="nil"/>
              <w:left w:val="nil"/>
              <w:bottom w:val="single" w:sz="4" w:space="0" w:color="auto"/>
              <w:right w:val="single" w:sz="4" w:space="0" w:color="auto"/>
            </w:tcBorders>
            <w:shd w:val="clear" w:color="auto" w:fill="auto"/>
            <w:noWrap/>
            <w:vAlign w:val="center"/>
          </w:tcPr>
          <w:p w14:paraId="3CE1470D" w14:textId="6FE51FF6"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8.000,00</w:t>
            </w:r>
          </w:p>
        </w:tc>
      </w:tr>
      <w:tr w:rsidR="006C22E0" w:rsidRPr="00076AF2" w14:paraId="03603987"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39893BD0" w14:textId="5A690AD8"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11</w:t>
            </w:r>
          </w:p>
        </w:tc>
        <w:tc>
          <w:tcPr>
            <w:tcW w:w="3544" w:type="dxa"/>
            <w:tcBorders>
              <w:top w:val="nil"/>
              <w:left w:val="nil"/>
              <w:bottom w:val="single" w:sz="4" w:space="0" w:color="auto"/>
              <w:right w:val="single" w:sz="4" w:space="0" w:color="auto"/>
            </w:tcBorders>
            <w:shd w:val="clear" w:color="auto" w:fill="auto"/>
            <w:noWrap/>
            <w:vAlign w:val="center"/>
          </w:tcPr>
          <w:p w14:paraId="60C86890" w14:textId="301CD2CA"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30.000,00</w:t>
            </w:r>
          </w:p>
        </w:tc>
      </w:tr>
      <w:tr w:rsidR="006C22E0" w:rsidRPr="00076AF2" w14:paraId="0520C902"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42501125" w14:textId="7204D280"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13</w:t>
            </w:r>
          </w:p>
        </w:tc>
        <w:tc>
          <w:tcPr>
            <w:tcW w:w="3544" w:type="dxa"/>
            <w:tcBorders>
              <w:top w:val="nil"/>
              <w:left w:val="nil"/>
              <w:bottom w:val="single" w:sz="4" w:space="0" w:color="auto"/>
              <w:right w:val="single" w:sz="4" w:space="0" w:color="auto"/>
            </w:tcBorders>
            <w:shd w:val="clear" w:color="auto" w:fill="auto"/>
            <w:noWrap/>
            <w:vAlign w:val="center"/>
          </w:tcPr>
          <w:p w14:paraId="14AE7DE7" w14:textId="25E278A9"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40.000,00</w:t>
            </w:r>
          </w:p>
        </w:tc>
      </w:tr>
      <w:tr w:rsidR="006C22E0" w:rsidRPr="00076AF2" w14:paraId="4731A96C"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25B628DF" w14:textId="3252987F" w:rsidR="006C22E0" w:rsidRPr="00076AF2" w:rsidRDefault="006C22E0" w:rsidP="00BD1801">
            <w:pPr>
              <w:spacing w:line="240" w:lineRule="auto"/>
              <w:jc w:val="center"/>
              <w:rPr>
                <w:rFonts w:cs="Arial"/>
                <w:color w:val="000000"/>
                <w:szCs w:val="20"/>
                <w:lang w:eastAsia="sl-SI"/>
              </w:rPr>
            </w:pPr>
            <w:r>
              <w:rPr>
                <w:rFonts w:cs="Arial"/>
                <w:color w:val="000000"/>
                <w:szCs w:val="20"/>
                <w:lang w:eastAsia="sl-SI"/>
              </w:rPr>
              <w:t>14</w:t>
            </w:r>
          </w:p>
        </w:tc>
        <w:tc>
          <w:tcPr>
            <w:tcW w:w="3544" w:type="dxa"/>
            <w:tcBorders>
              <w:top w:val="nil"/>
              <w:left w:val="nil"/>
              <w:bottom w:val="single" w:sz="4" w:space="0" w:color="auto"/>
              <w:right w:val="single" w:sz="4" w:space="0" w:color="auto"/>
            </w:tcBorders>
            <w:shd w:val="clear" w:color="auto" w:fill="auto"/>
            <w:noWrap/>
            <w:vAlign w:val="center"/>
          </w:tcPr>
          <w:p w14:paraId="584AC342" w14:textId="2CAF8723"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115.000,00</w:t>
            </w:r>
          </w:p>
        </w:tc>
      </w:tr>
      <w:tr w:rsidR="006C22E0" w:rsidRPr="00076AF2" w14:paraId="0123FDA8"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tcPr>
          <w:p w14:paraId="6D3A8E0A" w14:textId="25B1127C" w:rsidR="006C22E0" w:rsidRPr="00076AF2" w:rsidRDefault="006C22E0" w:rsidP="00BD1801">
            <w:pPr>
              <w:spacing w:line="240" w:lineRule="auto"/>
              <w:jc w:val="center"/>
              <w:rPr>
                <w:rFonts w:cs="Arial"/>
                <w:color w:val="000000"/>
                <w:szCs w:val="20"/>
                <w:lang w:eastAsia="sl-SI"/>
              </w:rPr>
            </w:pPr>
            <w:r w:rsidRPr="00076AF2">
              <w:rPr>
                <w:rFonts w:cs="Arial"/>
                <w:color w:val="000000"/>
                <w:szCs w:val="20"/>
                <w:lang w:eastAsia="sl-SI"/>
              </w:rPr>
              <w:t>1</w:t>
            </w:r>
            <w:r>
              <w:rPr>
                <w:rFonts w:cs="Arial"/>
                <w:color w:val="000000"/>
                <w:szCs w:val="20"/>
                <w:lang w:eastAsia="sl-SI"/>
              </w:rPr>
              <w:t>5</w:t>
            </w:r>
          </w:p>
        </w:tc>
        <w:tc>
          <w:tcPr>
            <w:tcW w:w="3544" w:type="dxa"/>
            <w:tcBorders>
              <w:top w:val="nil"/>
              <w:left w:val="nil"/>
              <w:bottom w:val="single" w:sz="4" w:space="0" w:color="auto"/>
              <w:right w:val="single" w:sz="4" w:space="0" w:color="auto"/>
            </w:tcBorders>
            <w:shd w:val="clear" w:color="auto" w:fill="auto"/>
            <w:noWrap/>
            <w:vAlign w:val="center"/>
          </w:tcPr>
          <w:p w14:paraId="7A67F4B7" w14:textId="5F6D492A"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110.000,00</w:t>
            </w:r>
          </w:p>
        </w:tc>
      </w:tr>
      <w:tr w:rsidR="006C22E0" w:rsidRPr="00076AF2" w14:paraId="61CFDF1C" w14:textId="77777777" w:rsidTr="004F6AA7">
        <w:trPr>
          <w:trHeight w:val="255"/>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5CC0D25" w14:textId="151EEA6D" w:rsidR="006C22E0" w:rsidRPr="00076AF2" w:rsidRDefault="006C22E0" w:rsidP="00BD1801">
            <w:pPr>
              <w:spacing w:line="240" w:lineRule="auto"/>
              <w:jc w:val="center"/>
              <w:rPr>
                <w:rFonts w:cs="Arial"/>
                <w:color w:val="000000"/>
                <w:szCs w:val="20"/>
                <w:lang w:eastAsia="sl-SI"/>
              </w:rPr>
            </w:pPr>
            <w:r w:rsidRPr="00076AF2">
              <w:rPr>
                <w:rFonts w:cs="Arial"/>
                <w:color w:val="000000"/>
                <w:szCs w:val="20"/>
                <w:lang w:eastAsia="sl-SI"/>
              </w:rPr>
              <w:t>1</w:t>
            </w:r>
            <w:r>
              <w:rPr>
                <w:rFonts w:cs="Arial"/>
                <w:color w:val="000000"/>
                <w:szCs w:val="20"/>
                <w:lang w:eastAsia="sl-SI"/>
              </w:rPr>
              <w:t>6</w:t>
            </w:r>
          </w:p>
        </w:tc>
        <w:tc>
          <w:tcPr>
            <w:tcW w:w="3544" w:type="dxa"/>
            <w:tcBorders>
              <w:top w:val="nil"/>
              <w:left w:val="nil"/>
              <w:bottom w:val="single" w:sz="4" w:space="0" w:color="auto"/>
              <w:right w:val="single" w:sz="4" w:space="0" w:color="auto"/>
            </w:tcBorders>
            <w:shd w:val="clear" w:color="auto" w:fill="auto"/>
            <w:noWrap/>
            <w:vAlign w:val="center"/>
          </w:tcPr>
          <w:p w14:paraId="10211FDB" w14:textId="47F909E7" w:rsidR="006C22E0" w:rsidRPr="00076AF2" w:rsidRDefault="006C22E0" w:rsidP="006C22E0">
            <w:pPr>
              <w:spacing w:line="240" w:lineRule="auto"/>
              <w:jc w:val="right"/>
              <w:rPr>
                <w:rFonts w:cs="Arial"/>
                <w:color w:val="000000"/>
                <w:szCs w:val="20"/>
                <w:lang w:eastAsia="sl-SI"/>
              </w:rPr>
            </w:pPr>
            <w:r>
              <w:rPr>
                <w:rFonts w:cs="Arial"/>
                <w:color w:val="000000"/>
                <w:szCs w:val="20"/>
                <w:lang w:eastAsia="sl-SI"/>
              </w:rPr>
              <w:t>40.000,00</w:t>
            </w:r>
          </w:p>
        </w:tc>
      </w:tr>
    </w:tbl>
    <w:bookmarkEnd w:id="46"/>
    <w:p w14:paraId="5ADEE75A" w14:textId="5C3156F9" w:rsidR="00FE3D7D" w:rsidRPr="007D6422" w:rsidRDefault="004F6AA7" w:rsidP="00FE3D7D">
      <w:pPr>
        <w:spacing w:line="276" w:lineRule="auto"/>
        <w:rPr>
          <w:rFonts w:eastAsia="Times New Roman" w:cs="Arial"/>
          <w:szCs w:val="20"/>
          <w:lang w:eastAsia="sl-SI"/>
        </w:rPr>
      </w:pPr>
      <w:r>
        <w:rPr>
          <w:rFonts w:cs="Arial"/>
          <w:szCs w:val="20"/>
        </w:rPr>
        <w:t>R</w:t>
      </w:r>
      <w:r w:rsidRPr="006C22E0">
        <w:rPr>
          <w:rFonts w:cs="Arial"/>
          <w:szCs w:val="20"/>
        </w:rPr>
        <w:t>eferenca mora biti po obsegu primerljiva s predmetnim javnim naročilom (navedeno pri posameznem sklopu)</w:t>
      </w:r>
      <w:r>
        <w:rPr>
          <w:rFonts w:cs="Arial"/>
          <w:szCs w:val="20"/>
        </w:rPr>
        <w:t>.</w:t>
      </w:r>
      <w:r w:rsidR="00FE3D7D">
        <w:rPr>
          <w:rFonts w:cs="Arial"/>
          <w:szCs w:val="20"/>
        </w:rPr>
        <w:t xml:space="preserve"> </w:t>
      </w:r>
      <w:bookmarkStart w:id="51" w:name="_Hlk164840733"/>
      <w:r w:rsidR="00FE3D7D" w:rsidRPr="007D6422">
        <w:rPr>
          <w:rFonts w:eastAsia="Times New Roman" w:cs="Arial"/>
          <w:szCs w:val="20"/>
          <w:lang w:eastAsia="sl-SI"/>
        </w:rPr>
        <w:t xml:space="preserve">V kolikor </w:t>
      </w:r>
      <w:r w:rsidR="00FE3D7D">
        <w:rPr>
          <w:rFonts w:eastAsia="Times New Roman" w:cs="Arial"/>
          <w:szCs w:val="20"/>
          <w:lang w:eastAsia="sl-SI"/>
        </w:rPr>
        <w:t>referenca</w:t>
      </w:r>
      <w:r w:rsidR="00FE3D7D" w:rsidRPr="007D6422">
        <w:rPr>
          <w:rFonts w:eastAsia="Times New Roman" w:cs="Arial"/>
          <w:szCs w:val="20"/>
          <w:lang w:eastAsia="sl-SI"/>
        </w:rPr>
        <w:t xml:space="preserve"> zajema tudi storitve, ki niso predmet tega naročil</w:t>
      </w:r>
      <w:bookmarkEnd w:id="51"/>
      <w:r w:rsidR="00FE3D7D" w:rsidRPr="007D6422">
        <w:rPr>
          <w:rFonts w:eastAsia="Times New Roman" w:cs="Arial"/>
          <w:szCs w:val="20"/>
          <w:lang w:eastAsia="sl-SI"/>
        </w:rPr>
        <w:t xml:space="preserve">a, bo naročnik upošteval samo vrednost storitev, ki so predmet tega naročila. </w:t>
      </w:r>
    </w:p>
    <w:p w14:paraId="330C1CD2" w14:textId="77777777" w:rsidR="00FE3D7D" w:rsidRDefault="00FE3D7D" w:rsidP="004F6AA7">
      <w:pPr>
        <w:rPr>
          <w:rFonts w:cs="Arial"/>
        </w:rPr>
      </w:pPr>
    </w:p>
    <w:p w14:paraId="56318C91" w14:textId="6DBC2401" w:rsidR="004F6AA7" w:rsidRDefault="000E69DC" w:rsidP="004F6AA7">
      <w:pPr>
        <w:rPr>
          <w:lang w:eastAsia="sl-SI"/>
        </w:rPr>
      </w:pPr>
      <w:r w:rsidRPr="00133E04">
        <w:rPr>
          <w:rFonts w:cs="Arial"/>
        </w:rPr>
        <w:t xml:space="preserve">V primeru, da ponudnik odda ponudbo </w:t>
      </w:r>
      <w:r w:rsidR="004F6AA7" w:rsidRPr="00133E04">
        <w:rPr>
          <w:rFonts w:cs="Arial"/>
        </w:rPr>
        <w:t>za več sklopov</w:t>
      </w:r>
      <w:r w:rsidRPr="00133E04">
        <w:rPr>
          <w:rFonts w:cs="Arial"/>
        </w:rPr>
        <w:t>, mora referenca oziroma</w:t>
      </w:r>
      <w:r w:rsidR="00FE7E59">
        <w:rPr>
          <w:rFonts w:cs="Arial"/>
        </w:rPr>
        <w:t xml:space="preserve"> </w:t>
      </w:r>
      <w:r w:rsidRPr="00133E04">
        <w:rPr>
          <w:rFonts w:cs="Arial"/>
        </w:rPr>
        <w:t xml:space="preserve">reference </w:t>
      </w:r>
      <w:r w:rsidR="005A2EE6">
        <w:rPr>
          <w:lang w:eastAsia="sl-SI"/>
        </w:rPr>
        <w:t xml:space="preserve">v seštevku </w:t>
      </w:r>
      <w:r w:rsidR="004F6AA7" w:rsidRPr="00133E04">
        <w:rPr>
          <w:lang w:eastAsia="sl-SI"/>
        </w:rPr>
        <w:t>izpolnjevati vse referenčne pogoje iz posameznih sklopov</w:t>
      </w:r>
      <w:r w:rsidR="00512E25" w:rsidRPr="00133E04">
        <w:rPr>
          <w:lang w:eastAsia="sl-SI"/>
        </w:rPr>
        <w:t>, za katere oddaja ponudbo</w:t>
      </w:r>
      <w:r w:rsidR="004F6AA7" w:rsidRPr="00133E04">
        <w:rPr>
          <w:lang w:eastAsia="sl-SI"/>
        </w:rPr>
        <w:t>. To pomeni, da se seštevajo zahteve po referencah vseh sklopov, na katere se prijavlja ponudnik.</w:t>
      </w:r>
    </w:p>
    <w:p w14:paraId="609EAB3D" w14:textId="77777777" w:rsidR="00FE7E59" w:rsidRDefault="00FE7E59" w:rsidP="004F6AA7">
      <w:pPr>
        <w:rPr>
          <w:lang w:eastAsia="sl-SI"/>
        </w:rPr>
      </w:pPr>
    </w:p>
    <w:p w14:paraId="2DD7145B" w14:textId="05AF4BAA" w:rsidR="004F6AA7" w:rsidRPr="004F6AA7" w:rsidRDefault="00FE7E59" w:rsidP="00DA6265">
      <w:pPr>
        <w:spacing w:after="120" w:line="240" w:lineRule="auto"/>
        <w:rPr>
          <w:rFonts w:cs="Arial"/>
          <w:szCs w:val="20"/>
          <w:highlight w:val="yellow"/>
        </w:rPr>
      </w:pPr>
      <w:r>
        <w:rPr>
          <w:lang w:eastAsia="sl-SI"/>
        </w:rPr>
        <w:t xml:space="preserve">Ponudnik lahko predloži eno referenco, ki znaša najmanj toliko, kolikor znaša seštevek minimalnih  zahtevanih višin referenc za sklope, za katere oddaja ponudbo, ob upoštevanju ostalih zahtev naročnika. </w:t>
      </w:r>
      <w:bookmarkEnd w:id="47"/>
    </w:p>
    <w:p w14:paraId="6FAC9359" w14:textId="624C8D56" w:rsidR="000E69DC" w:rsidRPr="00133E04" w:rsidRDefault="000E69DC" w:rsidP="004F6AA7">
      <w:pPr>
        <w:rPr>
          <w:rFonts w:eastAsiaTheme="minorHAnsi" w:cs="Arial"/>
          <w:szCs w:val="20"/>
        </w:rPr>
      </w:pPr>
      <w:r w:rsidRPr="00133E04">
        <w:rPr>
          <w:rFonts w:eastAsiaTheme="minorHAnsi" w:cs="Arial"/>
          <w:szCs w:val="20"/>
        </w:rPr>
        <w:t>Kot ustrezna se šteje tudi pogodba, ki ob oddaji naročila še ni zaključena, v kolikor z njo lahko ponudnik izkaže izpolnjevanje zahtevanega pogoja v zvezi z že izvedenim neprekinjenim izvajanjem.</w:t>
      </w:r>
    </w:p>
    <w:p w14:paraId="1F2B01AB" w14:textId="77777777" w:rsidR="006E7FA2" w:rsidRDefault="006E7FA2" w:rsidP="004F6AA7">
      <w:pPr>
        <w:rPr>
          <w:rFonts w:eastAsiaTheme="minorHAnsi" w:cs="Arial"/>
          <w:szCs w:val="20"/>
          <w:highlight w:val="yellow"/>
        </w:rPr>
      </w:pPr>
    </w:p>
    <w:p w14:paraId="382F358D" w14:textId="77777777" w:rsidR="006E7FA2" w:rsidRDefault="006E7FA2" w:rsidP="006E7FA2">
      <w:pPr>
        <w:spacing w:line="0" w:lineRule="atLeast"/>
        <w:rPr>
          <w:rFonts w:cs="Arial"/>
          <w:szCs w:val="20"/>
        </w:rPr>
      </w:pPr>
      <w:r w:rsidRPr="000571AB">
        <w:rPr>
          <w:rFonts w:cs="Arial"/>
          <w:szCs w:val="20"/>
        </w:rPr>
        <w:t>Naročnik bo kot ustrezno referenco štel tudi</w:t>
      </w:r>
      <w:r>
        <w:rPr>
          <w:rFonts w:cs="Arial"/>
          <w:szCs w:val="20"/>
        </w:rPr>
        <w:t xml:space="preserve"> referenco izvedeno na osnovi več različnih pravnih podlag (npr. naročilnica, pogodba) z istim referenčnim naročnikom, ob upoštevanju pogojev za sklop(e), za katerega(e) bo ponudnik oddal ponudbo.</w:t>
      </w:r>
    </w:p>
    <w:p w14:paraId="240A3F68" w14:textId="77777777" w:rsidR="006E7FA2" w:rsidRDefault="006E7FA2" w:rsidP="004F6AA7">
      <w:pPr>
        <w:rPr>
          <w:rFonts w:eastAsiaTheme="minorHAnsi" w:cs="Arial"/>
          <w:szCs w:val="20"/>
          <w:highlight w:val="yellow"/>
        </w:rPr>
      </w:pPr>
    </w:p>
    <w:p w14:paraId="34C03847" w14:textId="77777777" w:rsidR="006E7FA2" w:rsidRDefault="006E7FA2" w:rsidP="006E7FA2">
      <w:pPr>
        <w:spacing w:line="0" w:lineRule="atLeast"/>
        <w:rPr>
          <w:rFonts w:cs="Arial"/>
        </w:rPr>
      </w:pPr>
      <w:r w:rsidRPr="00C629FF">
        <w:rPr>
          <w:rFonts w:cs="Arial"/>
        </w:rPr>
        <w:t>Ponudnik ne more biti referenčni naročnik sam sebi ali svojim podizvajalcem</w:t>
      </w:r>
      <w:r>
        <w:rPr>
          <w:rFonts w:cs="Arial"/>
        </w:rPr>
        <w:t>.</w:t>
      </w:r>
    </w:p>
    <w:p w14:paraId="54DC3DF1" w14:textId="77777777" w:rsidR="000E69DC" w:rsidRPr="000E69DC" w:rsidRDefault="000E69DC" w:rsidP="000E69DC">
      <w:pPr>
        <w:rPr>
          <w:rFonts w:cs="Arial"/>
          <w:b/>
          <w:i/>
          <w:iCs/>
          <w:szCs w:val="20"/>
          <w:u w:val="single"/>
        </w:rPr>
      </w:pPr>
    </w:p>
    <w:p w14:paraId="13BBBD28" w14:textId="77777777" w:rsidR="000558EB" w:rsidRPr="00505B08" w:rsidRDefault="000558EB" w:rsidP="000558EB">
      <w:pPr>
        <w:spacing w:line="0" w:lineRule="atLeast"/>
        <w:ind w:left="357"/>
        <w:rPr>
          <w:rFonts w:cs="Arial"/>
        </w:rPr>
      </w:pPr>
      <w:r w:rsidRPr="00505B08">
        <w:rPr>
          <w:rFonts w:cs="Arial"/>
        </w:rPr>
        <w:t>DOKAZILO:</w:t>
      </w:r>
    </w:p>
    <w:p w14:paraId="24547310" w14:textId="5D2D6EAF" w:rsidR="000558EB" w:rsidRPr="008A0BB9" w:rsidRDefault="005339F1" w:rsidP="004F7722">
      <w:pPr>
        <w:autoSpaceDE w:val="0"/>
        <w:autoSpaceDN w:val="0"/>
        <w:adjustRightInd w:val="0"/>
        <w:spacing w:line="0" w:lineRule="atLeast"/>
        <w:ind w:left="360"/>
        <w:rPr>
          <w:rFonts w:cs="Arial"/>
        </w:rPr>
      </w:pPr>
      <w:bookmarkStart w:id="52" w:name="_Hlk525816855"/>
      <w:r w:rsidRPr="00A1305F">
        <w:rPr>
          <w:rFonts w:cs="Arial"/>
          <w:b/>
          <w:szCs w:val="20"/>
          <w:lang w:eastAsia="sl-SI"/>
        </w:rPr>
        <w:t xml:space="preserve">Izpolnjen obrazec »ESPD« </w:t>
      </w:r>
      <w:r w:rsidR="000558EB" w:rsidRPr="00505B08">
        <w:rPr>
          <w:rFonts w:cs="Arial"/>
        </w:rPr>
        <w:t xml:space="preserve">(del IV: Pogoji za sodelovanje, razdelek C: tehnična in strokovna sposobnost: Za naročila storitev: izvedba storitev določene vrste) </w:t>
      </w:r>
      <w:r w:rsidR="000558EB" w:rsidRPr="008A0BB9">
        <w:rPr>
          <w:rFonts w:cs="Arial"/>
        </w:rPr>
        <w:t>v katere</w:t>
      </w:r>
      <w:r w:rsidR="00161916">
        <w:rPr>
          <w:rFonts w:cs="Arial"/>
        </w:rPr>
        <w:t>m</w:t>
      </w:r>
      <w:r w:rsidR="000558EB" w:rsidRPr="008A0BB9">
        <w:rPr>
          <w:rFonts w:cs="Arial"/>
        </w:rPr>
        <w:t xml:space="preserve"> ponudnik </w:t>
      </w:r>
      <w:r w:rsidR="00161916">
        <w:rPr>
          <w:rFonts w:cs="Arial"/>
        </w:rPr>
        <w:t xml:space="preserve">označi sklop(e), za katerega(e) oddaja ponudbo in v rubriko </w:t>
      </w:r>
      <w:r w:rsidR="000558EB" w:rsidRPr="00161916">
        <w:rPr>
          <w:rFonts w:cs="Arial"/>
        </w:rPr>
        <w:t>»O</w:t>
      </w:r>
      <w:r w:rsidR="00161916">
        <w:rPr>
          <w:rFonts w:cs="Arial"/>
        </w:rPr>
        <w:t>pis reference</w:t>
      </w:r>
      <w:r w:rsidR="000558EB" w:rsidRPr="00161916">
        <w:rPr>
          <w:rFonts w:cs="Arial"/>
        </w:rPr>
        <w:t>« zapiše »</w:t>
      </w:r>
      <w:r w:rsidR="004F7722">
        <w:rPr>
          <w:rFonts w:cs="Arial"/>
        </w:rPr>
        <w:t>DA</w:t>
      </w:r>
      <w:r w:rsidR="000558EB" w:rsidRPr="00161916">
        <w:rPr>
          <w:rFonts w:cs="Arial"/>
        </w:rPr>
        <w:t>«</w:t>
      </w:r>
      <w:bookmarkEnd w:id="52"/>
      <w:r w:rsidR="004F7722">
        <w:rPr>
          <w:rFonts w:cs="Arial"/>
        </w:rPr>
        <w:t xml:space="preserve">. </w:t>
      </w:r>
      <w:r w:rsidR="00C33650">
        <w:rPr>
          <w:rFonts w:cs="Arial"/>
        </w:rPr>
        <w:t xml:space="preserve">V ostale rubrike </w:t>
      </w:r>
      <w:r w:rsidR="00C33650" w:rsidRPr="00765636">
        <w:rPr>
          <w:rFonts w:cs="Arial"/>
          <w:bCs/>
          <w:szCs w:val="20"/>
          <w:lang w:eastAsia="sl-SI"/>
        </w:rPr>
        <w:t xml:space="preserve">vpiše </w:t>
      </w:r>
      <w:r w:rsidR="00C33650">
        <w:rPr>
          <w:rFonts w:cs="Arial"/>
          <w:bCs/>
          <w:szCs w:val="20"/>
          <w:lang w:eastAsia="sl-SI"/>
        </w:rPr>
        <w:t xml:space="preserve">katerikoli </w:t>
      </w:r>
      <w:r w:rsidR="00C33650" w:rsidRPr="00765636">
        <w:rPr>
          <w:rFonts w:cs="Arial"/>
          <w:bCs/>
          <w:szCs w:val="20"/>
          <w:lang w:eastAsia="sl-SI"/>
        </w:rPr>
        <w:t>poljuben znak, s katerim potrjuje izpolnjevanje predmetnega pogoj</w:t>
      </w:r>
      <w:r w:rsidR="00C33650">
        <w:rPr>
          <w:rFonts w:cs="Arial"/>
        </w:rPr>
        <w:t xml:space="preserve">a. </w:t>
      </w:r>
      <w:r w:rsidR="004F7722" w:rsidRPr="00AD0023">
        <w:rPr>
          <w:rFonts w:cs="Arial"/>
        </w:rPr>
        <w:t>Ostale podatke, iz katerih izhaja izpolnjevanje zahtev iz pogoja, ponudnik navede v prilogi »Izjava</w:t>
      </w:r>
      <w:r w:rsidR="004F7722">
        <w:rPr>
          <w:rFonts w:cs="Arial"/>
        </w:rPr>
        <w:t xml:space="preserve"> ponudnika za referenco</w:t>
      </w:r>
      <w:r w:rsidR="004F7722" w:rsidRPr="00AD0023">
        <w:rPr>
          <w:rFonts w:cs="Arial"/>
        </w:rPr>
        <w:t>«</w:t>
      </w:r>
      <w:r w:rsidR="004F7722">
        <w:rPr>
          <w:rFonts w:cs="Arial"/>
        </w:rPr>
        <w:t xml:space="preserve"> </w:t>
      </w:r>
    </w:p>
    <w:p w14:paraId="56CEE3E2" w14:textId="77777777" w:rsidR="000558EB" w:rsidRPr="007934A4" w:rsidRDefault="000558EB" w:rsidP="000558EB">
      <w:pPr>
        <w:autoSpaceDE w:val="0"/>
        <w:autoSpaceDN w:val="0"/>
        <w:adjustRightInd w:val="0"/>
        <w:spacing w:line="0" w:lineRule="atLeast"/>
        <w:ind w:left="360"/>
        <w:rPr>
          <w:rFonts w:cs="Arial"/>
        </w:rPr>
      </w:pPr>
      <w:r w:rsidRPr="007934A4">
        <w:rPr>
          <w:rFonts w:cs="Arial"/>
        </w:rPr>
        <w:t>in</w:t>
      </w:r>
    </w:p>
    <w:p w14:paraId="5A094259" w14:textId="7C4E8271" w:rsidR="000558EB" w:rsidRDefault="000558EB" w:rsidP="000558EB">
      <w:pPr>
        <w:spacing w:line="0" w:lineRule="atLeast"/>
        <w:ind w:left="360"/>
        <w:rPr>
          <w:rFonts w:cs="Arial"/>
        </w:rPr>
      </w:pPr>
      <w:r w:rsidRPr="001A7E70">
        <w:rPr>
          <w:rFonts w:cs="Arial"/>
          <w:b/>
        </w:rPr>
        <w:t xml:space="preserve">Izjava ponudnika za referenco, </w:t>
      </w:r>
      <w:r w:rsidRPr="001A7E70">
        <w:rPr>
          <w:rFonts w:cs="Arial"/>
        </w:rPr>
        <w:t xml:space="preserve">iz katere mora biti razvidno izpolnjevanje zahtevanih pogojev. </w:t>
      </w:r>
    </w:p>
    <w:p w14:paraId="71065A7E" w14:textId="77777777" w:rsidR="000E69DC" w:rsidRPr="00A1305F" w:rsidRDefault="000E69DC" w:rsidP="00B61728">
      <w:pPr>
        <w:rPr>
          <w:rFonts w:cs="Arial"/>
        </w:rPr>
      </w:pPr>
    </w:p>
    <w:p w14:paraId="304EE131" w14:textId="53F9BF34" w:rsidR="003F1D5C" w:rsidRPr="00FE73F9" w:rsidRDefault="00C44686" w:rsidP="00BF4C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3" w:name="_Toc336851744"/>
      <w:bookmarkStart w:id="54" w:name="_Toc336851792"/>
      <w:bookmarkStart w:id="55" w:name="_Toc166153874"/>
      <w:bookmarkEnd w:id="41"/>
      <w:r w:rsidRPr="00FE73F9">
        <w:rPr>
          <w:rFonts w:cs="Arial"/>
          <w:caps w:val="0"/>
          <w:szCs w:val="20"/>
          <w:lang w:eastAsia="ar-SA"/>
        </w:rPr>
        <w:t>MERIL</w:t>
      </w:r>
      <w:bookmarkEnd w:id="53"/>
      <w:bookmarkEnd w:id="54"/>
      <w:r w:rsidR="005B3C1D" w:rsidRPr="00FE73F9">
        <w:rPr>
          <w:rFonts w:cs="Arial"/>
          <w:caps w:val="0"/>
          <w:szCs w:val="20"/>
          <w:lang w:eastAsia="ar-SA"/>
        </w:rPr>
        <w:t>O</w:t>
      </w:r>
      <w:bookmarkEnd w:id="55"/>
    </w:p>
    <w:p w14:paraId="65350FFD" w14:textId="0CDC7AE7" w:rsidR="008C3F2C" w:rsidRPr="00FE73F9" w:rsidRDefault="00F12959" w:rsidP="008C3F2C">
      <w:pPr>
        <w:autoSpaceDE w:val="0"/>
        <w:autoSpaceDN w:val="0"/>
        <w:adjustRightInd w:val="0"/>
        <w:spacing w:line="240" w:lineRule="auto"/>
        <w:rPr>
          <w:rFonts w:cs="Arial"/>
          <w:szCs w:val="20"/>
        </w:rPr>
      </w:pPr>
      <w:r w:rsidRPr="00FE73F9">
        <w:rPr>
          <w:rFonts w:cs="Arial"/>
          <w:szCs w:val="20"/>
        </w:rPr>
        <w:t xml:space="preserve">Merilo za </w:t>
      </w:r>
      <w:r w:rsidR="008C3F2C" w:rsidRPr="00FE73F9">
        <w:rPr>
          <w:rFonts w:cs="Arial"/>
          <w:szCs w:val="20"/>
        </w:rPr>
        <w:t xml:space="preserve">izbor najugodnejšega ponudnika (M) </w:t>
      </w:r>
      <w:r w:rsidR="00F20612">
        <w:rPr>
          <w:rFonts w:cs="Arial"/>
          <w:szCs w:val="20"/>
        </w:rPr>
        <w:t xml:space="preserve">za posamezen sklop </w:t>
      </w:r>
      <w:r w:rsidR="008C3F2C" w:rsidRPr="00FE73F9">
        <w:rPr>
          <w:rFonts w:cs="Arial"/>
          <w:szCs w:val="20"/>
        </w:rPr>
        <w:t xml:space="preserve">je ekonomsko najugodnejša ponudba, ki se ob izpolnjevanju vseh pogojev iz </w:t>
      </w:r>
      <w:r w:rsidRPr="00FE73F9">
        <w:rPr>
          <w:rFonts w:cs="Arial"/>
          <w:szCs w:val="20"/>
        </w:rPr>
        <w:t>te</w:t>
      </w:r>
      <w:r w:rsidR="008C3F2C" w:rsidRPr="00FE73F9">
        <w:rPr>
          <w:rFonts w:cs="Arial"/>
          <w:szCs w:val="20"/>
        </w:rPr>
        <w:t xml:space="preserve"> dokumentacije, izračuna na način:</w:t>
      </w:r>
    </w:p>
    <w:p w14:paraId="3FB359F7" w14:textId="77777777" w:rsidR="008C3F2C" w:rsidRPr="00FE73F9" w:rsidRDefault="008C3F2C" w:rsidP="008C3F2C">
      <w:pPr>
        <w:tabs>
          <w:tab w:val="left" w:pos="4680"/>
        </w:tabs>
        <w:spacing w:line="240" w:lineRule="auto"/>
        <w:rPr>
          <w:rFonts w:cs="Arial"/>
          <w:szCs w:val="20"/>
        </w:rPr>
      </w:pPr>
    </w:p>
    <w:p w14:paraId="5E8F38A3" w14:textId="6E6107C2" w:rsidR="008C3F2C" w:rsidRPr="00FE73F9" w:rsidRDefault="008C3F2C" w:rsidP="008C3F2C">
      <w:pPr>
        <w:tabs>
          <w:tab w:val="left" w:pos="4680"/>
        </w:tabs>
        <w:spacing w:line="240" w:lineRule="auto"/>
        <w:rPr>
          <w:rFonts w:cs="Arial"/>
          <w:sz w:val="24"/>
          <w:szCs w:val="24"/>
        </w:rPr>
      </w:pPr>
      <m:oMathPara>
        <m:oMathParaPr>
          <m:jc m:val="left"/>
        </m:oMathParaPr>
        <m:oMath>
          <m:r>
            <w:rPr>
              <w:rFonts w:ascii="Cambria Math" w:cs="Arial"/>
              <w:sz w:val="24"/>
              <w:szCs w:val="24"/>
            </w:rPr>
            <m:t>M=C</m:t>
          </m:r>
          <m:r>
            <w:rPr>
              <w:rFonts w:ascii="Cambria Math" w:cs="Arial"/>
              <w:sz w:val="24"/>
              <w:szCs w:val="24"/>
            </w:rPr>
            <m:t>*</m:t>
          </m:r>
          <m:r>
            <w:rPr>
              <w:rFonts w:ascii="Cambria Math" w:cs="Arial"/>
              <w:sz w:val="24"/>
              <w:szCs w:val="24"/>
            </w:rPr>
            <m:t>(1</m:t>
          </m:r>
          <m:r>
            <w:rPr>
              <w:rFonts w:ascii="Cambria Math" w:cs="Arial"/>
              <w:sz w:val="24"/>
              <w:szCs w:val="24"/>
            </w:rPr>
            <m:t>-</m:t>
          </m:r>
          <m:d>
            <m:dPr>
              <m:ctrlPr>
                <w:rPr>
                  <w:rFonts w:ascii="Cambria Math" w:hAnsi="Cambria Math" w:cs="Arial"/>
                  <w:i/>
                  <w:sz w:val="24"/>
                  <w:szCs w:val="24"/>
                </w:rPr>
              </m:ctrlPr>
            </m:dPr>
            <m:e>
              <m:f>
                <m:fPr>
                  <m:ctrlPr>
                    <w:rPr>
                      <w:rFonts w:ascii="Cambria Math" w:hAnsi="Cambria Math" w:cs="Arial"/>
                      <w:i/>
                      <w:sz w:val="24"/>
                      <w:szCs w:val="24"/>
                    </w:rPr>
                  </m:ctrlPr>
                </m:fPr>
                <m:num>
                  <m:r>
                    <w:rPr>
                      <w:rFonts w:ascii="Cambria Math" w:hAnsi="Cambria Math" w:cs="Arial"/>
                      <w:sz w:val="24"/>
                      <w:szCs w:val="24"/>
                    </w:rPr>
                    <m:t>Mer 1+Mer 2</m:t>
                  </m:r>
                </m:num>
                <m:den>
                  <m:r>
                    <w:rPr>
                      <w:rFonts w:ascii="Cambria Math" w:cs="Arial"/>
                      <w:sz w:val="24"/>
                      <w:szCs w:val="24"/>
                    </w:rPr>
                    <m:t>100</m:t>
                  </m:r>
                </m:den>
              </m:f>
            </m:e>
          </m:d>
          <m:r>
            <w:rPr>
              <w:rFonts w:ascii="Cambria Math" w:cs="Arial"/>
              <w:sz w:val="24"/>
              <w:szCs w:val="24"/>
            </w:rPr>
            <m:t>)</m:t>
          </m:r>
        </m:oMath>
      </m:oMathPara>
    </w:p>
    <w:p w14:paraId="377CB23D" w14:textId="77777777" w:rsidR="008C3F2C" w:rsidRPr="00FE73F9" w:rsidRDefault="008C3F2C" w:rsidP="008C3F2C">
      <w:pPr>
        <w:tabs>
          <w:tab w:val="left" w:pos="4680"/>
        </w:tabs>
        <w:spacing w:line="240" w:lineRule="auto"/>
        <w:rPr>
          <w:rFonts w:cs="Arial"/>
          <w:szCs w:val="20"/>
        </w:rPr>
      </w:pPr>
    </w:p>
    <w:p w14:paraId="45CE8CA6" w14:textId="65901AC0" w:rsidR="008C3F2C" w:rsidRDefault="008C3F2C" w:rsidP="008C3F2C">
      <w:pPr>
        <w:tabs>
          <w:tab w:val="left" w:pos="4680"/>
        </w:tabs>
        <w:spacing w:line="240" w:lineRule="auto"/>
        <w:rPr>
          <w:rFonts w:cs="Arial"/>
          <w:szCs w:val="20"/>
        </w:rPr>
      </w:pPr>
      <w:r w:rsidRPr="00FE73F9">
        <w:rPr>
          <w:rFonts w:cs="Arial"/>
          <w:szCs w:val="20"/>
        </w:rPr>
        <w:t>pri čemer oznake v formuli</w:t>
      </w:r>
      <w:r w:rsidR="00BD00BC">
        <w:rPr>
          <w:rStyle w:val="Sprotnaopomba-sklic"/>
          <w:rFonts w:cs="Arial"/>
          <w:szCs w:val="20"/>
        </w:rPr>
        <w:footnoteReference w:id="3"/>
      </w:r>
      <w:r w:rsidRPr="00FE73F9">
        <w:rPr>
          <w:rFonts w:cs="Arial"/>
          <w:szCs w:val="20"/>
        </w:rPr>
        <w:t xml:space="preserve"> pomenijo:</w:t>
      </w:r>
    </w:p>
    <w:p w14:paraId="7C43F25C" w14:textId="77777777" w:rsidR="00F20612" w:rsidRDefault="00F20612" w:rsidP="008C3F2C">
      <w:pPr>
        <w:tabs>
          <w:tab w:val="left" w:pos="4680"/>
        </w:tabs>
        <w:spacing w:line="240" w:lineRule="auto"/>
        <w:rPr>
          <w:rFonts w:cs="Arial"/>
          <w:szCs w:val="20"/>
        </w:rPr>
      </w:pPr>
    </w:p>
    <w:tbl>
      <w:tblPr>
        <w:tblW w:w="9135" w:type="dxa"/>
        <w:tblCellMar>
          <w:left w:w="0" w:type="dxa"/>
          <w:right w:w="0" w:type="dxa"/>
        </w:tblCellMar>
        <w:tblLook w:val="04A0" w:firstRow="1" w:lastRow="0" w:firstColumn="1" w:lastColumn="0" w:noHBand="0" w:noVBand="1"/>
      </w:tblPr>
      <w:tblGrid>
        <w:gridCol w:w="644"/>
        <w:gridCol w:w="4591"/>
        <w:gridCol w:w="2693"/>
        <w:gridCol w:w="1207"/>
      </w:tblGrid>
      <w:tr w:rsidR="00F20612" w:rsidRPr="00801B32" w14:paraId="30C61034" w14:textId="77777777" w:rsidTr="0094377F">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CECD15" w14:textId="77777777" w:rsidR="00F20612" w:rsidRPr="00801B32" w:rsidRDefault="00F20612" w:rsidP="0094377F">
            <w:pPr>
              <w:spacing w:before="60" w:after="60"/>
              <w:jc w:val="center"/>
              <w:rPr>
                <w:rFonts w:cs="Arial"/>
                <w:b/>
                <w:bCs/>
                <w:szCs w:val="20"/>
              </w:rPr>
            </w:pPr>
            <w:r w:rsidRPr="00801B32">
              <w:rPr>
                <w:rFonts w:cs="Arial"/>
                <w:b/>
                <w:bCs/>
                <w:szCs w:val="20"/>
              </w:rPr>
              <w:t>C</w:t>
            </w:r>
          </w:p>
        </w:tc>
        <w:tc>
          <w:tcPr>
            <w:tcW w:w="84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E5F98" w14:textId="3B613C72" w:rsidR="00F20612" w:rsidRPr="00801B32" w:rsidRDefault="00F20612" w:rsidP="0094377F">
            <w:pPr>
              <w:spacing w:before="60" w:after="60"/>
              <w:rPr>
                <w:rFonts w:cs="Arial"/>
                <w:b/>
                <w:bCs/>
                <w:szCs w:val="20"/>
              </w:rPr>
            </w:pPr>
            <w:bookmarkStart w:id="56" w:name="_Hlk71632762"/>
            <w:r w:rsidRPr="00801B32">
              <w:rPr>
                <w:rFonts w:cs="Arial"/>
                <w:szCs w:val="20"/>
              </w:rPr>
              <w:t xml:space="preserve">Skupna </w:t>
            </w:r>
            <w:r>
              <w:rPr>
                <w:rFonts w:cs="Arial"/>
                <w:szCs w:val="20"/>
              </w:rPr>
              <w:t>ponudbena vrednost sklopa</w:t>
            </w:r>
            <w:r w:rsidRPr="00801B32">
              <w:rPr>
                <w:rFonts w:cs="Arial"/>
                <w:szCs w:val="20"/>
              </w:rPr>
              <w:t xml:space="preserve"> </w:t>
            </w:r>
            <w:r w:rsidR="00C919E6">
              <w:rPr>
                <w:rFonts w:cs="Arial"/>
                <w:szCs w:val="20"/>
              </w:rPr>
              <w:t xml:space="preserve">v EUR </w:t>
            </w:r>
            <w:r w:rsidRPr="00801B32">
              <w:rPr>
                <w:rFonts w:cs="Arial"/>
                <w:szCs w:val="20"/>
              </w:rPr>
              <w:t>z DDV</w:t>
            </w:r>
            <w:bookmarkEnd w:id="56"/>
          </w:p>
        </w:tc>
      </w:tr>
      <w:tr w:rsidR="00F20612" w:rsidRPr="00801B32" w14:paraId="7553529F" w14:textId="77777777" w:rsidTr="0094377F">
        <w:trPr>
          <w:trHeight w:val="152"/>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tcPr>
          <w:p w14:paraId="39686765" w14:textId="77777777" w:rsidR="00F20612" w:rsidRPr="00801B32" w:rsidRDefault="00F20612" w:rsidP="0094377F">
            <w:pPr>
              <w:spacing w:before="60" w:after="60"/>
              <w:jc w:val="center"/>
              <w:rPr>
                <w:rFonts w:cs="Arial"/>
                <w:szCs w:val="20"/>
              </w:rPr>
            </w:pPr>
          </w:p>
        </w:tc>
      </w:tr>
      <w:tr w:rsidR="00F20612" w:rsidRPr="00801B32" w14:paraId="6F2C3257" w14:textId="77777777" w:rsidTr="0094377F">
        <w:trPr>
          <w:trHeight w:val="869"/>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895A22A" w14:textId="77777777" w:rsidR="00F20612" w:rsidRPr="00801B32" w:rsidRDefault="00F20612" w:rsidP="0094377F">
            <w:pPr>
              <w:spacing w:before="60" w:after="60"/>
              <w:jc w:val="center"/>
              <w:rPr>
                <w:rFonts w:cs="Arial"/>
                <w:b/>
                <w:bCs/>
                <w:color w:val="000000"/>
                <w:szCs w:val="20"/>
                <w:lang w:eastAsia="sl-SI"/>
              </w:rPr>
            </w:pPr>
          </w:p>
          <w:p w14:paraId="3F7AD73C" w14:textId="77777777" w:rsidR="00F20612" w:rsidRPr="00801B32" w:rsidRDefault="00F20612" w:rsidP="0094377F">
            <w:pPr>
              <w:spacing w:before="60" w:after="60"/>
              <w:jc w:val="center"/>
              <w:rPr>
                <w:rFonts w:cs="Arial"/>
                <w:b/>
                <w:bCs/>
                <w:color w:val="000000"/>
                <w:szCs w:val="20"/>
                <w:lang w:eastAsia="sl-SI"/>
              </w:rPr>
            </w:pPr>
          </w:p>
          <w:p w14:paraId="669FF88E" w14:textId="77777777" w:rsidR="00F20612" w:rsidRPr="00801B32" w:rsidRDefault="00F20612" w:rsidP="0094377F">
            <w:pPr>
              <w:spacing w:before="60" w:after="60"/>
              <w:jc w:val="center"/>
              <w:rPr>
                <w:rFonts w:cs="Arial"/>
                <w:b/>
                <w:bCs/>
                <w:color w:val="000000"/>
                <w:szCs w:val="20"/>
                <w:lang w:eastAsia="sl-SI"/>
              </w:rPr>
            </w:pPr>
          </w:p>
          <w:p w14:paraId="220F3EAC" w14:textId="77777777" w:rsidR="00F20612" w:rsidRPr="00801B32" w:rsidRDefault="00F20612" w:rsidP="0094377F">
            <w:pPr>
              <w:spacing w:before="60" w:after="60"/>
              <w:jc w:val="center"/>
              <w:rPr>
                <w:rFonts w:cs="Arial"/>
                <w:b/>
                <w:bCs/>
                <w:szCs w:val="20"/>
              </w:rPr>
            </w:pPr>
            <w:r w:rsidRPr="00801B32">
              <w:rPr>
                <w:rFonts w:cs="Arial"/>
                <w:b/>
                <w:bCs/>
                <w:color w:val="000000"/>
                <w:szCs w:val="20"/>
                <w:lang w:eastAsia="sl-SI"/>
              </w:rPr>
              <w:t>Mer</w:t>
            </w:r>
            <w:r w:rsidRPr="00801B32">
              <w:rPr>
                <w:rFonts w:cs="Arial"/>
                <w:b/>
                <w:bCs/>
                <w:color w:val="000000"/>
                <w:szCs w:val="20"/>
                <w:vertAlign w:val="subscript"/>
                <w:lang w:eastAsia="sl-SI"/>
              </w:rPr>
              <w:t>1</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tcPr>
          <w:p w14:paraId="3DE41338" w14:textId="26D80B1E" w:rsidR="00F20612" w:rsidRPr="00801B32" w:rsidRDefault="00F20612" w:rsidP="0094377F">
            <w:pPr>
              <w:spacing w:before="60" w:after="60"/>
              <w:rPr>
                <w:rFonts w:cs="Arial"/>
                <w:szCs w:val="20"/>
              </w:rPr>
            </w:pPr>
            <w:r w:rsidRPr="00FE73F9">
              <w:rPr>
                <w:rFonts w:cs="Arial"/>
                <w:color w:val="000000"/>
                <w:lang w:eastAsia="sl-SI"/>
              </w:rPr>
              <w:t xml:space="preserve">Točke po </w:t>
            </w:r>
            <w:r>
              <w:rPr>
                <w:rFonts w:cs="Arial"/>
                <w:color w:val="000000"/>
                <w:lang w:eastAsia="sl-SI"/>
              </w:rPr>
              <w:t>merilu</w:t>
            </w:r>
            <w:r w:rsidRPr="00FE73F9">
              <w:rPr>
                <w:rFonts w:cs="Arial"/>
                <w:color w:val="000000"/>
                <w:lang w:eastAsia="sl-SI"/>
              </w:rPr>
              <w:t xml:space="preserve"> </w:t>
            </w:r>
            <w:r w:rsidRPr="00801B32">
              <w:rPr>
                <w:rFonts w:cs="Arial"/>
                <w:color w:val="000000"/>
                <w:szCs w:val="20"/>
                <w:lang w:eastAsia="sl-SI"/>
              </w:rPr>
              <w:t>»</w:t>
            </w:r>
            <w:r w:rsidRPr="00801B32">
              <w:rPr>
                <w:rFonts w:cs="Arial"/>
                <w:szCs w:val="20"/>
              </w:rPr>
              <w:t>Delež zaposlenih mladih«</w:t>
            </w:r>
          </w:p>
          <w:p w14:paraId="71C210CD" w14:textId="77777777" w:rsidR="00F20612" w:rsidRPr="00801B32" w:rsidRDefault="00F20612" w:rsidP="0094377F">
            <w:pPr>
              <w:rPr>
                <w:rFonts w:cs="Arial"/>
                <w:szCs w:val="20"/>
              </w:rPr>
            </w:pPr>
          </w:p>
          <w:p w14:paraId="3D0B70EC" w14:textId="77777777" w:rsidR="00F20612" w:rsidRPr="00801B32" w:rsidRDefault="00F20612" w:rsidP="0094377F">
            <w:pPr>
              <w:spacing w:before="60" w:after="60"/>
              <w:rPr>
                <w:rFonts w:cs="Arial"/>
                <w:color w:val="000000"/>
                <w:szCs w:val="20"/>
                <w:lang w:eastAsia="sl-SI"/>
              </w:rPr>
            </w:pPr>
            <w:r w:rsidRPr="00801B32">
              <w:rPr>
                <w:rFonts w:cs="Arial"/>
                <w:color w:val="000000"/>
                <w:szCs w:val="20"/>
                <w:lang w:eastAsia="sl-SI"/>
              </w:rPr>
              <w:t>Ponudnik, ki ima na dan objave predmetnega naročila na Portalu javnih naročil med vsemi zaposlenimi zaposlenih določen odstotek mladih (</w:t>
            </w:r>
            <w:r w:rsidRPr="00801B32">
              <w:rPr>
                <w:rFonts w:cs="Arial"/>
                <w:szCs w:val="20"/>
              </w:rPr>
              <w:t xml:space="preserve">tisti, ki so na </w:t>
            </w:r>
            <w:r w:rsidRPr="00801B32">
              <w:rPr>
                <w:rFonts w:cs="Arial"/>
                <w:color w:val="000000"/>
                <w:szCs w:val="20"/>
                <w:lang w:eastAsia="sl-SI"/>
              </w:rPr>
              <w:t>dan objave predmetnega naročila na Portalu javnih naročil</w:t>
            </w:r>
            <w:r w:rsidRPr="00801B32">
              <w:rPr>
                <w:rFonts w:cs="Arial"/>
                <w:szCs w:val="20"/>
              </w:rPr>
              <w:t xml:space="preserve"> stari manj kot 30 let),</w:t>
            </w:r>
            <w:r w:rsidRPr="00801B32">
              <w:rPr>
                <w:rFonts w:cs="Arial"/>
                <w:color w:val="000000"/>
                <w:szCs w:val="20"/>
                <w:lang w:eastAsia="sl-SI"/>
              </w:rPr>
              <w:t xml:space="preserve"> dobi dodatne točke.</w:t>
            </w:r>
          </w:p>
          <w:p w14:paraId="7AF7EFAA" w14:textId="77777777" w:rsidR="00F20612" w:rsidRPr="00801B32" w:rsidRDefault="00F20612" w:rsidP="0094377F">
            <w:pPr>
              <w:rPr>
                <w:rFonts w:cs="Arial"/>
                <w:color w:val="000000"/>
                <w:szCs w:val="20"/>
                <w:lang w:eastAsia="sl-SI"/>
              </w:rPr>
            </w:pPr>
          </w:p>
          <w:p w14:paraId="14B2361C" w14:textId="77777777" w:rsidR="00F20612" w:rsidRPr="00801B32" w:rsidRDefault="00F20612" w:rsidP="0094377F">
            <w:pPr>
              <w:spacing w:after="120"/>
              <w:rPr>
                <w:rFonts w:cs="Arial"/>
                <w:szCs w:val="20"/>
              </w:rPr>
            </w:pPr>
            <w:r w:rsidRPr="00801B32">
              <w:rPr>
                <w:rFonts w:cs="Arial"/>
                <w:b/>
                <w:bCs/>
                <w:szCs w:val="20"/>
              </w:rPr>
              <w:t>Dokazilo:</w:t>
            </w:r>
            <w:r w:rsidRPr="00801B32">
              <w:rPr>
                <w:rFonts w:cs="Arial"/>
                <w:szCs w:val="20"/>
              </w:rPr>
              <w:t xml:space="preserve"> Izpolnjen obrazec »Izjava ponudnika o številu zaposlenih</w:t>
            </w:r>
            <w:r>
              <w:rPr>
                <w:rFonts w:cs="Arial"/>
                <w:szCs w:val="20"/>
              </w:rPr>
              <w:t xml:space="preserve"> in p</w:t>
            </w:r>
            <w:r w:rsidRPr="00801B32">
              <w:rPr>
                <w:rFonts w:cs="Arial"/>
                <w:szCs w:val="20"/>
              </w:rPr>
              <w:t>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3D292A3" w14:textId="77777777" w:rsidR="00F20612" w:rsidRPr="00801B32" w:rsidRDefault="00F20612" w:rsidP="0094377F">
            <w:pPr>
              <w:spacing w:before="60" w:after="60"/>
              <w:jc w:val="center"/>
              <w:rPr>
                <w:rFonts w:cs="Arial"/>
                <w:color w:val="000000"/>
                <w:szCs w:val="20"/>
                <w:lang w:eastAsia="sl-SI"/>
              </w:rPr>
            </w:pPr>
            <w:r w:rsidRPr="00801B32">
              <w:rPr>
                <w:rFonts w:cs="Arial"/>
                <w:color w:val="000000"/>
                <w:szCs w:val="20"/>
                <w:lang w:eastAsia="sl-SI"/>
              </w:rPr>
              <w:t>Odstotek mladih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10502F1D" w14:textId="77777777" w:rsidR="00F20612" w:rsidRPr="00801B32" w:rsidRDefault="00F20612" w:rsidP="0094377F">
            <w:pPr>
              <w:spacing w:before="60" w:after="60"/>
              <w:jc w:val="center"/>
              <w:rPr>
                <w:rFonts w:cs="Arial"/>
                <w:szCs w:val="20"/>
              </w:rPr>
            </w:pPr>
            <w:r w:rsidRPr="00801B32">
              <w:rPr>
                <w:rFonts w:cs="Arial"/>
                <w:szCs w:val="20"/>
              </w:rPr>
              <w:t>Število dodatnih točk</w:t>
            </w:r>
          </w:p>
        </w:tc>
      </w:tr>
      <w:tr w:rsidR="00F20612" w:rsidRPr="00801B32" w14:paraId="7E144CA4" w14:textId="77777777" w:rsidTr="0094377F">
        <w:trPr>
          <w:trHeight w:val="638"/>
        </w:trPr>
        <w:tc>
          <w:tcPr>
            <w:tcW w:w="0" w:type="auto"/>
            <w:vMerge/>
            <w:tcBorders>
              <w:top w:val="nil"/>
              <w:left w:val="single" w:sz="8" w:space="0" w:color="auto"/>
              <w:bottom w:val="single" w:sz="8" w:space="0" w:color="auto"/>
              <w:right w:val="single" w:sz="8" w:space="0" w:color="auto"/>
            </w:tcBorders>
            <w:vAlign w:val="center"/>
            <w:hideMark/>
          </w:tcPr>
          <w:p w14:paraId="0D942666" w14:textId="77777777" w:rsidR="00F20612" w:rsidRPr="00801B32" w:rsidRDefault="00F20612" w:rsidP="0094377F">
            <w:pPr>
              <w:spacing w:line="240" w:lineRule="auto"/>
              <w:rPr>
                <w:rFonts w:eastAsiaTheme="minorHAnsi" w:cs="Arial"/>
                <w:b/>
                <w:bCs/>
                <w:szCs w:val="20"/>
              </w:rPr>
            </w:pPr>
          </w:p>
        </w:tc>
        <w:tc>
          <w:tcPr>
            <w:tcW w:w="4591" w:type="dxa"/>
            <w:vMerge/>
            <w:tcBorders>
              <w:top w:val="nil"/>
              <w:left w:val="nil"/>
              <w:bottom w:val="single" w:sz="8" w:space="0" w:color="auto"/>
              <w:right w:val="single" w:sz="8" w:space="0" w:color="auto"/>
            </w:tcBorders>
            <w:vAlign w:val="center"/>
            <w:hideMark/>
          </w:tcPr>
          <w:p w14:paraId="0791D506" w14:textId="77777777" w:rsidR="00F20612" w:rsidRPr="00801B32" w:rsidRDefault="00F20612" w:rsidP="0094377F">
            <w:pPr>
              <w:spacing w:line="240" w:lineRule="auto"/>
              <w:rPr>
                <w:rFonts w:eastAsiaTheme="minorHAnsi" w:cs="Arial"/>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0A602FA" w14:textId="77777777" w:rsidR="00F20612" w:rsidRPr="00801B32" w:rsidRDefault="00F20612" w:rsidP="0094377F">
            <w:pPr>
              <w:spacing w:before="60" w:after="60"/>
              <w:jc w:val="center"/>
              <w:rPr>
                <w:rFonts w:cs="Arial"/>
                <w:color w:val="000000"/>
                <w:szCs w:val="20"/>
                <w:lang w:eastAsia="sl-SI"/>
              </w:rPr>
            </w:pPr>
            <w:r w:rsidRPr="00801B32">
              <w:rPr>
                <w:rFonts w:cs="Arial"/>
                <w:color w:val="000000"/>
                <w:szCs w:val="20"/>
                <w:lang w:eastAsia="sl-SI"/>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BCCE258" w14:textId="77777777" w:rsidR="00F20612" w:rsidRPr="00801B32" w:rsidRDefault="00F20612" w:rsidP="0094377F">
            <w:pPr>
              <w:spacing w:before="60" w:after="60"/>
              <w:jc w:val="center"/>
              <w:rPr>
                <w:rFonts w:cs="Arial"/>
                <w:color w:val="000000"/>
                <w:szCs w:val="20"/>
                <w:lang w:eastAsia="sl-SI"/>
              </w:rPr>
            </w:pPr>
            <w:r w:rsidRPr="00801B32">
              <w:rPr>
                <w:rFonts w:cs="Arial"/>
                <w:color w:val="000000"/>
                <w:szCs w:val="20"/>
                <w:lang w:eastAsia="sl-SI"/>
              </w:rPr>
              <w:t>1</w:t>
            </w:r>
          </w:p>
        </w:tc>
      </w:tr>
      <w:tr w:rsidR="00F20612" w:rsidRPr="00801B32" w14:paraId="5607D892" w14:textId="77777777" w:rsidTr="0094377F">
        <w:trPr>
          <w:trHeight w:val="636"/>
        </w:trPr>
        <w:tc>
          <w:tcPr>
            <w:tcW w:w="0" w:type="auto"/>
            <w:vMerge/>
            <w:tcBorders>
              <w:top w:val="nil"/>
              <w:left w:val="single" w:sz="8" w:space="0" w:color="auto"/>
              <w:bottom w:val="single" w:sz="8" w:space="0" w:color="auto"/>
              <w:right w:val="single" w:sz="8" w:space="0" w:color="auto"/>
            </w:tcBorders>
            <w:vAlign w:val="center"/>
            <w:hideMark/>
          </w:tcPr>
          <w:p w14:paraId="6BCD32ED" w14:textId="77777777" w:rsidR="00F20612" w:rsidRPr="00801B32" w:rsidRDefault="00F20612" w:rsidP="0094377F">
            <w:pPr>
              <w:spacing w:line="240" w:lineRule="auto"/>
              <w:rPr>
                <w:rFonts w:eastAsiaTheme="minorHAnsi" w:cs="Arial"/>
                <w:b/>
                <w:bCs/>
                <w:szCs w:val="20"/>
              </w:rPr>
            </w:pPr>
          </w:p>
        </w:tc>
        <w:tc>
          <w:tcPr>
            <w:tcW w:w="4591" w:type="dxa"/>
            <w:vMerge/>
            <w:tcBorders>
              <w:top w:val="nil"/>
              <w:left w:val="nil"/>
              <w:bottom w:val="single" w:sz="8" w:space="0" w:color="auto"/>
              <w:right w:val="single" w:sz="8" w:space="0" w:color="auto"/>
            </w:tcBorders>
            <w:vAlign w:val="center"/>
            <w:hideMark/>
          </w:tcPr>
          <w:p w14:paraId="3A2797F9" w14:textId="77777777" w:rsidR="00F20612" w:rsidRPr="00801B32" w:rsidRDefault="00F20612" w:rsidP="0094377F">
            <w:pPr>
              <w:spacing w:line="240" w:lineRule="auto"/>
              <w:rPr>
                <w:rFonts w:eastAsiaTheme="minorHAnsi" w:cs="Arial"/>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BFDF843" w14:textId="77777777" w:rsidR="00F20612" w:rsidRPr="00801B32" w:rsidRDefault="00F20612" w:rsidP="0094377F">
            <w:pPr>
              <w:spacing w:before="60" w:after="60"/>
              <w:jc w:val="center"/>
              <w:rPr>
                <w:rFonts w:cs="Arial"/>
                <w:color w:val="000000"/>
                <w:szCs w:val="20"/>
                <w:lang w:eastAsia="sl-SI"/>
              </w:rPr>
            </w:pPr>
            <w:r w:rsidRPr="00801B32">
              <w:rPr>
                <w:rFonts w:cs="Arial"/>
                <w:color w:val="000000"/>
                <w:szCs w:val="20"/>
                <w:lang w:eastAsia="sl-SI"/>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929DCC8" w14:textId="77777777" w:rsidR="00F20612" w:rsidRPr="00801B32" w:rsidRDefault="00F20612" w:rsidP="0094377F">
            <w:pPr>
              <w:spacing w:before="60" w:after="60"/>
              <w:jc w:val="center"/>
              <w:rPr>
                <w:rFonts w:cs="Arial"/>
                <w:color w:val="000000"/>
                <w:szCs w:val="20"/>
                <w:lang w:eastAsia="sl-SI"/>
              </w:rPr>
            </w:pPr>
            <w:r w:rsidRPr="00801B32">
              <w:rPr>
                <w:rFonts w:cs="Arial"/>
                <w:color w:val="000000"/>
                <w:szCs w:val="20"/>
                <w:lang w:eastAsia="sl-SI"/>
              </w:rPr>
              <w:t>3</w:t>
            </w:r>
          </w:p>
        </w:tc>
      </w:tr>
      <w:tr w:rsidR="00F20612" w:rsidRPr="00801B32" w14:paraId="5D625F63" w14:textId="77777777" w:rsidTr="0094377F">
        <w:trPr>
          <w:trHeight w:val="550"/>
        </w:trPr>
        <w:tc>
          <w:tcPr>
            <w:tcW w:w="0" w:type="auto"/>
            <w:vMerge/>
            <w:tcBorders>
              <w:top w:val="nil"/>
              <w:left w:val="single" w:sz="8" w:space="0" w:color="auto"/>
              <w:bottom w:val="single" w:sz="8" w:space="0" w:color="auto"/>
              <w:right w:val="single" w:sz="8" w:space="0" w:color="auto"/>
            </w:tcBorders>
            <w:vAlign w:val="center"/>
            <w:hideMark/>
          </w:tcPr>
          <w:p w14:paraId="060C32E2" w14:textId="77777777" w:rsidR="00F20612" w:rsidRPr="00801B32" w:rsidRDefault="00F20612" w:rsidP="0094377F">
            <w:pPr>
              <w:spacing w:line="240" w:lineRule="auto"/>
              <w:rPr>
                <w:rFonts w:eastAsiaTheme="minorHAnsi" w:cs="Arial"/>
                <w:b/>
                <w:bCs/>
                <w:szCs w:val="20"/>
              </w:rPr>
            </w:pPr>
          </w:p>
        </w:tc>
        <w:tc>
          <w:tcPr>
            <w:tcW w:w="4591" w:type="dxa"/>
            <w:vMerge/>
            <w:tcBorders>
              <w:top w:val="nil"/>
              <w:left w:val="nil"/>
              <w:bottom w:val="single" w:sz="8" w:space="0" w:color="auto"/>
              <w:right w:val="single" w:sz="8" w:space="0" w:color="auto"/>
            </w:tcBorders>
            <w:vAlign w:val="center"/>
            <w:hideMark/>
          </w:tcPr>
          <w:p w14:paraId="1D08B36A" w14:textId="77777777" w:rsidR="00F20612" w:rsidRPr="00801B32" w:rsidRDefault="00F20612" w:rsidP="0094377F">
            <w:pPr>
              <w:spacing w:line="240" w:lineRule="auto"/>
              <w:rPr>
                <w:rFonts w:eastAsiaTheme="minorHAnsi" w:cs="Arial"/>
                <w:szCs w:val="20"/>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1D79C88" w14:textId="77777777" w:rsidR="00F20612" w:rsidRPr="00801B32" w:rsidRDefault="00F20612" w:rsidP="0094377F">
            <w:pPr>
              <w:spacing w:before="60" w:after="60"/>
              <w:jc w:val="center"/>
              <w:rPr>
                <w:rFonts w:cs="Arial"/>
                <w:color w:val="000000"/>
                <w:szCs w:val="20"/>
                <w:lang w:eastAsia="sl-SI"/>
              </w:rPr>
            </w:pPr>
            <w:r w:rsidRPr="00801B32">
              <w:rPr>
                <w:rFonts w:cs="Arial"/>
                <w:color w:val="000000"/>
                <w:szCs w:val="20"/>
                <w:lang w:eastAsia="sl-SI"/>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79D01FE" w14:textId="77777777" w:rsidR="00F20612" w:rsidRPr="00801B32" w:rsidRDefault="00F20612" w:rsidP="0094377F">
            <w:pPr>
              <w:spacing w:before="60" w:after="60"/>
              <w:jc w:val="center"/>
              <w:rPr>
                <w:rFonts w:cs="Arial"/>
                <w:color w:val="000000"/>
                <w:szCs w:val="20"/>
                <w:lang w:eastAsia="sl-SI"/>
              </w:rPr>
            </w:pPr>
            <w:r w:rsidRPr="00801B32">
              <w:rPr>
                <w:rFonts w:cs="Arial"/>
                <w:color w:val="000000"/>
                <w:szCs w:val="20"/>
                <w:lang w:eastAsia="sl-SI"/>
              </w:rPr>
              <w:t>5</w:t>
            </w:r>
          </w:p>
        </w:tc>
      </w:tr>
      <w:tr w:rsidR="00F20612" w:rsidRPr="00801B32" w14:paraId="6742B016" w14:textId="77777777" w:rsidTr="0094377F">
        <w:trPr>
          <w:trHeight w:val="240"/>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tcPr>
          <w:p w14:paraId="21F24B62" w14:textId="77777777" w:rsidR="00F20612" w:rsidRPr="00801B32" w:rsidRDefault="00F20612" w:rsidP="0094377F">
            <w:pPr>
              <w:spacing w:before="60" w:after="60"/>
              <w:rPr>
                <w:rFonts w:cs="Arial"/>
                <w:b/>
                <w:bCs/>
                <w:szCs w:val="20"/>
              </w:rPr>
            </w:pPr>
          </w:p>
        </w:tc>
      </w:tr>
      <w:tr w:rsidR="00F20612" w:rsidRPr="00801B32" w14:paraId="0EE9CC9B" w14:textId="77777777" w:rsidTr="0094377F">
        <w:trPr>
          <w:trHeight w:val="636"/>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046A32C2" w14:textId="77777777" w:rsidR="00F20612" w:rsidRPr="00801B32" w:rsidRDefault="00F20612" w:rsidP="0094377F">
            <w:pPr>
              <w:spacing w:before="60" w:after="60"/>
              <w:jc w:val="center"/>
              <w:rPr>
                <w:rFonts w:cs="Arial"/>
                <w:b/>
                <w:bCs/>
                <w:color w:val="000000"/>
                <w:szCs w:val="20"/>
                <w:lang w:eastAsia="sl-SI"/>
              </w:rPr>
            </w:pPr>
          </w:p>
          <w:p w14:paraId="7929EC21" w14:textId="77777777" w:rsidR="00F20612" w:rsidRPr="00801B32" w:rsidRDefault="00F20612" w:rsidP="0094377F">
            <w:pPr>
              <w:spacing w:before="60" w:after="60"/>
              <w:jc w:val="center"/>
              <w:rPr>
                <w:rFonts w:cs="Arial"/>
                <w:b/>
                <w:bCs/>
                <w:color w:val="000000"/>
                <w:szCs w:val="20"/>
                <w:lang w:eastAsia="sl-SI"/>
              </w:rPr>
            </w:pPr>
          </w:p>
          <w:p w14:paraId="58549BE8" w14:textId="77777777" w:rsidR="00F20612" w:rsidRPr="00801B32" w:rsidRDefault="00F20612" w:rsidP="0094377F">
            <w:pPr>
              <w:spacing w:before="60" w:after="60"/>
              <w:jc w:val="center"/>
              <w:rPr>
                <w:rFonts w:cs="Arial"/>
                <w:b/>
                <w:bCs/>
                <w:color w:val="000000"/>
                <w:szCs w:val="20"/>
                <w:lang w:eastAsia="sl-SI"/>
              </w:rPr>
            </w:pPr>
          </w:p>
          <w:p w14:paraId="40EDFF1A" w14:textId="77777777" w:rsidR="00F20612" w:rsidRPr="00801B32" w:rsidRDefault="00F20612" w:rsidP="0094377F">
            <w:pPr>
              <w:spacing w:before="60" w:after="60"/>
              <w:jc w:val="center"/>
              <w:rPr>
                <w:rFonts w:cs="Arial"/>
                <w:b/>
                <w:bCs/>
                <w:color w:val="000000"/>
                <w:szCs w:val="20"/>
                <w:lang w:eastAsia="sl-SI"/>
              </w:rPr>
            </w:pPr>
            <w:r w:rsidRPr="00801B32">
              <w:rPr>
                <w:rFonts w:cs="Arial"/>
                <w:b/>
                <w:bCs/>
                <w:color w:val="000000"/>
                <w:szCs w:val="20"/>
                <w:lang w:eastAsia="sl-SI"/>
              </w:rPr>
              <w:t>Mer</w:t>
            </w:r>
            <w:r w:rsidRPr="00801B32">
              <w:rPr>
                <w:rFonts w:cs="Arial"/>
                <w:b/>
                <w:bCs/>
                <w:color w:val="000000"/>
                <w:szCs w:val="20"/>
                <w:vertAlign w:val="subscript"/>
                <w:lang w:eastAsia="sl-SI"/>
              </w:rPr>
              <w:t>2</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tcPr>
          <w:p w14:paraId="056070E6" w14:textId="492F44C8" w:rsidR="00F20612" w:rsidRPr="00801B32" w:rsidRDefault="00F20612" w:rsidP="0094377F">
            <w:pPr>
              <w:spacing w:before="60" w:after="60"/>
              <w:rPr>
                <w:rFonts w:cs="Arial"/>
                <w:color w:val="000000"/>
                <w:szCs w:val="20"/>
                <w:lang w:eastAsia="sl-SI"/>
              </w:rPr>
            </w:pPr>
            <w:r w:rsidRPr="00FE73F9">
              <w:rPr>
                <w:rFonts w:cs="Arial"/>
                <w:color w:val="000000"/>
                <w:lang w:eastAsia="sl-SI"/>
              </w:rPr>
              <w:t xml:space="preserve">Točke po </w:t>
            </w:r>
            <w:r>
              <w:rPr>
                <w:rFonts w:cs="Arial"/>
                <w:color w:val="000000"/>
                <w:lang w:eastAsia="sl-SI"/>
              </w:rPr>
              <w:t>merilu</w:t>
            </w:r>
            <w:r w:rsidRPr="00FE73F9">
              <w:rPr>
                <w:rFonts w:cs="Arial"/>
                <w:color w:val="000000"/>
                <w:lang w:eastAsia="sl-SI"/>
              </w:rPr>
              <w:t xml:space="preserve"> </w:t>
            </w:r>
            <w:r w:rsidRPr="00801B32">
              <w:rPr>
                <w:rFonts w:cs="Arial"/>
                <w:color w:val="000000"/>
                <w:szCs w:val="20"/>
                <w:lang w:eastAsia="sl-SI"/>
              </w:rPr>
              <w:t>»</w:t>
            </w:r>
            <w:r w:rsidRPr="00801B32">
              <w:rPr>
                <w:rFonts w:cs="Arial"/>
                <w:szCs w:val="20"/>
              </w:rPr>
              <w:t>Delež zaposlenih starejših«</w:t>
            </w:r>
          </w:p>
          <w:p w14:paraId="5FD7E2F9" w14:textId="77777777" w:rsidR="00F20612" w:rsidRPr="00801B32" w:rsidRDefault="00F20612" w:rsidP="0094377F">
            <w:pPr>
              <w:rPr>
                <w:rFonts w:cs="Arial"/>
                <w:color w:val="000000"/>
                <w:szCs w:val="20"/>
                <w:lang w:eastAsia="sl-SI"/>
              </w:rPr>
            </w:pPr>
          </w:p>
          <w:p w14:paraId="782B45DE" w14:textId="09481AA4" w:rsidR="00F20612" w:rsidRPr="00801B32" w:rsidRDefault="00F20612" w:rsidP="0094377F">
            <w:pPr>
              <w:spacing w:before="60" w:after="60"/>
              <w:rPr>
                <w:rFonts w:cs="Arial"/>
                <w:color w:val="000000"/>
                <w:szCs w:val="20"/>
                <w:lang w:eastAsia="sl-SI"/>
              </w:rPr>
            </w:pPr>
            <w:r w:rsidRPr="00801B32">
              <w:rPr>
                <w:rFonts w:cs="Arial"/>
                <w:color w:val="000000"/>
                <w:szCs w:val="20"/>
                <w:lang w:eastAsia="sl-SI"/>
              </w:rPr>
              <w:t>Ponudnik, ki ima na dan objave predmetnega naročila na Portalu javnih naročil med vsemi zaposlenimi zaposlenih določen odstotek starejših (</w:t>
            </w:r>
            <w:r w:rsidRPr="00801B32">
              <w:rPr>
                <w:rFonts w:cs="Arial"/>
                <w:szCs w:val="20"/>
              </w:rPr>
              <w:t xml:space="preserve">tisti, ki so </w:t>
            </w:r>
            <w:r w:rsidRPr="00801B32">
              <w:rPr>
                <w:rFonts w:cs="Arial"/>
                <w:color w:val="000000"/>
                <w:szCs w:val="20"/>
                <w:lang w:eastAsia="sl-SI"/>
              </w:rPr>
              <w:t xml:space="preserve">na dan objave predmetnega naročila na Portalu javnih naročil </w:t>
            </w:r>
            <w:r w:rsidRPr="00801B32">
              <w:rPr>
                <w:rFonts w:cs="Arial"/>
                <w:szCs w:val="20"/>
              </w:rPr>
              <w:t>stari več kot 55 let),</w:t>
            </w:r>
            <w:r w:rsidRPr="00801B32">
              <w:rPr>
                <w:rFonts w:cs="Arial"/>
                <w:color w:val="000000"/>
                <w:szCs w:val="20"/>
                <w:lang w:eastAsia="sl-SI"/>
              </w:rPr>
              <w:t xml:space="preserve"> dobi dodatne točke.</w:t>
            </w:r>
          </w:p>
          <w:p w14:paraId="2F244691" w14:textId="77777777" w:rsidR="00F20612" w:rsidRPr="00801B32" w:rsidRDefault="00F20612" w:rsidP="0094377F">
            <w:pPr>
              <w:rPr>
                <w:rFonts w:cs="Arial"/>
                <w:color w:val="000000"/>
                <w:szCs w:val="20"/>
                <w:lang w:eastAsia="sl-SI"/>
              </w:rPr>
            </w:pPr>
          </w:p>
          <w:p w14:paraId="1DB3F854" w14:textId="77777777" w:rsidR="00F20612" w:rsidRPr="00801B32" w:rsidRDefault="00F20612" w:rsidP="0094377F">
            <w:pPr>
              <w:spacing w:before="60" w:after="60"/>
              <w:rPr>
                <w:rFonts w:cs="Arial"/>
                <w:color w:val="000000"/>
                <w:szCs w:val="20"/>
                <w:highlight w:val="yellow"/>
                <w:lang w:eastAsia="sl-SI"/>
              </w:rPr>
            </w:pPr>
            <w:r w:rsidRPr="00801B32">
              <w:rPr>
                <w:rFonts w:cs="Arial"/>
                <w:b/>
                <w:bCs/>
                <w:color w:val="000000"/>
                <w:szCs w:val="20"/>
                <w:lang w:eastAsia="sl-SI"/>
              </w:rPr>
              <w:t>Dokazilo:</w:t>
            </w:r>
            <w:r w:rsidRPr="00801B32">
              <w:rPr>
                <w:rFonts w:cs="Arial"/>
                <w:color w:val="000000"/>
                <w:szCs w:val="20"/>
                <w:lang w:eastAsia="sl-SI"/>
              </w:rPr>
              <w:t xml:space="preserve"> Izpolnjen obrazec »</w:t>
            </w:r>
            <w:bookmarkStart w:id="57" w:name="_Hlk71633588"/>
            <w:r w:rsidRPr="00801B32">
              <w:rPr>
                <w:rFonts w:cs="Arial"/>
                <w:color w:val="000000"/>
                <w:szCs w:val="20"/>
                <w:lang w:eastAsia="sl-SI"/>
              </w:rPr>
              <w:t>Izjava ponudnika o številu zaposlenih</w:t>
            </w:r>
            <w:r>
              <w:rPr>
                <w:rFonts w:cs="Arial"/>
                <w:color w:val="000000"/>
                <w:szCs w:val="20"/>
                <w:lang w:eastAsia="sl-SI"/>
              </w:rPr>
              <w:t xml:space="preserve"> </w:t>
            </w:r>
            <w:r w:rsidRPr="00801B32">
              <w:rPr>
                <w:rFonts w:cs="Arial"/>
                <w:color w:val="000000"/>
                <w:szCs w:val="20"/>
                <w:lang w:eastAsia="sl-SI"/>
              </w:rPr>
              <w:t>in</w:t>
            </w:r>
            <w:r>
              <w:rPr>
                <w:rFonts w:cs="Arial"/>
                <w:color w:val="000000"/>
                <w:szCs w:val="20"/>
                <w:lang w:eastAsia="sl-SI"/>
              </w:rPr>
              <w:t xml:space="preserve"> p</w:t>
            </w:r>
            <w:r w:rsidRPr="00801B32">
              <w:rPr>
                <w:rFonts w:cs="Arial"/>
                <w:color w:val="000000"/>
                <w:szCs w:val="20"/>
                <w:lang w:eastAsia="sl-SI"/>
              </w:rPr>
              <w:t>ooblastilo za pridobitev podatkov od Zavoda za pokojninsko in invalidsko zavarovanje Slovenije</w:t>
            </w:r>
            <w:bookmarkEnd w:id="57"/>
            <w:r w:rsidRPr="00801B32">
              <w:rPr>
                <w:rFonts w:cs="Arial"/>
                <w:color w:val="000000"/>
                <w:szCs w:val="20"/>
                <w:lang w:eastAsia="sl-SI"/>
              </w:rPr>
              <w:t>«</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C4A6537" w14:textId="77777777" w:rsidR="00F20612" w:rsidRPr="00801B32" w:rsidRDefault="00F20612" w:rsidP="0094377F">
            <w:pPr>
              <w:spacing w:before="60" w:after="60"/>
              <w:jc w:val="center"/>
              <w:rPr>
                <w:rFonts w:cs="Arial"/>
                <w:szCs w:val="20"/>
              </w:rPr>
            </w:pPr>
            <w:r w:rsidRPr="00801B32">
              <w:rPr>
                <w:rFonts w:cs="Arial"/>
                <w:szCs w:val="20"/>
              </w:rPr>
              <w:t>Odstotek starejših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6D19B962" w14:textId="77777777" w:rsidR="00F20612" w:rsidRPr="00801B32" w:rsidRDefault="00F20612" w:rsidP="0094377F">
            <w:pPr>
              <w:spacing w:before="60" w:after="60"/>
              <w:jc w:val="center"/>
              <w:rPr>
                <w:rFonts w:cs="Arial"/>
                <w:szCs w:val="20"/>
              </w:rPr>
            </w:pPr>
            <w:r w:rsidRPr="00801B32">
              <w:rPr>
                <w:rFonts w:cs="Arial"/>
                <w:szCs w:val="20"/>
              </w:rPr>
              <w:t>Število dodatnih točk</w:t>
            </w:r>
          </w:p>
        </w:tc>
      </w:tr>
      <w:tr w:rsidR="00F20612" w:rsidRPr="00801B32" w14:paraId="68E9A4EF" w14:textId="77777777" w:rsidTr="0094377F">
        <w:trPr>
          <w:trHeight w:val="633"/>
        </w:trPr>
        <w:tc>
          <w:tcPr>
            <w:tcW w:w="0" w:type="auto"/>
            <w:vMerge/>
            <w:tcBorders>
              <w:top w:val="nil"/>
              <w:left w:val="single" w:sz="8" w:space="0" w:color="auto"/>
              <w:bottom w:val="single" w:sz="8" w:space="0" w:color="auto"/>
              <w:right w:val="single" w:sz="8" w:space="0" w:color="auto"/>
            </w:tcBorders>
            <w:vAlign w:val="center"/>
            <w:hideMark/>
          </w:tcPr>
          <w:p w14:paraId="3A5B0E48" w14:textId="77777777" w:rsidR="00F20612" w:rsidRPr="00801B32" w:rsidRDefault="00F20612" w:rsidP="0094377F">
            <w:pPr>
              <w:spacing w:line="240" w:lineRule="auto"/>
              <w:rPr>
                <w:rFonts w:eastAsiaTheme="minorHAnsi" w:cs="Arial"/>
                <w:b/>
                <w:bCs/>
                <w:color w:val="000000"/>
                <w:szCs w:val="20"/>
                <w:lang w:eastAsia="sl-SI"/>
              </w:rPr>
            </w:pPr>
          </w:p>
        </w:tc>
        <w:tc>
          <w:tcPr>
            <w:tcW w:w="4591" w:type="dxa"/>
            <w:vMerge/>
            <w:tcBorders>
              <w:top w:val="nil"/>
              <w:left w:val="nil"/>
              <w:bottom w:val="single" w:sz="8" w:space="0" w:color="auto"/>
              <w:right w:val="single" w:sz="8" w:space="0" w:color="auto"/>
            </w:tcBorders>
            <w:vAlign w:val="center"/>
            <w:hideMark/>
          </w:tcPr>
          <w:p w14:paraId="523FADEE" w14:textId="77777777" w:rsidR="00F20612" w:rsidRPr="00801B32" w:rsidRDefault="00F20612" w:rsidP="0094377F">
            <w:pPr>
              <w:spacing w:line="240" w:lineRule="auto"/>
              <w:rPr>
                <w:rFonts w:eastAsiaTheme="minorHAnsi" w:cs="Arial"/>
                <w:color w:val="000000"/>
                <w:szCs w:val="20"/>
                <w:highlight w:val="yellow"/>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0007221" w14:textId="77777777" w:rsidR="00F20612" w:rsidRPr="00801B32" w:rsidRDefault="00F20612" w:rsidP="0094377F">
            <w:pPr>
              <w:spacing w:before="60" w:after="60"/>
              <w:jc w:val="center"/>
              <w:rPr>
                <w:rFonts w:cs="Arial"/>
                <w:szCs w:val="20"/>
              </w:rPr>
            </w:pPr>
            <w:r w:rsidRPr="00801B32">
              <w:rPr>
                <w:rFonts w:cs="Arial"/>
                <w:szCs w:val="20"/>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5C2740B1" w14:textId="77777777" w:rsidR="00F20612" w:rsidRPr="00801B32" w:rsidRDefault="00F20612" w:rsidP="0094377F">
            <w:pPr>
              <w:spacing w:before="60" w:after="60"/>
              <w:jc w:val="center"/>
              <w:rPr>
                <w:rFonts w:cs="Arial"/>
                <w:szCs w:val="20"/>
              </w:rPr>
            </w:pPr>
            <w:r w:rsidRPr="00801B32">
              <w:rPr>
                <w:rFonts w:cs="Arial"/>
                <w:szCs w:val="20"/>
              </w:rPr>
              <w:t>1</w:t>
            </w:r>
          </w:p>
        </w:tc>
      </w:tr>
      <w:tr w:rsidR="00F20612" w:rsidRPr="00801B32" w14:paraId="25486059" w14:textId="77777777" w:rsidTr="0094377F">
        <w:trPr>
          <w:trHeight w:val="633"/>
        </w:trPr>
        <w:tc>
          <w:tcPr>
            <w:tcW w:w="0" w:type="auto"/>
            <w:vMerge/>
            <w:tcBorders>
              <w:top w:val="nil"/>
              <w:left w:val="single" w:sz="8" w:space="0" w:color="auto"/>
              <w:bottom w:val="single" w:sz="8" w:space="0" w:color="auto"/>
              <w:right w:val="single" w:sz="8" w:space="0" w:color="auto"/>
            </w:tcBorders>
            <w:vAlign w:val="center"/>
            <w:hideMark/>
          </w:tcPr>
          <w:p w14:paraId="66694E79" w14:textId="77777777" w:rsidR="00F20612" w:rsidRPr="00801B32" w:rsidRDefault="00F20612" w:rsidP="0094377F">
            <w:pPr>
              <w:spacing w:line="240" w:lineRule="auto"/>
              <w:rPr>
                <w:rFonts w:eastAsiaTheme="minorHAnsi" w:cs="Arial"/>
                <w:b/>
                <w:bCs/>
                <w:color w:val="000000"/>
                <w:szCs w:val="20"/>
                <w:lang w:eastAsia="sl-SI"/>
              </w:rPr>
            </w:pPr>
          </w:p>
        </w:tc>
        <w:tc>
          <w:tcPr>
            <w:tcW w:w="4591" w:type="dxa"/>
            <w:vMerge/>
            <w:tcBorders>
              <w:top w:val="nil"/>
              <w:left w:val="nil"/>
              <w:bottom w:val="single" w:sz="8" w:space="0" w:color="auto"/>
              <w:right w:val="single" w:sz="8" w:space="0" w:color="auto"/>
            </w:tcBorders>
            <w:vAlign w:val="center"/>
            <w:hideMark/>
          </w:tcPr>
          <w:p w14:paraId="70F45624" w14:textId="77777777" w:rsidR="00F20612" w:rsidRPr="00801B32" w:rsidRDefault="00F20612" w:rsidP="0094377F">
            <w:pPr>
              <w:spacing w:line="240" w:lineRule="auto"/>
              <w:rPr>
                <w:rFonts w:eastAsiaTheme="minorHAnsi" w:cs="Arial"/>
                <w:color w:val="000000"/>
                <w:szCs w:val="20"/>
                <w:highlight w:val="yellow"/>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68998947" w14:textId="77777777" w:rsidR="00F20612" w:rsidRPr="00801B32" w:rsidRDefault="00F20612" w:rsidP="0094377F">
            <w:pPr>
              <w:spacing w:before="60" w:after="60"/>
              <w:jc w:val="center"/>
              <w:rPr>
                <w:rFonts w:cs="Arial"/>
                <w:szCs w:val="20"/>
              </w:rPr>
            </w:pPr>
            <w:r w:rsidRPr="00801B32">
              <w:rPr>
                <w:rFonts w:cs="Arial"/>
                <w:szCs w:val="20"/>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65345FB4" w14:textId="77777777" w:rsidR="00F20612" w:rsidRPr="00801B32" w:rsidRDefault="00F20612" w:rsidP="0094377F">
            <w:pPr>
              <w:spacing w:before="60" w:after="60"/>
              <w:jc w:val="center"/>
              <w:rPr>
                <w:rFonts w:cs="Arial"/>
                <w:szCs w:val="20"/>
              </w:rPr>
            </w:pPr>
            <w:r w:rsidRPr="00801B32">
              <w:rPr>
                <w:rFonts w:cs="Arial"/>
                <w:szCs w:val="20"/>
              </w:rPr>
              <w:t>3</w:t>
            </w:r>
          </w:p>
        </w:tc>
      </w:tr>
      <w:tr w:rsidR="00F20612" w:rsidRPr="00801B32" w14:paraId="45AE65FF" w14:textId="77777777" w:rsidTr="0094377F">
        <w:trPr>
          <w:trHeight w:val="633"/>
        </w:trPr>
        <w:tc>
          <w:tcPr>
            <w:tcW w:w="0" w:type="auto"/>
            <w:vMerge/>
            <w:tcBorders>
              <w:top w:val="nil"/>
              <w:left w:val="single" w:sz="8" w:space="0" w:color="auto"/>
              <w:bottom w:val="single" w:sz="8" w:space="0" w:color="auto"/>
              <w:right w:val="single" w:sz="8" w:space="0" w:color="auto"/>
            </w:tcBorders>
            <w:vAlign w:val="center"/>
            <w:hideMark/>
          </w:tcPr>
          <w:p w14:paraId="64A4F5A5" w14:textId="77777777" w:rsidR="00F20612" w:rsidRPr="00801B32" w:rsidRDefault="00F20612" w:rsidP="0094377F">
            <w:pPr>
              <w:spacing w:line="240" w:lineRule="auto"/>
              <w:rPr>
                <w:rFonts w:eastAsiaTheme="minorHAnsi" w:cs="Arial"/>
                <w:b/>
                <w:bCs/>
                <w:color w:val="000000"/>
                <w:szCs w:val="20"/>
                <w:lang w:eastAsia="sl-SI"/>
              </w:rPr>
            </w:pPr>
          </w:p>
        </w:tc>
        <w:tc>
          <w:tcPr>
            <w:tcW w:w="4591" w:type="dxa"/>
            <w:vMerge/>
            <w:tcBorders>
              <w:top w:val="nil"/>
              <w:left w:val="nil"/>
              <w:bottom w:val="single" w:sz="8" w:space="0" w:color="auto"/>
              <w:right w:val="single" w:sz="8" w:space="0" w:color="auto"/>
            </w:tcBorders>
            <w:vAlign w:val="center"/>
            <w:hideMark/>
          </w:tcPr>
          <w:p w14:paraId="2770A770" w14:textId="77777777" w:rsidR="00F20612" w:rsidRPr="00801B32" w:rsidRDefault="00F20612" w:rsidP="0094377F">
            <w:pPr>
              <w:spacing w:line="240" w:lineRule="auto"/>
              <w:rPr>
                <w:rFonts w:eastAsiaTheme="minorHAnsi" w:cs="Arial"/>
                <w:color w:val="000000"/>
                <w:szCs w:val="20"/>
                <w:highlight w:val="yellow"/>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27D44E21" w14:textId="77777777" w:rsidR="00F20612" w:rsidRPr="00801B32" w:rsidRDefault="00F20612" w:rsidP="0094377F">
            <w:pPr>
              <w:spacing w:before="60" w:after="60"/>
              <w:jc w:val="center"/>
              <w:rPr>
                <w:rFonts w:cs="Arial"/>
                <w:szCs w:val="20"/>
              </w:rPr>
            </w:pPr>
            <w:r w:rsidRPr="00801B32">
              <w:rPr>
                <w:rFonts w:cs="Arial"/>
                <w:szCs w:val="20"/>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16C604AF" w14:textId="77777777" w:rsidR="00F20612" w:rsidRPr="00801B32" w:rsidRDefault="00F20612" w:rsidP="0094377F">
            <w:pPr>
              <w:spacing w:before="60" w:after="60"/>
              <w:jc w:val="center"/>
              <w:rPr>
                <w:rFonts w:cs="Arial"/>
                <w:szCs w:val="20"/>
              </w:rPr>
            </w:pPr>
            <w:r w:rsidRPr="00801B32">
              <w:rPr>
                <w:rFonts w:cs="Arial"/>
                <w:szCs w:val="20"/>
              </w:rPr>
              <w:t>5</w:t>
            </w:r>
          </w:p>
        </w:tc>
      </w:tr>
    </w:tbl>
    <w:p w14:paraId="74B19C86" w14:textId="77777777" w:rsidR="00F20612" w:rsidRDefault="00F20612" w:rsidP="008C3F2C">
      <w:pPr>
        <w:tabs>
          <w:tab w:val="left" w:pos="4680"/>
        </w:tabs>
        <w:spacing w:line="240" w:lineRule="auto"/>
        <w:rPr>
          <w:rFonts w:cs="Arial"/>
          <w:szCs w:val="20"/>
        </w:rPr>
      </w:pPr>
    </w:p>
    <w:p w14:paraId="58899722" w14:textId="729AA6C6" w:rsidR="00F20612" w:rsidRDefault="00014C66" w:rsidP="00014C66">
      <w:pPr>
        <w:spacing w:line="240" w:lineRule="auto"/>
        <w:rPr>
          <w:rFonts w:cs="Arial"/>
          <w:szCs w:val="20"/>
          <w:lang w:eastAsia="sl-SI"/>
        </w:rPr>
      </w:pPr>
      <w:bookmarkStart w:id="58" w:name="_Hlk71632952"/>
      <w:r>
        <w:rPr>
          <w:rFonts w:cs="Arial"/>
          <w:szCs w:val="20"/>
          <w:lang w:eastAsia="sl-SI"/>
        </w:rPr>
        <w:t xml:space="preserve">V primeru razhajanj med vpisanimi podatki, ki jih predloži ponudnik v obrazcu </w:t>
      </w:r>
      <w:r w:rsidRPr="00144B50">
        <w:rPr>
          <w:rFonts w:cs="Arial"/>
          <w:szCs w:val="20"/>
          <w:lang w:eastAsia="sl-SI"/>
        </w:rPr>
        <w:t>»</w:t>
      </w:r>
      <w:r w:rsidRPr="00801B32">
        <w:rPr>
          <w:rFonts w:cs="Arial"/>
          <w:color w:val="000000"/>
          <w:szCs w:val="20"/>
          <w:lang w:eastAsia="sl-SI"/>
        </w:rPr>
        <w:t>Izjava ponudnika o številu zaposlenih</w:t>
      </w:r>
      <w:r>
        <w:rPr>
          <w:rFonts w:cs="Arial"/>
          <w:color w:val="000000"/>
          <w:szCs w:val="20"/>
          <w:lang w:eastAsia="sl-SI"/>
        </w:rPr>
        <w:t xml:space="preserve"> </w:t>
      </w:r>
      <w:r w:rsidRPr="00801B32">
        <w:rPr>
          <w:rFonts w:cs="Arial"/>
          <w:color w:val="000000"/>
          <w:szCs w:val="20"/>
          <w:lang w:eastAsia="sl-SI"/>
        </w:rPr>
        <w:t>in</w:t>
      </w:r>
      <w:r>
        <w:rPr>
          <w:rFonts w:cs="Arial"/>
          <w:color w:val="000000"/>
          <w:szCs w:val="20"/>
          <w:lang w:eastAsia="sl-SI"/>
        </w:rPr>
        <w:t xml:space="preserve"> p</w:t>
      </w:r>
      <w:r w:rsidRPr="00801B32">
        <w:rPr>
          <w:rFonts w:cs="Arial"/>
          <w:color w:val="000000"/>
          <w:szCs w:val="20"/>
          <w:lang w:eastAsia="sl-SI"/>
        </w:rPr>
        <w:t>ooblastilo za pridobitev podatkov od Zavoda za pokojninsko in invalidsko zavarovanje Slovenije</w:t>
      </w:r>
      <w:r>
        <w:rPr>
          <w:rFonts w:cs="Arial"/>
          <w:szCs w:val="20"/>
          <w:lang w:eastAsia="sl-SI"/>
        </w:rPr>
        <w:t>« pri Mer</w:t>
      </w:r>
      <w:r w:rsidRPr="00801B32">
        <w:rPr>
          <w:rFonts w:cs="Arial"/>
          <w:b/>
          <w:bCs/>
          <w:color w:val="000000"/>
          <w:szCs w:val="20"/>
          <w:vertAlign w:val="subscript"/>
          <w:lang w:eastAsia="sl-SI"/>
        </w:rPr>
        <w:t>1</w:t>
      </w:r>
      <w:r>
        <w:rPr>
          <w:rFonts w:cs="Arial"/>
          <w:szCs w:val="20"/>
          <w:lang w:eastAsia="sl-SI"/>
        </w:rPr>
        <w:t xml:space="preserve"> in Mer</w:t>
      </w:r>
      <w:r w:rsidRPr="00801B32">
        <w:rPr>
          <w:rFonts w:cs="Arial"/>
          <w:b/>
          <w:bCs/>
          <w:color w:val="000000"/>
          <w:szCs w:val="20"/>
          <w:vertAlign w:val="subscript"/>
          <w:lang w:eastAsia="sl-SI"/>
        </w:rPr>
        <w:t>2</w:t>
      </w:r>
      <w:r>
        <w:rPr>
          <w:rFonts w:cs="Arial"/>
          <w:szCs w:val="20"/>
          <w:lang w:eastAsia="sl-SI"/>
        </w:rPr>
        <w:t xml:space="preserve"> in uradnimi podatki, pridobljenimi od Zavoda </w:t>
      </w:r>
      <w:r w:rsidRPr="00801B32">
        <w:rPr>
          <w:rFonts w:cs="Arial"/>
          <w:color w:val="000000"/>
          <w:szCs w:val="20"/>
          <w:lang w:eastAsia="sl-SI"/>
        </w:rPr>
        <w:t>za pokojninsko in invalidsko zavarovanje Slovenije</w:t>
      </w:r>
      <w:r>
        <w:rPr>
          <w:rFonts w:eastAsia="Times New Roman" w:cs="Arial"/>
          <w:bCs/>
          <w:szCs w:val="20"/>
        </w:rPr>
        <w:t xml:space="preserve"> pri Mer</w:t>
      </w:r>
      <w:r w:rsidRPr="00801B32">
        <w:rPr>
          <w:rFonts w:cs="Arial"/>
          <w:b/>
          <w:bCs/>
          <w:color w:val="000000"/>
          <w:szCs w:val="20"/>
          <w:vertAlign w:val="subscript"/>
          <w:lang w:eastAsia="sl-SI"/>
        </w:rPr>
        <w:t>1</w:t>
      </w:r>
      <w:r>
        <w:rPr>
          <w:rFonts w:eastAsia="Times New Roman" w:cs="Arial"/>
          <w:bCs/>
          <w:szCs w:val="20"/>
        </w:rPr>
        <w:t xml:space="preserve"> in Mer</w:t>
      </w:r>
      <w:r w:rsidRPr="00801B32">
        <w:rPr>
          <w:rFonts w:cs="Arial"/>
          <w:b/>
          <w:bCs/>
          <w:color w:val="000000"/>
          <w:szCs w:val="20"/>
          <w:vertAlign w:val="subscript"/>
          <w:lang w:eastAsia="sl-SI"/>
        </w:rPr>
        <w:t>2</w:t>
      </w:r>
      <w:r>
        <w:rPr>
          <w:rFonts w:eastAsia="Times New Roman" w:cs="Arial"/>
          <w:bCs/>
          <w:szCs w:val="20"/>
        </w:rPr>
        <w:t xml:space="preserve">, bo naročnik to štel kot očitno napako in pri izračunu merila upošteval uradne podatke pridobljene s strani </w:t>
      </w:r>
      <w:r w:rsidRPr="00801B32">
        <w:rPr>
          <w:rFonts w:cs="Arial"/>
          <w:color w:val="000000"/>
          <w:szCs w:val="20"/>
          <w:lang w:eastAsia="sl-SI"/>
        </w:rPr>
        <w:t>Zavoda za pokojninsko in invalidsko zavarovanje Slovenije</w:t>
      </w:r>
      <w:r>
        <w:rPr>
          <w:rFonts w:eastAsia="Times New Roman" w:cs="Arial"/>
          <w:bCs/>
          <w:szCs w:val="20"/>
        </w:rPr>
        <w:t>.</w:t>
      </w:r>
      <w:bookmarkEnd w:id="58"/>
    </w:p>
    <w:p w14:paraId="329DCCEB" w14:textId="77777777" w:rsidR="008C3F2C" w:rsidRPr="00FE73F9" w:rsidRDefault="008C3F2C" w:rsidP="008C3F2C">
      <w:pPr>
        <w:tabs>
          <w:tab w:val="left" w:pos="4680"/>
        </w:tabs>
        <w:spacing w:line="240" w:lineRule="auto"/>
        <w:rPr>
          <w:rFonts w:cs="Arial"/>
          <w:szCs w:val="20"/>
        </w:rPr>
      </w:pPr>
    </w:p>
    <w:p w14:paraId="034AD5AF" w14:textId="77777777" w:rsidR="00C919E6" w:rsidRDefault="008C3F2C" w:rsidP="00790CE5">
      <w:pPr>
        <w:tabs>
          <w:tab w:val="left" w:pos="4680"/>
        </w:tabs>
        <w:spacing w:line="240" w:lineRule="auto"/>
        <w:rPr>
          <w:rFonts w:cs="Arial"/>
          <w:szCs w:val="20"/>
        </w:rPr>
      </w:pPr>
      <w:r w:rsidRPr="00FE73F9">
        <w:rPr>
          <w:rFonts w:cs="Arial"/>
          <w:b/>
          <w:szCs w:val="20"/>
        </w:rPr>
        <w:t>Najugodnejši ponudnik je tisti z najnižjim M</w:t>
      </w:r>
      <w:r w:rsidR="00014C66">
        <w:rPr>
          <w:rFonts w:cs="Arial"/>
          <w:b/>
          <w:szCs w:val="20"/>
        </w:rPr>
        <w:t xml:space="preserve"> za posamezen sklop</w:t>
      </w:r>
      <w:r w:rsidRPr="00FE73F9">
        <w:rPr>
          <w:rFonts w:cs="Arial"/>
          <w:b/>
          <w:szCs w:val="20"/>
        </w:rPr>
        <w:t>.</w:t>
      </w:r>
      <w:r w:rsidRPr="00FE73F9">
        <w:rPr>
          <w:rFonts w:cs="Arial"/>
          <w:szCs w:val="20"/>
        </w:rPr>
        <w:t xml:space="preserve"> </w:t>
      </w:r>
      <w:bookmarkStart w:id="59" w:name="_Hlk29970675"/>
      <w:r w:rsidRPr="00FE73F9">
        <w:rPr>
          <w:rFonts w:cs="Arial"/>
          <w:szCs w:val="20"/>
        </w:rPr>
        <w:t>Če bosta dva ali več ponudnikov dosegla enako vrednost M</w:t>
      </w:r>
      <w:r w:rsidR="00C919E6">
        <w:rPr>
          <w:rFonts w:cs="Arial"/>
          <w:szCs w:val="20"/>
        </w:rPr>
        <w:t xml:space="preserve"> za posamezen sklop</w:t>
      </w:r>
      <w:r w:rsidRPr="00FE73F9">
        <w:rPr>
          <w:rFonts w:cs="Arial"/>
          <w:szCs w:val="20"/>
        </w:rPr>
        <w:t>, bo</w:t>
      </w:r>
      <w:r w:rsidR="006E66BC" w:rsidRPr="00FE73F9">
        <w:rPr>
          <w:rFonts w:cs="Arial"/>
          <w:szCs w:val="20"/>
        </w:rPr>
        <w:t xml:space="preserve"> merilo za izbor najugodnejšega ponudnika</w:t>
      </w:r>
      <w:r w:rsidR="00C919E6">
        <w:rPr>
          <w:rFonts w:cs="Arial"/>
          <w:szCs w:val="20"/>
        </w:rPr>
        <w:t xml:space="preserve"> v sklopu</w:t>
      </w:r>
      <w:r w:rsidR="006E66BC" w:rsidRPr="00FE73F9">
        <w:rPr>
          <w:rFonts w:cs="Arial"/>
          <w:szCs w:val="20"/>
        </w:rPr>
        <w:t xml:space="preserve"> najnižja </w:t>
      </w:r>
      <w:r w:rsidR="00C919E6">
        <w:rPr>
          <w:rFonts w:cs="Arial"/>
          <w:szCs w:val="20"/>
        </w:rPr>
        <w:t>s</w:t>
      </w:r>
      <w:r w:rsidR="00C919E6" w:rsidRPr="00801B32">
        <w:rPr>
          <w:rFonts w:cs="Arial"/>
          <w:szCs w:val="20"/>
        </w:rPr>
        <w:t xml:space="preserve">kupna </w:t>
      </w:r>
      <w:r w:rsidR="00C919E6">
        <w:rPr>
          <w:rFonts w:cs="Arial"/>
          <w:szCs w:val="20"/>
        </w:rPr>
        <w:t>ponudbena vrednost sklopa</w:t>
      </w:r>
      <w:r w:rsidR="00C919E6" w:rsidRPr="00801B32">
        <w:rPr>
          <w:rFonts w:cs="Arial"/>
          <w:szCs w:val="20"/>
        </w:rPr>
        <w:t xml:space="preserve"> </w:t>
      </w:r>
      <w:r w:rsidR="00C919E6">
        <w:rPr>
          <w:rFonts w:cs="Arial"/>
          <w:szCs w:val="20"/>
        </w:rPr>
        <w:t xml:space="preserve">v EUR </w:t>
      </w:r>
      <w:r w:rsidR="00C919E6" w:rsidRPr="00801B32">
        <w:rPr>
          <w:rFonts w:cs="Arial"/>
          <w:szCs w:val="20"/>
        </w:rPr>
        <w:t>z DDV</w:t>
      </w:r>
      <w:r w:rsidR="00C919E6">
        <w:rPr>
          <w:rFonts w:cs="Arial"/>
          <w:szCs w:val="20"/>
        </w:rPr>
        <w:t xml:space="preserve"> (C)</w:t>
      </w:r>
      <w:r w:rsidR="006E66BC" w:rsidRPr="00FE73F9">
        <w:rPr>
          <w:rFonts w:cs="Arial"/>
          <w:szCs w:val="20"/>
        </w:rPr>
        <w:t xml:space="preserve">. </w:t>
      </w:r>
    </w:p>
    <w:p w14:paraId="011AE69D" w14:textId="77777777" w:rsidR="00C919E6" w:rsidRDefault="00C919E6" w:rsidP="00790CE5">
      <w:pPr>
        <w:tabs>
          <w:tab w:val="left" w:pos="4680"/>
        </w:tabs>
        <w:spacing w:line="240" w:lineRule="auto"/>
        <w:rPr>
          <w:rFonts w:cs="Arial"/>
          <w:szCs w:val="20"/>
        </w:rPr>
      </w:pPr>
    </w:p>
    <w:bookmarkEnd w:id="59"/>
    <w:p w14:paraId="6461C0DA" w14:textId="6521EE86" w:rsidR="00C919E6" w:rsidRPr="00C919E6" w:rsidRDefault="00C919E6" w:rsidP="00C919E6">
      <w:pPr>
        <w:tabs>
          <w:tab w:val="left" w:pos="4680"/>
        </w:tabs>
        <w:rPr>
          <w:rFonts w:cs="Arial"/>
          <w:szCs w:val="20"/>
        </w:rPr>
      </w:pPr>
      <w:r w:rsidRPr="00F5246B">
        <w:rPr>
          <w:rFonts w:cs="Arial"/>
          <w:szCs w:val="20"/>
        </w:rPr>
        <w:t xml:space="preserve">V kolikor dva ali več ponudnikov dosežejo enako vrednost M za posamezen sklop in enako </w:t>
      </w:r>
      <w:r>
        <w:rPr>
          <w:rFonts w:cs="Arial"/>
          <w:szCs w:val="20"/>
        </w:rPr>
        <w:t>s</w:t>
      </w:r>
      <w:r w:rsidRPr="00801B32">
        <w:rPr>
          <w:rFonts w:cs="Arial"/>
          <w:szCs w:val="20"/>
        </w:rPr>
        <w:t>kupn</w:t>
      </w:r>
      <w:r>
        <w:rPr>
          <w:rFonts w:cs="Arial"/>
          <w:szCs w:val="20"/>
        </w:rPr>
        <w:t>o</w:t>
      </w:r>
      <w:r w:rsidRPr="00801B32">
        <w:rPr>
          <w:rFonts w:cs="Arial"/>
          <w:szCs w:val="20"/>
        </w:rPr>
        <w:t xml:space="preserve"> </w:t>
      </w:r>
      <w:r>
        <w:rPr>
          <w:rFonts w:cs="Arial"/>
          <w:szCs w:val="20"/>
        </w:rPr>
        <w:t>ponudbena vrednost sklopa</w:t>
      </w:r>
      <w:r w:rsidRPr="00801B32">
        <w:rPr>
          <w:rFonts w:cs="Arial"/>
          <w:szCs w:val="20"/>
        </w:rPr>
        <w:t xml:space="preserve"> </w:t>
      </w:r>
      <w:r>
        <w:rPr>
          <w:rFonts w:cs="Arial"/>
          <w:szCs w:val="20"/>
        </w:rPr>
        <w:t xml:space="preserve">v EUR </w:t>
      </w:r>
      <w:r w:rsidRPr="00801B32">
        <w:rPr>
          <w:rFonts w:cs="Arial"/>
          <w:szCs w:val="20"/>
        </w:rPr>
        <w:t>z DDV</w:t>
      </w:r>
      <w:r>
        <w:rPr>
          <w:rFonts w:cs="Arial"/>
          <w:szCs w:val="20"/>
        </w:rPr>
        <w:t xml:space="preserve"> (C)</w:t>
      </w:r>
      <w:r w:rsidRPr="00F5246B">
        <w:rPr>
          <w:rFonts w:cs="Arial"/>
          <w:szCs w:val="20"/>
        </w:rPr>
        <w:t xml:space="preserve"> za posamezen sklop, bo naročnik izbral</w:t>
      </w:r>
      <w:r w:rsidRPr="00801B32">
        <w:rPr>
          <w:rFonts w:cs="Arial"/>
          <w:szCs w:val="20"/>
        </w:rPr>
        <w:t xml:space="preserve"> ponudnika z </w:t>
      </w:r>
      <w:r>
        <w:rPr>
          <w:rFonts w:cs="Arial"/>
          <w:szCs w:val="20"/>
        </w:rPr>
        <w:t>višjim Mer</w:t>
      </w:r>
      <w:r w:rsidRPr="00C919E6">
        <w:rPr>
          <w:rFonts w:cs="Arial"/>
          <w:szCs w:val="20"/>
        </w:rPr>
        <w:t>1</w:t>
      </w:r>
      <w:r>
        <w:rPr>
          <w:rFonts w:cs="Arial"/>
          <w:szCs w:val="20"/>
        </w:rPr>
        <w:t xml:space="preserve"> za posamezen sklop.</w:t>
      </w:r>
    </w:p>
    <w:p w14:paraId="334325E2" w14:textId="77777777" w:rsidR="00790CE5" w:rsidRDefault="00790CE5" w:rsidP="00790CE5">
      <w:pPr>
        <w:tabs>
          <w:tab w:val="left" w:pos="4680"/>
        </w:tabs>
        <w:spacing w:line="240" w:lineRule="auto"/>
        <w:rPr>
          <w:rFonts w:cs="Arial"/>
          <w:szCs w:val="20"/>
        </w:rPr>
      </w:pPr>
    </w:p>
    <w:p w14:paraId="17ABBF4B" w14:textId="41D99EAF" w:rsidR="00C919E6" w:rsidRPr="00801B32" w:rsidRDefault="00C919E6" w:rsidP="00C919E6">
      <w:pPr>
        <w:tabs>
          <w:tab w:val="left" w:pos="4680"/>
        </w:tabs>
        <w:rPr>
          <w:rFonts w:cs="Arial"/>
          <w:szCs w:val="20"/>
        </w:rPr>
      </w:pPr>
      <w:r w:rsidRPr="00801B32">
        <w:rPr>
          <w:rFonts w:cs="Arial"/>
          <w:szCs w:val="20"/>
        </w:rPr>
        <w:lastRenderedPageBreak/>
        <w:t xml:space="preserve">V </w:t>
      </w:r>
      <w:r>
        <w:rPr>
          <w:rFonts w:cs="Arial"/>
          <w:szCs w:val="20"/>
        </w:rPr>
        <w:t>kolikor</w:t>
      </w:r>
      <w:r w:rsidRPr="00801B32">
        <w:rPr>
          <w:rFonts w:cs="Arial"/>
          <w:szCs w:val="20"/>
        </w:rPr>
        <w:t xml:space="preserve"> dva ali več ponudnikov ponudi</w:t>
      </w:r>
      <w:r>
        <w:rPr>
          <w:rFonts w:cs="Arial"/>
          <w:szCs w:val="20"/>
        </w:rPr>
        <w:t>jo</w:t>
      </w:r>
      <w:r w:rsidRPr="00801B32">
        <w:rPr>
          <w:rFonts w:cs="Arial"/>
          <w:szCs w:val="20"/>
        </w:rPr>
        <w:t xml:space="preserve"> </w:t>
      </w:r>
      <w:r w:rsidRPr="00F5246B">
        <w:rPr>
          <w:rFonts w:cs="Arial"/>
          <w:szCs w:val="20"/>
        </w:rPr>
        <w:t>enako vrednost M za posamezen sklop</w:t>
      </w:r>
      <w:r>
        <w:rPr>
          <w:rFonts w:cs="Arial"/>
          <w:szCs w:val="20"/>
        </w:rPr>
        <w:t>,</w:t>
      </w:r>
      <w:r w:rsidRPr="00F5246B">
        <w:rPr>
          <w:rFonts w:cs="Arial"/>
          <w:szCs w:val="20"/>
        </w:rPr>
        <w:t xml:space="preserve"> enako skupno ponudbeno </w:t>
      </w:r>
      <w:r>
        <w:rPr>
          <w:rFonts w:cs="Arial"/>
          <w:szCs w:val="20"/>
        </w:rPr>
        <w:t xml:space="preserve">vrednost sklopa v EUR z DDV </w:t>
      </w:r>
      <w:r w:rsidRPr="00F5246B">
        <w:rPr>
          <w:rFonts w:cs="Arial"/>
          <w:szCs w:val="20"/>
        </w:rPr>
        <w:t>(C) za posamezen sklop</w:t>
      </w:r>
      <w:r w:rsidRPr="00801B32">
        <w:rPr>
          <w:rFonts w:cs="Arial"/>
          <w:szCs w:val="20"/>
        </w:rPr>
        <w:t xml:space="preserve"> </w:t>
      </w:r>
      <w:r>
        <w:rPr>
          <w:rFonts w:cs="Arial"/>
          <w:szCs w:val="20"/>
        </w:rPr>
        <w:t xml:space="preserve">in </w:t>
      </w:r>
      <w:r w:rsidRPr="00801B32">
        <w:rPr>
          <w:rFonts w:cs="Arial"/>
          <w:szCs w:val="20"/>
        </w:rPr>
        <w:t>enak</w:t>
      </w:r>
      <w:r>
        <w:rPr>
          <w:rFonts w:cs="Arial"/>
          <w:szCs w:val="20"/>
        </w:rPr>
        <w:t xml:space="preserve"> Mer</w:t>
      </w:r>
      <w:r w:rsidRPr="00801B32">
        <w:rPr>
          <w:rFonts w:cs="Arial"/>
          <w:b/>
          <w:bCs/>
          <w:color w:val="000000"/>
          <w:szCs w:val="20"/>
          <w:vertAlign w:val="subscript"/>
          <w:lang w:eastAsia="sl-SI"/>
        </w:rPr>
        <w:t>1</w:t>
      </w:r>
      <w:r w:rsidRPr="00801B32">
        <w:rPr>
          <w:rFonts w:cs="Arial"/>
          <w:szCs w:val="20"/>
        </w:rPr>
        <w:t xml:space="preserve"> za posamezen sklop, bo naročnik izbral najugodnejšega ponudnika z žrebom.</w:t>
      </w:r>
      <w:r w:rsidRPr="00801B32">
        <w:rPr>
          <w:rFonts w:cs="Arial"/>
          <w:b/>
          <w:szCs w:val="20"/>
        </w:rPr>
        <w:t xml:space="preserve"> </w:t>
      </w:r>
      <w:r w:rsidRPr="00801B32">
        <w:rPr>
          <w:rFonts w:cs="Arial"/>
          <w:szCs w:val="20"/>
        </w:rPr>
        <w:t xml:space="preserve">Ponudnike bo naročnik pisno obvestil o žrebu in jim omogočil prisotnost na žrebu. Žreb bo potekal v prostorih naročnika. Žreb se izvede samo med ponudniki, ki so ponudili </w:t>
      </w:r>
      <w:r w:rsidR="00D31631" w:rsidRPr="00F5246B">
        <w:rPr>
          <w:rFonts w:cs="Arial"/>
          <w:szCs w:val="20"/>
        </w:rPr>
        <w:t>enako vrednost M za posamezen sklop</w:t>
      </w:r>
      <w:r w:rsidR="00D31631">
        <w:rPr>
          <w:rFonts w:cs="Arial"/>
          <w:szCs w:val="20"/>
        </w:rPr>
        <w:t>,</w:t>
      </w:r>
      <w:r w:rsidR="00D31631" w:rsidRPr="00F5246B">
        <w:rPr>
          <w:rFonts w:cs="Arial"/>
          <w:szCs w:val="20"/>
        </w:rPr>
        <w:t xml:space="preserve"> enako skupno ponudbeno </w:t>
      </w:r>
      <w:r w:rsidR="00D31631">
        <w:rPr>
          <w:rFonts w:cs="Arial"/>
          <w:szCs w:val="20"/>
        </w:rPr>
        <w:t xml:space="preserve">vrednost sklopa v EUR z DDV </w:t>
      </w:r>
      <w:r w:rsidR="00D31631" w:rsidRPr="00F5246B">
        <w:rPr>
          <w:rFonts w:cs="Arial"/>
          <w:szCs w:val="20"/>
        </w:rPr>
        <w:t>(C) za posamezen sklop</w:t>
      </w:r>
      <w:r w:rsidR="00D31631" w:rsidRPr="00801B32">
        <w:rPr>
          <w:rFonts w:cs="Arial"/>
          <w:szCs w:val="20"/>
        </w:rPr>
        <w:t xml:space="preserve"> </w:t>
      </w:r>
      <w:r w:rsidR="00D31631">
        <w:rPr>
          <w:rFonts w:cs="Arial"/>
          <w:szCs w:val="20"/>
        </w:rPr>
        <w:t xml:space="preserve">in </w:t>
      </w:r>
      <w:r w:rsidRPr="00801B32">
        <w:rPr>
          <w:rFonts w:cs="Arial"/>
          <w:szCs w:val="20"/>
        </w:rPr>
        <w:t>enak</w:t>
      </w:r>
      <w:r>
        <w:rPr>
          <w:rFonts w:cs="Arial"/>
          <w:szCs w:val="20"/>
        </w:rPr>
        <w:t xml:space="preserve"> Mer</w:t>
      </w:r>
      <w:r w:rsidRPr="00801B32">
        <w:rPr>
          <w:rFonts w:cs="Arial"/>
          <w:b/>
          <w:bCs/>
          <w:color w:val="000000"/>
          <w:szCs w:val="20"/>
          <w:vertAlign w:val="subscript"/>
          <w:lang w:eastAsia="sl-SI"/>
        </w:rPr>
        <w:t>1</w:t>
      </w:r>
      <w:r w:rsidRPr="00801B32">
        <w:rPr>
          <w:rFonts w:cs="Arial"/>
          <w:szCs w:val="20"/>
        </w:rPr>
        <w:t xml:space="preserve">. Izmed </w:t>
      </w:r>
      <w:r w:rsidR="00D31631">
        <w:rPr>
          <w:rFonts w:cs="Arial"/>
          <w:szCs w:val="20"/>
        </w:rPr>
        <w:t xml:space="preserve">teh </w:t>
      </w:r>
      <w:r w:rsidRPr="00801B32">
        <w:rPr>
          <w:rFonts w:cs="Arial"/>
          <w:szCs w:val="20"/>
        </w:rPr>
        <w:t xml:space="preserve">ponudnikov, bo prvouvrščen tisti ponudnik, ki bo prvi izžreban, </w:t>
      </w:r>
      <w:proofErr w:type="spellStart"/>
      <w:r w:rsidRPr="00801B32">
        <w:rPr>
          <w:rFonts w:cs="Arial"/>
          <w:szCs w:val="20"/>
        </w:rPr>
        <w:t>drugouvrščeni</w:t>
      </w:r>
      <w:proofErr w:type="spellEnd"/>
      <w:r w:rsidRPr="00801B32">
        <w:rPr>
          <w:rFonts w:cs="Arial"/>
          <w:szCs w:val="20"/>
        </w:rPr>
        <w:t xml:space="preserve"> tisti, ki bo izžreban naslednji, do tistega, ki bo izžreban zadnji.</w:t>
      </w:r>
      <w:r w:rsidR="00977560">
        <w:rPr>
          <w:rFonts w:cs="Arial"/>
          <w:szCs w:val="20"/>
        </w:rPr>
        <w:t xml:space="preserve"> </w:t>
      </w:r>
      <w:r w:rsidRPr="00801B32">
        <w:rPr>
          <w:rFonts w:cs="Arial"/>
          <w:szCs w:val="20"/>
        </w:rPr>
        <w:t>Ponudnikom, za katere se izvede žreb, ki ne bodo prisotni na žrebu, bo naročnik posredoval zapisnik žrebanja.</w:t>
      </w:r>
    </w:p>
    <w:p w14:paraId="542118CE" w14:textId="77777777" w:rsidR="00C919E6" w:rsidRDefault="00C919E6" w:rsidP="00790CE5">
      <w:pPr>
        <w:tabs>
          <w:tab w:val="left" w:pos="4680"/>
        </w:tabs>
        <w:spacing w:line="240" w:lineRule="auto"/>
        <w:rPr>
          <w:rFonts w:cs="Arial"/>
          <w:szCs w:val="20"/>
        </w:rPr>
      </w:pPr>
    </w:p>
    <w:p w14:paraId="60DF14B7" w14:textId="348A2892" w:rsidR="00562109" w:rsidRPr="00FE73F9" w:rsidRDefault="00C44686" w:rsidP="00790CE5">
      <w:pPr>
        <w:pStyle w:val="Naslov1"/>
        <w:numPr>
          <w:ilvl w:val="0"/>
          <w:numId w:val="2"/>
        </w:numPr>
        <w:tabs>
          <w:tab w:val="num" w:pos="0"/>
        </w:tabs>
        <w:suppressAutoHyphens/>
        <w:spacing w:before="280" w:beforeAutospacing="0" w:after="280" w:afterAutospacing="0" w:line="240" w:lineRule="auto"/>
        <w:rPr>
          <w:caps w:val="0"/>
        </w:rPr>
      </w:pPr>
      <w:bookmarkStart w:id="60" w:name="_Toc166153875"/>
      <w:r w:rsidRPr="00FE73F9">
        <w:rPr>
          <w:caps w:val="0"/>
        </w:rPr>
        <w:t>PONUDBA</w:t>
      </w:r>
      <w:bookmarkEnd w:id="60"/>
    </w:p>
    <w:p w14:paraId="692A8A05" w14:textId="77777777" w:rsidR="00120550" w:rsidRPr="00FE73F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61" w:name="_Toc336851746"/>
      <w:bookmarkStart w:id="62" w:name="_Toc336851794"/>
      <w:bookmarkStart w:id="63" w:name="_Toc166153876"/>
      <w:r w:rsidRPr="00FE73F9">
        <w:rPr>
          <w:rFonts w:eastAsia="Arial Unicode MS" w:cs="Arial"/>
          <w:smallCaps w:val="0"/>
          <w:szCs w:val="20"/>
          <w:lang w:eastAsia="ar-SA"/>
        </w:rPr>
        <w:t>P</w:t>
      </w:r>
      <w:r w:rsidR="00120550" w:rsidRPr="00FE73F9">
        <w:rPr>
          <w:rFonts w:eastAsia="Arial Unicode MS" w:cs="Arial"/>
          <w:smallCaps w:val="0"/>
          <w:szCs w:val="20"/>
          <w:lang w:eastAsia="ar-SA"/>
        </w:rPr>
        <w:t>onudbena</w:t>
      </w:r>
      <w:r w:rsidR="00120550" w:rsidRPr="00FE73F9">
        <w:rPr>
          <w:rFonts w:cs="Arial"/>
          <w:smallCaps w:val="0"/>
          <w:szCs w:val="20"/>
          <w:lang w:eastAsia="ar-SA"/>
        </w:rPr>
        <w:t xml:space="preserve"> dokumentacija</w:t>
      </w:r>
      <w:bookmarkEnd w:id="61"/>
      <w:bookmarkEnd w:id="62"/>
      <w:bookmarkEnd w:id="63"/>
    </w:p>
    <w:p w14:paraId="1FFDBDFB" w14:textId="77777777" w:rsidR="00D56D86" w:rsidRPr="00FE73F9" w:rsidRDefault="00E62AE3" w:rsidP="00CD2248">
      <w:pPr>
        <w:spacing w:line="240" w:lineRule="auto"/>
      </w:pPr>
      <w:r w:rsidRPr="00FE73F9">
        <w:t>Ponudbeno dokumentacijo sestavljajo naslednji dokumenti:</w:t>
      </w:r>
    </w:p>
    <w:p w14:paraId="7EDC98B9" w14:textId="0E2374BF" w:rsidR="00BF4CA1" w:rsidRPr="00FE73F9" w:rsidRDefault="00DA319E" w:rsidP="00CD2248">
      <w:pPr>
        <w:pStyle w:val="Odstavekseznama"/>
        <w:numPr>
          <w:ilvl w:val="0"/>
          <w:numId w:val="8"/>
        </w:numPr>
        <w:spacing w:line="240" w:lineRule="auto"/>
        <w:ind w:left="714" w:hanging="357"/>
      </w:pPr>
      <w:r w:rsidRPr="00FE73F9">
        <w:t>izpolnjen obrazec</w:t>
      </w:r>
      <w:r w:rsidR="00A306FF">
        <w:t xml:space="preserve"> »</w:t>
      </w:r>
      <w:r w:rsidRPr="00A306FF">
        <w:rPr>
          <w:iCs/>
        </w:rPr>
        <w:t>ESPD</w:t>
      </w:r>
      <w:r w:rsidR="00A306FF">
        <w:t xml:space="preserve">« </w:t>
      </w:r>
      <w:r w:rsidR="00E96793" w:rsidRPr="00FE73F9">
        <w:t>(za vse gospodarske subjekte v ponudbi)</w:t>
      </w:r>
      <w:r w:rsidR="001252C3">
        <w:t>;</w:t>
      </w:r>
    </w:p>
    <w:p w14:paraId="56444EA0" w14:textId="30623B03" w:rsidR="00A306FF" w:rsidRPr="0052318B" w:rsidRDefault="00A306FF" w:rsidP="00A306FF">
      <w:pPr>
        <w:pStyle w:val="Odstavekseznama"/>
        <w:numPr>
          <w:ilvl w:val="0"/>
          <w:numId w:val="8"/>
        </w:numPr>
        <w:rPr>
          <w:rFonts w:cs="Arial"/>
          <w:szCs w:val="20"/>
        </w:rPr>
      </w:pPr>
      <w:r w:rsidRPr="0052318B">
        <w:rPr>
          <w:rFonts w:cs="Arial"/>
          <w:szCs w:val="20"/>
        </w:rPr>
        <w:t>Izpolnjen obrazec »Predračun – skupna ponudbena vrednost«</w:t>
      </w:r>
      <w:r w:rsidRPr="0052318B">
        <w:rPr>
          <w:rFonts w:cs="Arial"/>
          <w:color w:val="000000" w:themeColor="text1"/>
          <w:szCs w:val="20"/>
        </w:rPr>
        <w:t>;</w:t>
      </w:r>
    </w:p>
    <w:p w14:paraId="158946E4" w14:textId="2B455D0F" w:rsidR="00A306FF" w:rsidRPr="00FE7E59" w:rsidRDefault="00A306FF" w:rsidP="00A306FF">
      <w:pPr>
        <w:pStyle w:val="Odstavekseznama"/>
        <w:numPr>
          <w:ilvl w:val="0"/>
          <w:numId w:val="8"/>
        </w:numPr>
        <w:rPr>
          <w:rFonts w:cs="Arial"/>
          <w:szCs w:val="20"/>
        </w:rPr>
      </w:pPr>
      <w:r w:rsidRPr="0052318B">
        <w:rPr>
          <w:rFonts w:cs="Arial"/>
          <w:szCs w:val="20"/>
        </w:rPr>
        <w:t xml:space="preserve">Izpolnjen </w:t>
      </w:r>
      <w:r w:rsidRPr="00FE7E59">
        <w:rPr>
          <w:rFonts w:cs="Arial"/>
          <w:szCs w:val="20"/>
        </w:rPr>
        <w:t xml:space="preserve">obrazec »Ponudbeni predračun« za sklop(e), za katerega/e oddaja ponudbo; </w:t>
      </w:r>
    </w:p>
    <w:p w14:paraId="41CADBAA" w14:textId="7DB9D186" w:rsidR="000558EB" w:rsidRPr="00FE7E59" w:rsidRDefault="000558EB" w:rsidP="000558EB">
      <w:pPr>
        <w:numPr>
          <w:ilvl w:val="0"/>
          <w:numId w:val="8"/>
        </w:numPr>
        <w:spacing w:line="0" w:lineRule="atLeast"/>
        <w:rPr>
          <w:rFonts w:cs="Arial"/>
          <w:szCs w:val="20"/>
        </w:rPr>
      </w:pPr>
      <w:r w:rsidRPr="00FE7E59">
        <w:rPr>
          <w:rFonts w:cs="Arial"/>
          <w:szCs w:val="20"/>
        </w:rPr>
        <w:t>izpolnjen obrazec »Izjava ponudnika za referenco«;</w:t>
      </w:r>
    </w:p>
    <w:p w14:paraId="03E3B4E1" w14:textId="3E20B1C8" w:rsidR="00E40F8E" w:rsidRPr="00FE7E59" w:rsidRDefault="00E40F8E" w:rsidP="00CD2248">
      <w:pPr>
        <w:pStyle w:val="Odstavekseznama"/>
        <w:numPr>
          <w:ilvl w:val="0"/>
          <w:numId w:val="8"/>
        </w:numPr>
        <w:spacing w:line="240" w:lineRule="auto"/>
        <w:ind w:left="714" w:hanging="357"/>
      </w:pPr>
      <w:r w:rsidRPr="00FE7E59">
        <w:t xml:space="preserve">dokazila </w:t>
      </w:r>
      <w:r w:rsidR="00A306FF" w:rsidRPr="00FE7E59">
        <w:t xml:space="preserve">v zvezi z izpolnjevanjem meril </w:t>
      </w:r>
      <w:r w:rsidRPr="00FE7E59">
        <w:t>iz točke 10. Merilo</w:t>
      </w:r>
      <w:r w:rsidR="00A306FF" w:rsidRPr="00FE7E59">
        <w:t xml:space="preserve"> teh navodil</w:t>
      </w:r>
      <w:r w:rsidR="004C054B" w:rsidRPr="00FE7E59">
        <w:t>;</w:t>
      </w:r>
    </w:p>
    <w:p w14:paraId="6C7A6246" w14:textId="2E3EA787" w:rsidR="00251300" w:rsidRPr="00FE7E59" w:rsidRDefault="00CF1894" w:rsidP="00CD2248">
      <w:pPr>
        <w:pStyle w:val="Odstavekseznama"/>
        <w:numPr>
          <w:ilvl w:val="0"/>
          <w:numId w:val="8"/>
        </w:numPr>
        <w:spacing w:line="240" w:lineRule="auto"/>
        <w:ind w:left="714" w:hanging="357"/>
      </w:pPr>
      <w:r w:rsidRPr="00FE7E59">
        <w:t xml:space="preserve">obrazec Soglasje podizvajalca (v primeru, da </w:t>
      </w:r>
      <w:r w:rsidR="00EB62BF" w:rsidRPr="00FE7E59">
        <w:t>ponudnik</w:t>
      </w:r>
      <w:r w:rsidRPr="00FE7E59">
        <w:t xml:space="preserve"> nastopa s podizvajalci in podizvajalci to zahtevajo)</w:t>
      </w:r>
      <w:bookmarkStart w:id="64" w:name="_Hlk514924822"/>
      <w:r w:rsidR="004C054B" w:rsidRPr="00FE7E59">
        <w:t xml:space="preserve"> in</w:t>
      </w:r>
    </w:p>
    <w:p w14:paraId="5273EAC3" w14:textId="6DA3F40B" w:rsidR="00CD2248" w:rsidRPr="00FE3D7D" w:rsidRDefault="00A306FF" w:rsidP="00CD2248">
      <w:pPr>
        <w:pStyle w:val="Odstavekseznama"/>
        <w:numPr>
          <w:ilvl w:val="0"/>
          <w:numId w:val="8"/>
        </w:numPr>
        <w:spacing w:line="240" w:lineRule="auto"/>
        <w:ind w:left="714" w:hanging="357"/>
      </w:pPr>
      <w:r w:rsidRPr="000558EB">
        <w:t>zavarovanje za resnost ponudbe</w:t>
      </w:r>
      <w:r w:rsidR="004C054B">
        <w:t>.</w:t>
      </w:r>
      <w:bookmarkEnd w:id="64"/>
    </w:p>
    <w:p w14:paraId="209B652E" w14:textId="77777777" w:rsidR="00A306FF" w:rsidRPr="00FE73F9" w:rsidRDefault="00A306FF" w:rsidP="00CD2248">
      <w:pPr>
        <w:spacing w:line="240" w:lineRule="auto"/>
        <w:rPr>
          <w:rFonts w:cs="Arial"/>
          <w:szCs w:val="20"/>
          <w:lang w:eastAsia="sl-SI"/>
        </w:rPr>
      </w:pPr>
    </w:p>
    <w:p w14:paraId="2FD1E407" w14:textId="704F7FA4" w:rsidR="00342EAB" w:rsidRPr="00FE73F9" w:rsidRDefault="00E905C4" w:rsidP="00CD2248">
      <w:pPr>
        <w:spacing w:line="240" w:lineRule="auto"/>
        <w:rPr>
          <w:rFonts w:cs="Arial"/>
          <w:szCs w:val="20"/>
          <w:lang w:eastAsia="sl-SI"/>
        </w:rPr>
      </w:pPr>
      <w:r w:rsidRPr="00FE73F9">
        <w:rPr>
          <w:rFonts w:cs="Arial"/>
          <w:szCs w:val="20"/>
          <w:lang w:eastAsia="sl-SI"/>
        </w:rPr>
        <w:t xml:space="preserve">Ponudnik </w:t>
      </w:r>
      <w:r w:rsidR="0024169B">
        <w:rPr>
          <w:rFonts w:cs="Arial"/>
          <w:szCs w:val="20"/>
          <w:lang w:eastAsia="sl-SI"/>
        </w:rPr>
        <w:t xml:space="preserve">lahko </w:t>
      </w:r>
      <w:r w:rsidRPr="00FE73F9">
        <w:rPr>
          <w:rFonts w:cs="Arial"/>
          <w:szCs w:val="20"/>
          <w:lang w:eastAsia="sl-SI"/>
        </w:rPr>
        <w:t>v ponudbi priloži le dokumente, ki so navedeni v tej točki.</w:t>
      </w:r>
      <w:r w:rsidR="00E72D79" w:rsidRPr="00FE73F9">
        <w:rPr>
          <w:rFonts w:cs="Arial"/>
          <w:szCs w:val="20"/>
          <w:lang w:eastAsia="sl-SI"/>
        </w:rPr>
        <w:t xml:space="preserve"> </w:t>
      </w:r>
      <w:r w:rsidR="00342EAB" w:rsidRPr="00FE73F9">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FE73F9" w:rsidRDefault="00877FA4" w:rsidP="00584B84">
      <w:pPr>
        <w:spacing w:line="240" w:lineRule="auto"/>
        <w:rPr>
          <w:rFonts w:cs="Arial"/>
          <w:szCs w:val="20"/>
          <w:lang w:eastAsia="sl-SI"/>
        </w:rPr>
      </w:pPr>
    </w:p>
    <w:p w14:paraId="323C342F" w14:textId="49E80706" w:rsidR="00584B84" w:rsidRPr="00FE73F9" w:rsidRDefault="00584B84" w:rsidP="00584B84">
      <w:pPr>
        <w:spacing w:line="240" w:lineRule="auto"/>
        <w:rPr>
          <w:rFonts w:cs="Arial"/>
        </w:rPr>
      </w:pPr>
      <w:r w:rsidRPr="00FE73F9">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FE73F9">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FE73F9" w:rsidRDefault="00584B84" w:rsidP="00584B84">
      <w:pPr>
        <w:spacing w:line="240" w:lineRule="auto"/>
        <w:rPr>
          <w:rFonts w:cs="Arial"/>
          <w:szCs w:val="20"/>
          <w:lang w:eastAsia="sl-SI"/>
        </w:rPr>
      </w:pPr>
    </w:p>
    <w:p w14:paraId="12E24217" w14:textId="4D4EFA52" w:rsidR="009052E9" w:rsidRPr="00FE73F9" w:rsidRDefault="009052E9" w:rsidP="00584B84">
      <w:pPr>
        <w:spacing w:line="240" w:lineRule="auto"/>
        <w:rPr>
          <w:rFonts w:cs="Arial"/>
          <w:szCs w:val="20"/>
          <w:lang w:eastAsia="sl-SI"/>
        </w:rPr>
      </w:pPr>
      <w:r w:rsidRPr="00FE73F9">
        <w:rPr>
          <w:rFonts w:cs="Arial"/>
          <w:szCs w:val="20"/>
          <w:lang w:eastAsia="sl-SI"/>
        </w:rPr>
        <w:t>Ponudnik, ki odda ponudbo, pod kazensko in materialno odgovornostjo jamči, da so vsi podatki in dokumenti, podani v ponudbi, resnični</w:t>
      </w:r>
      <w:r w:rsidR="00961BF4" w:rsidRPr="00FE73F9">
        <w:rPr>
          <w:rFonts w:cs="Arial"/>
          <w:szCs w:val="20"/>
          <w:lang w:eastAsia="sl-SI"/>
        </w:rPr>
        <w:t>,</w:t>
      </w:r>
      <w:r w:rsidRPr="00FE73F9">
        <w:rPr>
          <w:rFonts w:cs="Arial"/>
          <w:szCs w:val="20"/>
          <w:lang w:eastAsia="sl-SI"/>
        </w:rPr>
        <w:t xml:space="preserve"> in da datoteke priloženih listin ustrezajo originalu. V nasprotnem primeru ponudnik naročniku odgovarja za vso škodo, ki mu je nastala.</w:t>
      </w:r>
      <w:r w:rsidRPr="00FE73F9">
        <w:rPr>
          <w:rFonts w:cs="Arial"/>
        </w:rPr>
        <w:t xml:space="preserve"> </w:t>
      </w:r>
    </w:p>
    <w:p w14:paraId="0D0E3065" w14:textId="77777777" w:rsidR="00E96793" w:rsidRPr="00FE73F9"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65" w:name="_Toc166153877"/>
      <w:r w:rsidRPr="00FE73F9">
        <w:rPr>
          <w:rFonts w:eastAsia="Arial Unicode MS" w:cs="Arial"/>
          <w:smallCaps w:val="0"/>
          <w:szCs w:val="20"/>
          <w:lang w:eastAsia="ar-SA"/>
        </w:rPr>
        <w:t>S</w:t>
      </w:r>
      <w:r w:rsidR="00E96793" w:rsidRPr="00FE73F9">
        <w:rPr>
          <w:rFonts w:eastAsia="Arial Unicode MS" w:cs="Arial"/>
          <w:smallCaps w:val="0"/>
          <w:szCs w:val="20"/>
          <w:lang w:eastAsia="ar-SA"/>
        </w:rPr>
        <w:t>estavljanje ponudbe</w:t>
      </w:r>
      <w:bookmarkEnd w:id="65"/>
    </w:p>
    <w:p w14:paraId="74634378" w14:textId="77777777" w:rsidR="00584B84" w:rsidRPr="00FE73F9" w:rsidRDefault="00584B84" w:rsidP="00584B84">
      <w:pPr>
        <w:pStyle w:val="Naslov3"/>
        <w:rPr>
          <w:rFonts w:eastAsia="Arial Unicode MS" w:cs="Arial"/>
          <w:szCs w:val="20"/>
          <w:lang w:eastAsia="ar-SA"/>
        </w:rPr>
      </w:pPr>
      <w:bookmarkStart w:id="66" w:name="_Toc166153878"/>
      <w:bookmarkStart w:id="67" w:name="_Toc336851750"/>
      <w:bookmarkStart w:id="68" w:name="_Toc336851798"/>
      <w:bookmarkStart w:id="69" w:name="_Toc336851748"/>
      <w:bookmarkStart w:id="70" w:name="_Toc336851796"/>
      <w:r w:rsidRPr="00FE73F9">
        <w:rPr>
          <w:rFonts w:eastAsia="Arial Unicode MS" w:cs="Arial"/>
          <w:szCs w:val="20"/>
          <w:lang w:eastAsia="ar-SA"/>
        </w:rPr>
        <w:t>Obrazec ESPD – za vse gospodarske subjekte</w:t>
      </w:r>
      <w:bookmarkEnd w:id="66"/>
    </w:p>
    <w:p w14:paraId="31C27FB9" w14:textId="5D64BC74" w:rsidR="00584B84" w:rsidRPr="00FE73F9" w:rsidRDefault="00584B84" w:rsidP="00584B84">
      <w:pPr>
        <w:spacing w:line="240" w:lineRule="auto"/>
      </w:pPr>
      <w:r w:rsidRPr="00FE73F9">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FE73F9" w:rsidRDefault="004C29AA" w:rsidP="00584B84">
      <w:pPr>
        <w:spacing w:line="240" w:lineRule="auto"/>
      </w:pPr>
    </w:p>
    <w:p w14:paraId="3673ADD5" w14:textId="52445C03" w:rsidR="00106E09" w:rsidRPr="00FE73F9" w:rsidRDefault="00106E09" w:rsidP="00106E09">
      <w:pPr>
        <w:spacing w:line="240" w:lineRule="auto"/>
      </w:pPr>
      <w:r w:rsidRPr="00FE73F9">
        <w:t>V primeru, da je v obrazcu ESPD zahtevan obvezen vnos v posamezno polje, naročnik pa se v predmetni dokumentaciji naročila v zvezi s tem poljem ni opredelil, ponudnik vpiše poljuben številčni</w:t>
      </w:r>
      <w:r w:rsidR="006367A7">
        <w:t>,</w:t>
      </w:r>
      <w:r w:rsidRPr="00FE73F9">
        <w:t xml:space="preserve"> črkovni </w:t>
      </w:r>
      <w:r w:rsidR="006367A7">
        <w:t xml:space="preserve">ali katerikoli drug </w:t>
      </w:r>
      <w:r w:rsidRPr="00FE73F9">
        <w:t>znak.</w:t>
      </w:r>
    </w:p>
    <w:p w14:paraId="0FE745F6" w14:textId="77777777" w:rsidR="00106E09" w:rsidRPr="00FE73F9" w:rsidRDefault="00106E09" w:rsidP="00584B84">
      <w:pPr>
        <w:spacing w:line="240" w:lineRule="auto"/>
      </w:pPr>
    </w:p>
    <w:p w14:paraId="3EB7BAAE" w14:textId="2BE2E47D" w:rsidR="00945DC5" w:rsidRPr="00FE73F9" w:rsidRDefault="00584B84" w:rsidP="00945DC5">
      <w:pPr>
        <w:spacing w:line="240" w:lineRule="auto"/>
        <w:rPr>
          <w:rFonts w:cs="Arial"/>
          <w:szCs w:val="20"/>
          <w:lang w:eastAsia="sl-SI"/>
        </w:rPr>
      </w:pPr>
      <w:r w:rsidRPr="00FE73F9">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FE73F9">
        <w:rPr>
          <w:rFonts w:cs="Arial"/>
          <w:szCs w:val="20"/>
          <w:lang w:eastAsia="sl-SI"/>
        </w:rPr>
        <w:t>,</w:t>
      </w:r>
      <w:r w:rsidRPr="00FE73F9">
        <w:rPr>
          <w:rFonts w:cs="Arial"/>
          <w:szCs w:val="20"/>
          <w:lang w:eastAsia="sl-SI"/>
        </w:rPr>
        <w:t xml:space="preserve"> </w:t>
      </w:r>
      <w:r w:rsidR="00342EAB" w:rsidRPr="00FE73F9">
        <w:rPr>
          <w:rFonts w:cs="Arial"/>
          <w:szCs w:val="20"/>
          <w:lang w:eastAsia="sl-SI"/>
        </w:rPr>
        <w:t>158/20</w:t>
      </w:r>
      <w:r w:rsidR="00C92CF4" w:rsidRPr="00FE73F9">
        <w:rPr>
          <w:rFonts w:cs="Arial"/>
          <w:szCs w:val="20"/>
          <w:lang w:eastAsia="sl-SI"/>
        </w:rPr>
        <w:t xml:space="preserve">, 3/22 – </w:t>
      </w:r>
      <w:proofErr w:type="spellStart"/>
      <w:r w:rsidR="00C92CF4" w:rsidRPr="00FE73F9">
        <w:rPr>
          <w:rFonts w:cs="Arial"/>
          <w:szCs w:val="20"/>
          <w:lang w:eastAsia="sl-SI"/>
        </w:rPr>
        <w:t>ZDeb</w:t>
      </w:r>
      <w:proofErr w:type="spellEnd"/>
      <w:r w:rsidR="00C92CF4" w:rsidRPr="00FE73F9">
        <w:rPr>
          <w:rFonts w:cs="Arial"/>
          <w:szCs w:val="20"/>
          <w:lang w:eastAsia="sl-SI"/>
        </w:rPr>
        <w:t xml:space="preserve"> in 16/23 – </w:t>
      </w:r>
      <w:proofErr w:type="spellStart"/>
      <w:r w:rsidR="00C92CF4" w:rsidRPr="00FE73F9">
        <w:rPr>
          <w:rFonts w:cs="Arial"/>
          <w:szCs w:val="20"/>
          <w:lang w:eastAsia="sl-SI"/>
        </w:rPr>
        <w:t>ZZPri</w:t>
      </w:r>
      <w:proofErr w:type="spellEnd"/>
      <w:r w:rsidRPr="00FE73F9">
        <w:rPr>
          <w:rFonts w:cs="Arial"/>
          <w:szCs w:val="20"/>
          <w:lang w:eastAsia="sl-SI"/>
        </w:rPr>
        <w:t>; v nadalj</w:t>
      </w:r>
      <w:r w:rsidR="003C6116" w:rsidRPr="00FE73F9">
        <w:rPr>
          <w:rFonts w:cs="Arial"/>
          <w:szCs w:val="20"/>
          <w:lang w:eastAsia="sl-SI"/>
        </w:rPr>
        <w:t>evanju</w:t>
      </w:r>
      <w:r w:rsidRPr="00FE73F9">
        <w:rPr>
          <w:rFonts w:cs="Arial"/>
          <w:szCs w:val="20"/>
          <w:lang w:eastAsia="sl-SI"/>
        </w:rPr>
        <w:t xml:space="preserve">: </w:t>
      </w:r>
      <w:proofErr w:type="spellStart"/>
      <w:r w:rsidRPr="00FE73F9">
        <w:rPr>
          <w:rFonts w:cs="Arial"/>
          <w:szCs w:val="20"/>
          <w:lang w:eastAsia="sl-SI"/>
        </w:rPr>
        <w:t>ZIntPK</w:t>
      </w:r>
      <w:proofErr w:type="spellEnd"/>
      <w:r w:rsidRPr="00FE73F9">
        <w:rPr>
          <w:rFonts w:cs="Arial"/>
          <w:szCs w:val="20"/>
          <w:lang w:eastAsia="sl-SI"/>
        </w:rPr>
        <w:t>)</w:t>
      </w:r>
      <w:r w:rsidR="00945DC5" w:rsidRPr="00FE73F9">
        <w:rPr>
          <w:rFonts w:cs="Arial"/>
          <w:szCs w:val="20"/>
          <w:lang w:eastAsia="sl-SI"/>
        </w:rPr>
        <w:t xml:space="preserve"> </w:t>
      </w:r>
      <w:r w:rsidR="00945DC5" w:rsidRPr="00FE73F9">
        <w:t xml:space="preserve">ter izjavo, da ne obstaja izključitveni razlog, določen v podtočki 5 poglavja </w:t>
      </w:r>
      <w:r w:rsidR="001252C3">
        <w:t xml:space="preserve">9.1 </w:t>
      </w:r>
      <w:r w:rsidR="00945DC5" w:rsidRPr="00FE73F9">
        <w:t>Razlogi za izključitev teh navodil.</w:t>
      </w:r>
      <w:r w:rsidR="006E79BE" w:rsidRPr="00FE73F9">
        <w:t xml:space="preserve"> </w:t>
      </w:r>
    </w:p>
    <w:p w14:paraId="676A6F4C" w14:textId="77777777" w:rsidR="001C3031" w:rsidRPr="00FE73F9" w:rsidRDefault="001C3031" w:rsidP="00584B84">
      <w:pPr>
        <w:spacing w:line="240" w:lineRule="auto"/>
        <w:rPr>
          <w:rFonts w:cs="Arial"/>
          <w:szCs w:val="20"/>
          <w:lang w:eastAsia="sl-SI"/>
        </w:rPr>
      </w:pPr>
    </w:p>
    <w:p w14:paraId="793CB695" w14:textId="7239184C" w:rsidR="00584B84" w:rsidRPr="00FE73F9" w:rsidRDefault="00584B84" w:rsidP="00584B84">
      <w:pPr>
        <w:spacing w:line="240" w:lineRule="auto"/>
        <w:rPr>
          <w:rFonts w:cs="Arial"/>
          <w:szCs w:val="20"/>
          <w:lang w:eastAsia="sl-SI"/>
        </w:rPr>
      </w:pPr>
      <w:r w:rsidRPr="00FE73F9">
        <w:rPr>
          <w:rFonts w:cs="Arial"/>
          <w:szCs w:val="20"/>
          <w:lang w:eastAsia="sl-SI"/>
        </w:rPr>
        <w:t>Navedbe v ESPD in/ali dokazila, ki ji predloži gospodarski subjekt, morajo biti veljavni.</w:t>
      </w:r>
    </w:p>
    <w:p w14:paraId="13660CFB" w14:textId="77777777" w:rsidR="00660D64" w:rsidRPr="00FE73F9" w:rsidRDefault="00660D64" w:rsidP="00584B84">
      <w:pPr>
        <w:spacing w:line="240" w:lineRule="auto"/>
        <w:rPr>
          <w:rFonts w:cs="Arial"/>
          <w:szCs w:val="20"/>
          <w:lang w:eastAsia="sl-SI"/>
        </w:rPr>
      </w:pPr>
    </w:p>
    <w:p w14:paraId="7D804E6E" w14:textId="2151D98D" w:rsidR="00945DC5" w:rsidRPr="00FE73F9" w:rsidRDefault="00945DC5" w:rsidP="00945DC5">
      <w:pPr>
        <w:spacing w:line="240" w:lineRule="auto"/>
        <w:rPr>
          <w:rFonts w:ascii="Calibri" w:hAnsi="Calibri"/>
        </w:rPr>
      </w:pPr>
      <w:r w:rsidRPr="00FE73F9">
        <w:t xml:space="preserve">Gospodarski subjekt naročnikov obrazec ESPD (datoteka XML) uvozi na spletni povezavi: </w:t>
      </w:r>
      <w:hyperlink r:id="rId15" w:history="1">
        <w:r w:rsidRPr="00FE73F9">
          <w:rPr>
            <w:rStyle w:val="Hiperpovezava"/>
          </w:rPr>
          <w:t>https://ejn.gov.si/espd</w:t>
        </w:r>
      </w:hyperlink>
      <w:r w:rsidRPr="00FE73F9">
        <w:t xml:space="preserve"> in v njega neposredno vnese zahtevane podatke.</w:t>
      </w:r>
    </w:p>
    <w:p w14:paraId="15827866" w14:textId="77777777" w:rsidR="0046776A" w:rsidRPr="00FE73F9" w:rsidRDefault="0046776A" w:rsidP="00584B84">
      <w:pPr>
        <w:spacing w:line="240" w:lineRule="auto"/>
      </w:pPr>
    </w:p>
    <w:p w14:paraId="24D7224C" w14:textId="2C26E3D7" w:rsidR="00584B84" w:rsidRPr="00FE73F9" w:rsidRDefault="00584B84" w:rsidP="00584B84">
      <w:pPr>
        <w:spacing w:line="240" w:lineRule="auto"/>
      </w:pPr>
      <w:r w:rsidRPr="00FE73F9">
        <w:t>Izpolnjen in podpisan ESPD mora biti v ponudbi priložen za vse gospodarske subjekte, ki v kakršni koli vlogi sodelujejo v ponudbi (</w:t>
      </w:r>
      <w:r w:rsidR="00342EAB" w:rsidRPr="00FE73F9">
        <w:t>ponudnik, sodelujoči ponudniki v primeru skupne ponudbe, gospodarski subjekti, na katerih zmogljivosti se sklicuje ponudnik, in podizvajalci</w:t>
      </w:r>
      <w:r w:rsidRPr="00FE73F9">
        <w:t>).</w:t>
      </w:r>
    </w:p>
    <w:p w14:paraId="7945ECB4" w14:textId="77777777" w:rsidR="00660D64" w:rsidRPr="00FE73F9" w:rsidRDefault="00660D64" w:rsidP="00584B84">
      <w:pPr>
        <w:spacing w:line="240" w:lineRule="auto"/>
      </w:pPr>
    </w:p>
    <w:p w14:paraId="50C770BA" w14:textId="77777777" w:rsidR="00660D64" w:rsidRPr="00FE73F9" w:rsidRDefault="00584B84" w:rsidP="00584B84">
      <w:pPr>
        <w:spacing w:line="240" w:lineRule="auto"/>
      </w:pPr>
      <w:bookmarkStart w:id="71" w:name="_Toc466382905"/>
      <w:bookmarkStart w:id="72" w:name="_Toc466382906"/>
      <w:bookmarkStart w:id="73" w:name="_Hlk511905322"/>
      <w:bookmarkEnd w:id="71"/>
      <w:bookmarkEnd w:id="72"/>
      <w:r w:rsidRPr="00FE73F9">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FE73F9" w:rsidRDefault="00584B84" w:rsidP="00584B84">
      <w:pPr>
        <w:spacing w:line="240" w:lineRule="auto"/>
      </w:pPr>
      <w:r w:rsidRPr="00FE73F9">
        <w:t xml:space="preserve">Ponudnik, ki v sistemu e-JN oddaja ponudbo, naloži elektronsko podpisan ESPD v </w:t>
      </w:r>
      <w:proofErr w:type="spellStart"/>
      <w:r w:rsidRPr="00FE73F9">
        <w:t>xml</w:t>
      </w:r>
      <w:proofErr w:type="spellEnd"/>
      <w:r w:rsidRPr="00FE73F9">
        <w:t xml:space="preserve">. obliki ali nepodpisan ESPD v </w:t>
      </w:r>
      <w:proofErr w:type="spellStart"/>
      <w:r w:rsidRPr="00FE73F9">
        <w:t>xml</w:t>
      </w:r>
      <w:proofErr w:type="spellEnd"/>
      <w:r w:rsidRPr="00FE73F9">
        <w:t xml:space="preserve">. obliki, </w:t>
      </w:r>
      <w:bookmarkStart w:id="74" w:name="_Hlk531606225"/>
      <w:r w:rsidRPr="00FE73F9">
        <w:t>pri čemer se v slednjem primeru v skladu Splošnimi pogoji uporabe sistema e-JN šteje, da je oddan pravno zavezujoč dokument, ki ima enako veljavnost kot podpisan</w:t>
      </w:r>
      <w:bookmarkEnd w:id="74"/>
      <w:r w:rsidRPr="00FE73F9">
        <w:t xml:space="preserve">. </w:t>
      </w:r>
      <w:bookmarkEnd w:id="73"/>
    </w:p>
    <w:p w14:paraId="5D456E57" w14:textId="77777777" w:rsidR="0046776A" w:rsidRPr="00FE73F9" w:rsidRDefault="0046776A" w:rsidP="00584B84">
      <w:pPr>
        <w:spacing w:line="240" w:lineRule="auto"/>
      </w:pPr>
    </w:p>
    <w:p w14:paraId="57CA2BDE" w14:textId="77777777" w:rsidR="00584B84" w:rsidRPr="00FE73F9" w:rsidRDefault="00584B84" w:rsidP="00584B84">
      <w:pPr>
        <w:spacing w:line="240" w:lineRule="auto"/>
      </w:pPr>
      <w:r w:rsidRPr="00FE73F9">
        <w:t xml:space="preserve">Za ostale sodelujoče ponudnik v razdelek »Sodelujoči«, del »ESPD – ostali sodelujoči« priloži podpisane ESPD v </w:t>
      </w:r>
      <w:proofErr w:type="spellStart"/>
      <w:r w:rsidRPr="00FE73F9">
        <w:t>pdf</w:t>
      </w:r>
      <w:proofErr w:type="spellEnd"/>
      <w:r w:rsidRPr="00FE73F9">
        <w:t xml:space="preserve">. obliki, ali v elektronski obliki podpisan </w:t>
      </w:r>
      <w:proofErr w:type="spellStart"/>
      <w:r w:rsidRPr="00FE73F9">
        <w:t>xml</w:t>
      </w:r>
      <w:proofErr w:type="spellEnd"/>
      <w:r w:rsidRPr="00FE73F9">
        <w:t>.</w:t>
      </w:r>
    </w:p>
    <w:p w14:paraId="0201C9A1" w14:textId="349EA1FA" w:rsidR="00A147B1" w:rsidRPr="00FE73F9" w:rsidRDefault="000B787C" w:rsidP="00584B84">
      <w:pPr>
        <w:pStyle w:val="Naslov3"/>
        <w:rPr>
          <w:rFonts w:eastAsia="Arial Unicode MS" w:cs="Arial"/>
          <w:szCs w:val="20"/>
          <w:lang w:eastAsia="ar-SA"/>
        </w:rPr>
      </w:pPr>
      <w:bookmarkStart w:id="75" w:name="_Toc166153879"/>
      <w:r>
        <w:rPr>
          <w:rFonts w:eastAsia="Arial Unicode MS" w:cs="Arial"/>
          <w:szCs w:val="20"/>
          <w:lang w:eastAsia="ar-SA"/>
        </w:rPr>
        <w:t>Obrazec »</w:t>
      </w:r>
      <w:r w:rsidR="00A147B1" w:rsidRPr="00FE73F9">
        <w:rPr>
          <w:rFonts w:eastAsia="Arial Unicode MS" w:cs="Arial"/>
          <w:szCs w:val="20"/>
          <w:lang w:eastAsia="ar-SA"/>
        </w:rPr>
        <w:t>Predračun</w:t>
      </w:r>
      <w:r>
        <w:rPr>
          <w:rFonts w:eastAsia="Arial Unicode MS" w:cs="Arial"/>
          <w:szCs w:val="20"/>
          <w:lang w:eastAsia="ar-SA"/>
        </w:rPr>
        <w:t xml:space="preserve"> – skupna ponudben</w:t>
      </w:r>
      <w:r w:rsidR="007131CA">
        <w:rPr>
          <w:rFonts w:eastAsia="Arial Unicode MS" w:cs="Arial"/>
          <w:szCs w:val="20"/>
          <w:lang w:eastAsia="ar-SA"/>
        </w:rPr>
        <w:t>a</w:t>
      </w:r>
      <w:r>
        <w:rPr>
          <w:rFonts w:eastAsia="Arial Unicode MS" w:cs="Arial"/>
          <w:szCs w:val="20"/>
          <w:lang w:eastAsia="ar-SA"/>
        </w:rPr>
        <w:t xml:space="preserve"> vrednost« in obrazec »Ponudbeni predračun«</w:t>
      </w:r>
      <w:bookmarkEnd w:id="75"/>
    </w:p>
    <w:p w14:paraId="19DB9116" w14:textId="77777777" w:rsidR="003E5ABD" w:rsidRPr="00117167" w:rsidRDefault="003E5ABD" w:rsidP="00A77737">
      <w:pPr>
        <w:suppressAutoHyphens/>
        <w:autoSpaceDN w:val="0"/>
        <w:spacing w:line="240" w:lineRule="auto"/>
        <w:textAlignment w:val="baseline"/>
        <w:rPr>
          <w:highlight w:val="green"/>
        </w:rPr>
      </w:pPr>
      <w:bookmarkStart w:id="76" w:name="_Hlk66259636"/>
    </w:p>
    <w:p w14:paraId="52EC6E4C" w14:textId="4D953E77" w:rsidR="000B787C" w:rsidRPr="00F54DF7" w:rsidRDefault="000B787C" w:rsidP="000B787C">
      <w:pPr>
        <w:spacing w:line="240" w:lineRule="auto"/>
        <w:rPr>
          <w:rFonts w:eastAsia="Times New Roman" w:cs="Arial"/>
          <w:szCs w:val="20"/>
          <w:lang w:eastAsia="sl-SI"/>
        </w:rPr>
      </w:pPr>
      <w:r w:rsidRPr="00F54DF7">
        <w:rPr>
          <w:rFonts w:eastAsia="Times New Roman" w:cs="Arial"/>
          <w:szCs w:val="20"/>
          <w:lang w:eastAsia="sl-SI"/>
        </w:rPr>
        <w:t xml:space="preserve">Ponudnik </w:t>
      </w:r>
      <w:r>
        <w:rPr>
          <w:rFonts w:eastAsia="Times New Roman" w:cs="Arial"/>
          <w:szCs w:val="20"/>
          <w:lang w:eastAsia="sl-SI"/>
        </w:rPr>
        <w:t xml:space="preserve">mora izpolniti predračun(e) na način, kot je določeno v nadaljevanju. Ponudnik mora v obrazcu »Ponudbeni predračun« ponujati vse postavke, ob upoštevanju specifikacij, ki so del dokumentacije naročila. </w:t>
      </w:r>
    </w:p>
    <w:p w14:paraId="2B549B94" w14:textId="77777777" w:rsidR="009B1835" w:rsidRPr="00F54DF7" w:rsidRDefault="009B1835" w:rsidP="009B1835">
      <w:pPr>
        <w:rPr>
          <w:rFonts w:eastAsia="Times New Roman"/>
          <w:lang w:eastAsia="x-none"/>
        </w:rPr>
      </w:pPr>
    </w:p>
    <w:p w14:paraId="67E147C4" w14:textId="77777777" w:rsidR="009B1835" w:rsidRPr="00F54DF7" w:rsidRDefault="009B1835" w:rsidP="009B1835">
      <w:pPr>
        <w:spacing w:line="0" w:lineRule="atLeast"/>
      </w:pPr>
      <w:r w:rsidRPr="00F54DF7">
        <w:t>Ponudnik izpolni:</w:t>
      </w:r>
    </w:p>
    <w:p w14:paraId="488B2396" w14:textId="41FA052F" w:rsidR="009B1835" w:rsidRPr="00C47EF9" w:rsidRDefault="009B1835" w:rsidP="009B1835">
      <w:pPr>
        <w:pStyle w:val="Odstavekseznama"/>
        <w:numPr>
          <w:ilvl w:val="0"/>
          <w:numId w:val="33"/>
        </w:numPr>
        <w:spacing w:line="0" w:lineRule="atLeast"/>
        <w:rPr>
          <w:rFonts w:cs="Arial"/>
          <w:szCs w:val="20"/>
        </w:rPr>
      </w:pPr>
      <w:r w:rsidRPr="00C47EF9">
        <w:rPr>
          <w:rFonts w:cs="Arial"/>
          <w:szCs w:val="20"/>
        </w:rPr>
        <w:t xml:space="preserve">v obrazcu »Predračun – </w:t>
      </w:r>
      <w:r>
        <w:rPr>
          <w:rFonts w:cs="Arial"/>
          <w:szCs w:val="20"/>
        </w:rPr>
        <w:t>skupna ponudbena vrednost</w:t>
      </w:r>
      <w:r w:rsidRPr="00C47EF9">
        <w:rPr>
          <w:rFonts w:cs="Arial"/>
          <w:szCs w:val="20"/>
        </w:rPr>
        <w:t>«</w:t>
      </w:r>
      <w:r>
        <w:rPr>
          <w:rFonts w:cs="Arial"/>
          <w:szCs w:val="20"/>
        </w:rPr>
        <w:t xml:space="preserve">: vpiše </w:t>
      </w:r>
      <w:r w:rsidRPr="00C47EF9">
        <w:rPr>
          <w:rFonts w:cs="Arial"/>
          <w:szCs w:val="20"/>
        </w:rPr>
        <w:t>skupno ponudbeno vrednost v EUR z DDV za posamezni sklop, za katerega odda ponudbo ter</w:t>
      </w:r>
    </w:p>
    <w:p w14:paraId="1CE11539" w14:textId="77777777" w:rsidR="009B1835" w:rsidRPr="00F54DF7" w:rsidRDefault="009B1835" w:rsidP="009B1835">
      <w:pPr>
        <w:pStyle w:val="Odstavekseznama"/>
        <w:spacing w:line="0" w:lineRule="atLeast"/>
        <w:rPr>
          <w:rFonts w:cs="Arial"/>
          <w:szCs w:val="20"/>
        </w:rPr>
      </w:pPr>
    </w:p>
    <w:p w14:paraId="01F7FC7C" w14:textId="77777777" w:rsidR="009B1835" w:rsidRPr="001A77DA" w:rsidRDefault="009B1835" w:rsidP="009B1835">
      <w:pPr>
        <w:pStyle w:val="Odstavekseznama"/>
        <w:numPr>
          <w:ilvl w:val="0"/>
          <w:numId w:val="33"/>
        </w:numPr>
        <w:spacing w:line="0" w:lineRule="atLeast"/>
        <w:rPr>
          <w:b/>
        </w:rPr>
      </w:pPr>
      <w:r w:rsidRPr="00F54DF7">
        <w:rPr>
          <w:rFonts w:cs="Arial"/>
          <w:szCs w:val="20"/>
        </w:rPr>
        <w:t>v obrazcu  »P</w:t>
      </w:r>
      <w:r>
        <w:rPr>
          <w:rFonts w:cs="Arial"/>
          <w:szCs w:val="20"/>
        </w:rPr>
        <w:t>onudbeni p</w:t>
      </w:r>
      <w:r w:rsidRPr="00F54DF7">
        <w:rPr>
          <w:rFonts w:cs="Arial"/>
          <w:szCs w:val="20"/>
        </w:rPr>
        <w:t>redračun«</w:t>
      </w:r>
      <w:r>
        <w:rPr>
          <w:rFonts w:cs="Arial"/>
          <w:szCs w:val="20"/>
        </w:rPr>
        <w:t xml:space="preserve"> za posamezen sklop</w:t>
      </w:r>
      <w:r w:rsidRPr="00F54DF7">
        <w:rPr>
          <w:rFonts w:cs="Arial"/>
          <w:szCs w:val="20"/>
        </w:rPr>
        <w:t>:</w:t>
      </w:r>
      <w:r w:rsidRPr="007B6F46">
        <w:rPr>
          <w:rFonts w:cs="Arial"/>
          <w:szCs w:val="20"/>
          <w:lang w:eastAsia="sl-SI"/>
        </w:rPr>
        <w:t xml:space="preserve"> </w:t>
      </w:r>
      <w:r w:rsidRPr="00F54DF7">
        <w:rPr>
          <w:rFonts w:cs="Arial"/>
          <w:szCs w:val="20"/>
          <w:lang w:eastAsia="sl-SI"/>
        </w:rPr>
        <w:t>vpi</w:t>
      </w:r>
      <w:r>
        <w:rPr>
          <w:rFonts w:cs="Arial"/>
          <w:szCs w:val="20"/>
          <w:lang w:eastAsia="sl-SI"/>
        </w:rPr>
        <w:t xml:space="preserve">še </w:t>
      </w:r>
      <w:r w:rsidRPr="00575562">
        <w:rPr>
          <w:rFonts w:cs="Arial"/>
          <w:szCs w:val="20"/>
        </w:rPr>
        <w:t>ceno na enoto mere v EUR brez DDV za posamezen sklop, za katerega odda ponudbo.</w:t>
      </w:r>
    </w:p>
    <w:p w14:paraId="50062CA5" w14:textId="77777777" w:rsidR="001A77DA" w:rsidRPr="007B6F46" w:rsidRDefault="001A77DA" w:rsidP="001A77DA">
      <w:pPr>
        <w:pStyle w:val="Odstavekseznama"/>
        <w:spacing w:line="0" w:lineRule="atLeast"/>
        <w:rPr>
          <w:b/>
        </w:rPr>
      </w:pPr>
    </w:p>
    <w:p w14:paraId="063E5DBC" w14:textId="77777777" w:rsidR="001A77DA" w:rsidRDefault="001A77DA" w:rsidP="001A77DA">
      <w:pPr>
        <w:spacing w:line="240" w:lineRule="auto"/>
        <w:rPr>
          <w:rFonts w:cs="Arial"/>
          <w:szCs w:val="20"/>
          <w:lang w:eastAsia="sl-SI"/>
        </w:rPr>
      </w:pPr>
      <w:r>
        <w:rPr>
          <w:rFonts w:cs="Arial"/>
          <w:szCs w:val="20"/>
          <w:lang w:eastAsia="sl-SI"/>
        </w:rPr>
        <w:t xml:space="preserve">Naročnik je v ostalih postavkah obrazca </w:t>
      </w:r>
      <w:r w:rsidRPr="00074AC1">
        <w:rPr>
          <w:rFonts w:cs="Arial"/>
          <w:szCs w:val="20"/>
          <w:lang w:eastAsia="sl-SI"/>
        </w:rPr>
        <w:t>»P</w:t>
      </w:r>
      <w:r>
        <w:rPr>
          <w:rFonts w:cs="Arial"/>
          <w:szCs w:val="20"/>
          <w:lang w:eastAsia="sl-SI"/>
        </w:rPr>
        <w:t xml:space="preserve">onudbeni predračun« za posamezen sklop vnesel </w:t>
      </w:r>
      <w:proofErr w:type="spellStart"/>
      <w:r>
        <w:rPr>
          <w:rFonts w:cs="Arial"/>
          <w:szCs w:val="20"/>
          <w:lang w:eastAsia="sl-SI"/>
        </w:rPr>
        <w:t>prednastavljene</w:t>
      </w:r>
      <w:proofErr w:type="spellEnd"/>
      <w:r>
        <w:rPr>
          <w:rFonts w:cs="Arial"/>
          <w:szCs w:val="20"/>
          <w:lang w:eastAsia="sl-SI"/>
        </w:rPr>
        <w:t xml:space="preserve"> formule, </w:t>
      </w:r>
      <w:r w:rsidRPr="005C178D">
        <w:rPr>
          <w:rFonts w:cs="Arial"/>
          <w:szCs w:val="20"/>
          <w:lang w:eastAsia="sl-SI"/>
        </w:rPr>
        <w:t>na podlagi kat</w:t>
      </w:r>
      <w:r>
        <w:rPr>
          <w:rFonts w:cs="Arial"/>
          <w:szCs w:val="20"/>
          <w:lang w:eastAsia="sl-SI"/>
        </w:rPr>
        <w:t>erih se bodo formulirali naslednji zneski:</w:t>
      </w:r>
    </w:p>
    <w:p w14:paraId="219E9717" w14:textId="6AD3B792" w:rsidR="001A77DA" w:rsidRPr="0040358F" w:rsidRDefault="001A77DA" w:rsidP="001A77DA">
      <w:pPr>
        <w:pStyle w:val="Odstavekseznama"/>
        <w:numPr>
          <w:ilvl w:val="0"/>
          <w:numId w:val="34"/>
        </w:numPr>
        <w:spacing w:line="240" w:lineRule="auto"/>
        <w:rPr>
          <w:rFonts w:cs="Arial"/>
          <w:szCs w:val="20"/>
          <w:lang w:eastAsia="sl-SI"/>
        </w:rPr>
      </w:pPr>
      <w:r w:rsidRPr="0040358F">
        <w:rPr>
          <w:rFonts w:cs="Arial"/>
          <w:szCs w:val="20"/>
        </w:rPr>
        <w:t xml:space="preserve">cena za celotno obdobje v EUR brez DDV in cena za celotno obdobje v EUR z DDV; </w:t>
      </w:r>
    </w:p>
    <w:p w14:paraId="16A56C84" w14:textId="7075ECAF" w:rsidR="001A77DA" w:rsidRPr="0040358F" w:rsidRDefault="001A77DA" w:rsidP="001A77DA">
      <w:pPr>
        <w:pStyle w:val="Odstavekseznama"/>
        <w:numPr>
          <w:ilvl w:val="0"/>
          <w:numId w:val="34"/>
        </w:numPr>
        <w:spacing w:line="240" w:lineRule="auto"/>
        <w:rPr>
          <w:rFonts w:cs="Arial"/>
          <w:szCs w:val="20"/>
          <w:lang w:eastAsia="sl-SI"/>
        </w:rPr>
      </w:pPr>
      <w:r w:rsidRPr="0040358F">
        <w:rPr>
          <w:rFonts w:cs="Arial"/>
          <w:szCs w:val="20"/>
        </w:rPr>
        <w:t xml:space="preserve">vsota </w:t>
      </w:r>
      <w:r w:rsidR="00575562" w:rsidRPr="0040358F">
        <w:rPr>
          <w:rFonts w:cs="Arial"/>
          <w:szCs w:val="20"/>
        </w:rPr>
        <w:t xml:space="preserve">vrednosti </w:t>
      </w:r>
      <w:r w:rsidRPr="0040358F">
        <w:rPr>
          <w:rFonts w:cs="Arial"/>
          <w:szCs w:val="20"/>
        </w:rPr>
        <w:t>pavšalnih storitev</w:t>
      </w:r>
      <w:r w:rsidR="00575562" w:rsidRPr="0040358F">
        <w:rPr>
          <w:rFonts w:cs="Arial"/>
          <w:szCs w:val="20"/>
        </w:rPr>
        <w:t xml:space="preserve"> za obstoječa varovana območja</w:t>
      </w:r>
      <w:r w:rsidRPr="0040358F">
        <w:rPr>
          <w:rFonts w:cs="Arial"/>
          <w:szCs w:val="20"/>
        </w:rPr>
        <w:t xml:space="preserve">, vsota </w:t>
      </w:r>
      <w:r w:rsidR="00575562" w:rsidRPr="0040358F">
        <w:rPr>
          <w:rFonts w:cs="Arial"/>
          <w:szCs w:val="20"/>
        </w:rPr>
        <w:t xml:space="preserve">cenika </w:t>
      </w:r>
      <w:r w:rsidRPr="0040358F">
        <w:rPr>
          <w:rFonts w:cs="Arial"/>
          <w:szCs w:val="20"/>
        </w:rPr>
        <w:t xml:space="preserve">dodatnih storitev za obstoječa varovana območja in vsota </w:t>
      </w:r>
      <w:r w:rsidR="00575562" w:rsidRPr="0040358F">
        <w:rPr>
          <w:rFonts w:cs="Arial"/>
          <w:szCs w:val="20"/>
        </w:rPr>
        <w:t xml:space="preserve">cenika </w:t>
      </w:r>
      <w:r w:rsidRPr="0040358F">
        <w:rPr>
          <w:rFonts w:cs="Arial"/>
          <w:szCs w:val="20"/>
        </w:rPr>
        <w:t>storitev za nova varovana območja na sklopu, v EUR z DDV</w:t>
      </w:r>
      <w:r w:rsidR="0040358F" w:rsidRPr="0040358F">
        <w:rPr>
          <w:rFonts w:cs="Arial"/>
          <w:szCs w:val="20"/>
        </w:rPr>
        <w:t xml:space="preserve"> in</w:t>
      </w:r>
    </w:p>
    <w:p w14:paraId="7ED1A022" w14:textId="54C6BFF3" w:rsidR="001A77DA" w:rsidRPr="0040358F" w:rsidRDefault="001A77DA" w:rsidP="001A77DA">
      <w:pPr>
        <w:pStyle w:val="Odstavekseznama"/>
        <w:numPr>
          <w:ilvl w:val="0"/>
          <w:numId w:val="34"/>
        </w:numPr>
        <w:spacing w:line="240" w:lineRule="auto"/>
        <w:rPr>
          <w:rFonts w:eastAsia="Times New Roman" w:cs="Arial"/>
          <w:szCs w:val="20"/>
          <w:lang w:eastAsia="sl-SI"/>
        </w:rPr>
      </w:pPr>
      <w:r w:rsidRPr="0040358F">
        <w:rPr>
          <w:rFonts w:cs="Arial"/>
          <w:szCs w:val="20"/>
          <w:lang w:eastAsia="sl-SI"/>
        </w:rPr>
        <w:t xml:space="preserve">skupna vrednost sklopa v EUR z DDV. </w:t>
      </w:r>
    </w:p>
    <w:p w14:paraId="5B74CFCC" w14:textId="77777777" w:rsidR="009B1835" w:rsidRDefault="009B1835" w:rsidP="00C37F28">
      <w:pPr>
        <w:spacing w:line="240" w:lineRule="auto"/>
      </w:pPr>
    </w:p>
    <w:p w14:paraId="17B5B6EB" w14:textId="79B34320" w:rsidR="00C37F28" w:rsidRPr="00FE73F9" w:rsidRDefault="00C37F28" w:rsidP="00C37F28">
      <w:pPr>
        <w:spacing w:line="240" w:lineRule="auto"/>
      </w:pPr>
      <w:r w:rsidRPr="00FE73F9">
        <w:t>Če ponudnik cene za posamezno postavko ne</w:t>
      </w:r>
      <w:r w:rsidR="004C054B">
        <w:t xml:space="preserve"> vpiše ali </w:t>
      </w:r>
      <w:r w:rsidRPr="00FE73F9">
        <w:t>vpiše znak “0”, “/” ali “—“ oziroma smiselno enak znak, se šteje, da je nevpisana cena nič EUR.</w:t>
      </w:r>
    </w:p>
    <w:p w14:paraId="2275C123" w14:textId="77777777" w:rsidR="00C37F28" w:rsidRPr="00FE73F9" w:rsidRDefault="00C37F28" w:rsidP="00C37F28">
      <w:pPr>
        <w:spacing w:line="240" w:lineRule="auto"/>
      </w:pPr>
    </w:p>
    <w:p w14:paraId="28E50CCA" w14:textId="2F33FB52" w:rsidR="00C37F28" w:rsidRPr="00FE73F9" w:rsidRDefault="00C37F28" w:rsidP="00C37F28">
      <w:pPr>
        <w:spacing w:line="240" w:lineRule="auto"/>
      </w:pPr>
      <w:r w:rsidRPr="00FE73F9">
        <w:t>Ponudbena cena mora zajemati vse davke, popuste, stroške, ki vplivajo na oblikovanje ponudbene cene.</w:t>
      </w:r>
    </w:p>
    <w:p w14:paraId="181D54F9" w14:textId="77777777" w:rsidR="00C37F28" w:rsidRPr="00FE73F9" w:rsidRDefault="00C37F28" w:rsidP="00C37F28">
      <w:pPr>
        <w:spacing w:line="240" w:lineRule="auto"/>
      </w:pPr>
    </w:p>
    <w:p w14:paraId="2E267268" w14:textId="09B6847E" w:rsidR="00D25339" w:rsidRPr="00EF098E" w:rsidRDefault="00C37F28" w:rsidP="00D25339">
      <w:pPr>
        <w:spacing w:line="260" w:lineRule="exact"/>
        <w:rPr>
          <w:rFonts w:cs="Arial"/>
          <w:szCs w:val="20"/>
        </w:rPr>
      </w:pPr>
      <w:r w:rsidRPr="00FE73F9">
        <w:t xml:space="preserve">Ponudnik </w:t>
      </w:r>
      <w:r w:rsidR="000B787C" w:rsidRPr="00FE73F9">
        <w:t>vsebin</w:t>
      </w:r>
      <w:r w:rsidR="000B787C">
        <w:t xml:space="preserve"> obrazcev</w:t>
      </w:r>
      <w:r w:rsidR="000B787C" w:rsidRPr="00FE73F9">
        <w:t xml:space="preserve"> predračun</w:t>
      </w:r>
      <w:r w:rsidR="000B787C">
        <w:t>ov</w:t>
      </w:r>
      <w:r w:rsidR="000B787C" w:rsidRPr="00FE73F9">
        <w:t xml:space="preserve"> </w:t>
      </w:r>
      <w:r w:rsidRPr="00FE73F9">
        <w:t xml:space="preserve">ne sme spreminjati. </w:t>
      </w:r>
      <w:r w:rsidR="00D25339" w:rsidRPr="00EF098E">
        <w:rPr>
          <w:rFonts w:cs="Arial"/>
          <w:szCs w:val="20"/>
        </w:rPr>
        <w:t xml:space="preserve">Ponudnik v informacijski sistem e-JN predloži obrazca »Predračun – </w:t>
      </w:r>
      <w:r w:rsidR="00D25339">
        <w:rPr>
          <w:rFonts w:cs="Arial"/>
          <w:szCs w:val="20"/>
        </w:rPr>
        <w:t>skupna ponudbena vrednost</w:t>
      </w:r>
      <w:r w:rsidR="00D25339" w:rsidRPr="00EF098E">
        <w:rPr>
          <w:rFonts w:cs="Arial"/>
          <w:szCs w:val="20"/>
        </w:rPr>
        <w:t>« ter »P</w:t>
      </w:r>
      <w:r w:rsidR="00D25339">
        <w:rPr>
          <w:rFonts w:cs="Arial"/>
          <w:szCs w:val="20"/>
        </w:rPr>
        <w:t>onudbeni p</w:t>
      </w:r>
      <w:r w:rsidR="00D25339" w:rsidRPr="00EF098E">
        <w:rPr>
          <w:rFonts w:cs="Arial"/>
          <w:szCs w:val="20"/>
        </w:rPr>
        <w:t xml:space="preserve">redračun«. </w:t>
      </w:r>
    </w:p>
    <w:p w14:paraId="2D1F5509" w14:textId="77777777" w:rsidR="00C37F28" w:rsidRPr="00FE73F9" w:rsidRDefault="00C37F28" w:rsidP="00CA338F">
      <w:pPr>
        <w:spacing w:line="240" w:lineRule="auto"/>
      </w:pPr>
    </w:p>
    <w:bookmarkEnd w:id="67"/>
    <w:bookmarkEnd w:id="68"/>
    <w:bookmarkEnd w:id="69"/>
    <w:bookmarkEnd w:id="70"/>
    <w:bookmarkEnd w:id="76"/>
    <w:p w14:paraId="7CBF4111" w14:textId="392E7098" w:rsidR="00C37F28" w:rsidRPr="00FE73F9" w:rsidRDefault="00C37F28" w:rsidP="00C37F28">
      <w:pPr>
        <w:spacing w:line="240" w:lineRule="exact"/>
        <w:rPr>
          <w:rFonts w:cs="Arial"/>
          <w:szCs w:val="20"/>
        </w:rPr>
      </w:pPr>
      <w:r w:rsidRPr="00FE73F9">
        <w:rPr>
          <w:rFonts w:cs="Arial"/>
          <w:szCs w:val="20"/>
        </w:rPr>
        <w:t>Ponudnik v sistem e-JN v razdelek »Skupna ponudbena vrednost« v zato namenjen prostor vpiše skupni ponudbeni znesek brez davka v EUR in znesek davka v EUR. Znesek skupaj z davkom v EUR se izračuna samodejno.</w:t>
      </w:r>
      <w:r w:rsidR="007131CA">
        <w:rPr>
          <w:rFonts w:cs="Arial"/>
          <w:szCs w:val="20"/>
        </w:rPr>
        <w:t xml:space="preserve"> </w:t>
      </w:r>
      <w:r w:rsidR="007131CA" w:rsidRPr="007131CA">
        <w:rPr>
          <w:rFonts w:cs="Arial"/>
          <w:szCs w:val="20"/>
        </w:rPr>
        <w:t xml:space="preserve">V del »Predračun« naloži izpolnjen obrazec »Predračun – skupna ponudbena vrednost« v obliki </w:t>
      </w:r>
      <w:proofErr w:type="spellStart"/>
      <w:r w:rsidR="007131CA" w:rsidRPr="007131CA">
        <w:rPr>
          <w:rFonts w:cs="Arial"/>
          <w:szCs w:val="20"/>
        </w:rPr>
        <w:t>word</w:t>
      </w:r>
      <w:proofErr w:type="spellEnd"/>
      <w:r w:rsidR="007131CA" w:rsidRPr="007131CA">
        <w:rPr>
          <w:rFonts w:cs="Arial"/>
          <w:szCs w:val="20"/>
        </w:rPr>
        <w:t xml:space="preserve">, </w:t>
      </w:r>
      <w:proofErr w:type="spellStart"/>
      <w:r w:rsidR="007131CA" w:rsidRPr="007131CA">
        <w:rPr>
          <w:rFonts w:cs="Arial"/>
          <w:szCs w:val="20"/>
        </w:rPr>
        <w:t>excel</w:t>
      </w:r>
      <w:proofErr w:type="spellEnd"/>
      <w:r w:rsidR="007131CA" w:rsidRPr="007131CA">
        <w:rPr>
          <w:rFonts w:cs="Arial"/>
          <w:szCs w:val="20"/>
        </w:rPr>
        <w:t xml:space="preserve"> ali </w:t>
      </w:r>
      <w:proofErr w:type="spellStart"/>
      <w:r w:rsidR="007131CA" w:rsidRPr="007131CA">
        <w:rPr>
          <w:rFonts w:cs="Arial"/>
          <w:szCs w:val="20"/>
        </w:rPr>
        <w:t>pdf</w:t>
      </w:r>
      <w:proofErr w:type="spellEnd"/>
      <w:r w:rsidR="007131CA" w:rsidRPr="007131CA">
        <w:rPr>
          <w:rFonts w:cs="Arial"/>
          <w:szCs w:val="20"/>
        </w:rPr>
        <w:t>, obrazec »Ponudbeni predračun« pa naloži v razdelek »Dokumenti«, v del »Ostale priloge«</w:t>
      </w:r>
      <w:r w:rsidRPr="00FE73F9">
        <w:rPr>
          <w:rFonts w:cs="Arial"/>
          <w:szCs w:val="20"/>
        </w:rPr>
        <w:t>. »Skupna ponudbena vrednost«, ki bo vpisana v istoimenski razdelek in dokument, ki bo naložen kot predračun v del »Predračun«, bosta razvidna in dostopna na javnem odpiranju ponudb.</w:t>
      </w:r>
    </w:p>
    <w:p w14:paraId="304FFCE3" w14:textId="77777777" w:rsidR="00C37F28" w:rsidRDefault="00C37F28" w:rsidP="00C37F28">
      <w:pPr>
        <w:shd w:val="clear" w:color="auto" w:fill="FFFFFF"/>
        <w:spacing w:line="240" w:lineRule="exact"/>
        <w:rPr>
          <w:rFonts w:cs="Arial"/>
          <w:bCs/>
          <w:szCs w:val="20"/>
        </w:rPr>
      </w:pPr>
    </w:p>
    <w:p w14:paraId="63643F04" w14:textId="5957034C" w:rsidR="007131CA" w:rsidRPr="00467438" w:rsidRDefault="007131CA" w:rsidP="007131CA">
      <w:pPr>
        <w:spacing w:line="260" w:lineRule="exact"/>
        <w:rPr>
          <w:rFonts w:eastAsia="Times New Roman" w:cs="Arial"/>
          <w:szCs w:val="20"/>
          <w:lang w:eastAsia="sl-SI"/>
        </w:rPr>
      </w:pPr>
      <w:r w:rsidRPr="00467438">
        <w:rPr>
          <w:rFonts w:eastAsia="Times New Roman" w:cs="Arial"/>
          <w:szCs w:val="20"/>
          <w:lang w:eastAsia="sl-SI"/>
        </w:rPr>
        <w:t xml:space="preserve">V primeru razhajanj med podatki, navedenimi v razdelku »Skupna ponudbena vrednost«, podatki v </w:t>
      </w:r>
      <w:r w:rsidRPr="007131CA">
        <w:rPr>
          <w:rFonts w:cs="Arial"/>
          <w:szCs w:val="20"/>
        </w:rPr>
        <w:t>»Predračun</w:t>
      </w:r>
      <w:r>
        <w:rPr>
          <w:rFonts w:cs="Arial"/>
          <w:szCs w:val="20"/>
        </w:rPr>
        <w:t>u</w:t>
      </w:r>
      <w:r w:rsidRPr="007131CA">
        <w:rPr>
          <w:rFonts w:cs="Arial"/>
          <w:szCs w:val="20"/>
        </w:rPr>
        <w:t xml:space="preserve"> – skupna ponudbena vrednost«</w:t>
      </w:r>
      <w:r>
        <w:rPr>
          <w:rFonts w:cs="Arial"/>
          <w:szCs w:val="20"/>
        </w:rPr>
        <w:t xml:space="preserve"> </w:t>
      </w:r>
      <w:r w:rsidRPr="00467438">
        <w:rPr>
          <w:rFonts w:eastAsia="Times New Roman" w:cs="Arial"/>
          <w:szCs w:val="20"/>
          <w:lang w:eastAsia="sl-SI"/>
        </w:rPr>
        <w:t xml:space="preserve">- naloženim v razdelek »Skupna ponudbena </w:t>
      </w:r>
      <w:r>
        <w:rPr>
          <w:rFonts w:eastAsia="Times New Roman" w:cs="Arial"/>
          <w:szCs w:val="20"/>
          <w:lang w:eastAsia="sl-SI"/>
        </w:rPr>
        <w:t>vrednost</w:t>
      </w:r>
      <w:r w:rsidRPr="00467438">
        <w:rPr>
          <w:rFonts w:eastAsia="Times New Roman" w:cs="Arial"/>
          <w:szCs w:val="20"/>
          <w:lang w:eastAsia="sl-SI"/>
        </w:rPr>
        <w:t xml:space="preserve">«, v del »Predračun« in celotnim </w:t>
      </w:r>
      <w:r>
        <w:rPr>
          <w:rFonts w:eastAsia="Times New Roman" w:cs="Arial"/>
          <w:szCs w:val="20"/>
          <w:lang w:eastAsia="sl-SI"/>
        </w:rPr>
        <w:t>»</w:t>
      </w:r>
      <w:r w:rsidRPr="007131CA">
        <w:rPr>
          <w:rFonts w:cs="Arial"/>
          <w:szCs w:val="20"/>
        </w:rPr>
        <w:t>Ponudbeni predračun</w:t>
      </w:r>
      <w:r>
        <w:rPr>
          <w:rFonts w:cs="Arial"/>
          <w:szCs w:val="20"/>
        </w:rPr>
        <w:t>om«</w:t>
      </w:r>
      <w:r w:rsidRPr="00467438">
        <w:rPr>
          <w:rFonts w:eastAsia="Times New Roman" w:cs="Arial"/>
          <w:szCs w:val="20"/>
          <w:lang w:eastAsia="sl-SI"/>
        </w:rPr>
        <w:t xml:space="preserve">, naloženim v razdelek »Dokumenti«, v del </w:t>
      </w:r>
      <w:r w:rsidRPr="00467438">
        <w:rPr>
          <w:rFonts w:eastAsia="Times New Roman" w:cs="Arial"/>
          <w:szCs w:val="20"/>
          <w:lang w:eastAsia="sl-SI"/>
        </w:rPr>
        <w:lastRenderedPageBreak/>
        <w:t xml:space="preserve">»Ostale priloge«, se štejejo za veljavne podatki v dokumentu </w:t>
      </w:r>
      <w:r>
        <w:rPr>
          <w:rFonts w:eastAsia="Times New Roman" w:cs="Arial"/>
          <w:szCs w:val="20"/>
          <w:lang w:eastAsia="sl-SI"/>
        </w:rPr>
        <w:t>»</w:t>
      </w:r>
      <w:r w:rsidRPr="007131CA">
        <w:rPr>
          <w:rFonts w:cs="Arial"/>
          <w:szCs w:val="20"/>
        </w:rPr>
        <w:t>Ponudbeni predračun</w:t>
      </w:r>
      <w:r>
        <w:rPr>
          <w:rFonts w:cs="Arial"/>
          <w:szCs w:val="20"/>
        </w:rPr>
        <w:t>«</w:t>
      </w:r>
      <w:r w:rsidRPr="00467438">
        <w:rPr>
          <w:rFonts w:eastAsia="Times New Roman" w:cs="Arial"/>
          <w:szCs w:val="20"/>
          <w:lang w:eastAsia="sl-SI"/>
        </w:rPr>
        <w:t>, ki je predložen v razdelku »Dokumenti«, v del »Ostale priloge«.</w:t>
      </w:r>
    </w:p>
    <w:p w14:paraId="57689D38" w14:textId="77777777" w:rsidR="007131CA" w:rsidRPr="00FE73F9" w:rsidRDefault="007131CA" w:rsidP="00C37F28">
      <w:pPr>
        <w:shd w:val="clear" w:color="auto" w:fill="FFFFFF"/>
        <w:spacing w:line="240" w:lineRule="exact"/>
        <w:rPr>
          <w:rFonts w:cs="Arial"/>
          <w:bCs/>
          <w:szCs w:val="20"/>
        </w:rPr>
      </w:pPr>
    </w:p>
    <w:p w14:paraId="22515E7B" w14:textId="533A233D" w:rsidR="00650FF2" w:rsidRPr="002E0DBA" w:rsidRDefault="00650FF2" w:rsidP="00650FF2">
      <w:pPr>
        <w:spacing w:line="260" w:lineRule="exact"/>
        <w:rPr>
          <w:rFonts w:eastAsia="Times New Roman" w:cs="Arial"/>
          <w:szCs w:val="20"/>
          <w:lang w:eastAsia="sl-SI"/>
        </w:rPr>
      </w:pPr>
      <w:r w:rsidRPr="00467438">
        <w:rPr>
          <w:rFonts w:eastAsia="Times New Roman" w:cs="Arial"/>
          <w:szCs w:val="20"/>
          <w:lang w:eastAsia="sl-SI"/>
        </w:rPr>
        <w:t xml:space="preserve">Če bo ponudnik poleg cen, vpisanih v dele, navedene v prejšnjem odstavku, v drugi ponudbeni dokumentaciji predložil dokumente z vpisanimi ponudbenimi vrednostmi, naročnik teh vpisov ne bo upošteval in bo štel, da ponudnik ponuja vrednosti, vpisane v </w:t>
      </w:r>
      <w:r>
        <w:rPr>
          <w:rFonts w:eastAsia="Times New Roman" w:cs="Arial"/>
          <w:szCs w:val="20"/>
          <w:lang w:eastAsia="sl-SI"/>
        </w:rPr>
        <w:t>»Ponudbeni predračun«</w:t>
      </w:r>
      <w:r w:rsidRPr="00467438">
        <w:rPr>
          <w:rFonts w:eastAsia="Times New Roman" w:cs="Arial"/>
          <w:szCs w:val="20"/>
          <w:lang w:eastAsia="sl-SI"/>
        </w:rPr>
        <w:t>, ki je predložen v razdelku »Dokumenti«, v del »Ostale priloge«.</w:t>
      </w:r>
    </w:p>
    <w:p w14:paraId="7FA5B6DA" w14:textId="77777777" w:rsidR="00A61181" w:rsidRPr="00FE73F9" w:rsidRDefault="00A61181" w:rsidP="00A61181">
      <w:pPr>
        <w:suppressAutoHyphens/>
        <w:autoSpaceDN w:val="0"/>
        <w:spacing w:line="240" w:lineRule="auto"/>
        <w:textAlignment w:val="baseline"/>
      </w:pPr>
    </w:p>
    <w:p w14:paraId="2A1943F1" w14:textId="248F277D" w:rsidR="00C37F28" w:rsidRPr="00FE73F9" w:rsidRDefault="00C37F28" w:rsidP="00C37F28">
      <w:pPr>
        <w:spacing w:line="240" w:lineRule="auto"/>
      </w:pPr>
      <w:r w:rsidRPr="00FE73F9">
        <w:t xml:space="preserve">V primeru, da bo naročnik pri pregledu in ocenjevanju ponudb odkril očitne računske napake, bo ravnal </w:t>
      </w:r>
      <w:r w:rsidR="00650FF2">
        <w:t>skladno z</w:t>
      </w:r>
      <w:r w:rsidRPr="00FE73F9">
        <w:t xml:space="preserve"> 89. člen</w:t>
      </w:r>
      <w:r w:rsidR="00650FF2">
        <w:t>om</w:t>
      </w:r>
      <w:r w:rsidRPr="00FE73F9">
        <w:t xml:space="preserve"> ZJN-3.</w:t>
      </w:r>
    </w:p>
    <w:p w14:paraId="3FBD0E21" w14:textId="686A6959" w:rsidR="00A21A8B" w:rsidRPr="00FE73F9" w:rsidRDefault="00A21A8B" w:rsidP="00237182">
      <w:pPr>
        <w:pStyle w:val="Naslov3"/>
        <w:rPr>
          <w:rFonts w:eastAsia="Arial Unicode MS" w:cs="Arial"/>
          <w:szCs w:val="20"/>
          <w:lang w:eastAsia="ar-SA"/>
        </w:rPr>
      </w:pPr>
      <w:bookmarkStart w:id="77" w:name="_Toc166153880"/>
      <w:r w:rsidRPr="00FE73F9">
        <w:rPr>
          <w:rFonts w:eastAsia="Arial Unicode MS" w:cs="Arial"/>
          <w:szCs w:val="20"/>
          <w:lang w:eastAsia="ar-SA"/>
        </w:rPr>
        <w:t>Drugi dokumenti ponudbe</w:t>
      </w:r>
      <w:bookmarkEnd w:id="77"/>
    </w:p>
    <w:p w14:paraId="52D3EF77" w14:textId="77777777" w:rsidR="00A21A8B" w:rsidRPr="00FE73F9" w:rsidRDefault="00A21A8B" w:rsidP="00A21A8B">
      <w:pPr>
        <w:spacing w:line="240" w:lineRule="auto"/>
        <w:rPr>
          <w:lang w:eastAsia="ar-SA"/>
        </w:rPr>
      </w:pPr>
      <w:r w:rsidRPr="00FE73F9">
        <w:rPr>
          <w:lang w:eastAsia="ar-SA"/>
        </w:rPr>
        <w:t>Ponudnik mora druge dokumente ponudbene dokumentacije naložiti v informacijski sistem e-JN v razdelek »Drugi dokumenti«.</w:t>
      </w:r>
    </w:p>
    <w:p w14:paraId="66BB49A4" w14:textId="77777777" w:rsidR="00A21A8B" w:rsidRPr="00FE73F9" w:rsidRDefault="00A21A8B" w:rsidP="00A21A8B">
      <w:pPr>
        <w:spacing w:line="240" w:lineRule="auto"/>
        <w:rPr>
          <w:lang w:eastAsia="ar-SA"/>
        </w:rPr>
      </w:pPr>
    </w:p>
    <w:p w14:paraId="4DB5F8B2" w14:textId="1B8A2F80" w:rsidR="005804FA" w:rsidRDefault="00A21A8B" w:rsidP="00303DF7">
      <w:pPr>
        <w:spacing w:line="240" w:lineRule="auto"/>
        <w:rPr>
          <w:lang w:eastAsia="ar-SA"/>
        </w:rPr>
      </w:pPr>
      <w:r w:rsidRPr="00FE73F9">
        <w:rPr>
          <w:lang w:eastAsia="ar-SA"/>
        </w:rPr>
        <w:t>Dokumenti, ki se naložijo v razdelek »Drugi dokumenti« so (če se zahteva podpis) lahko podpisani fizično in skenirani kot *.</w:t>
      </w:r>
      <w:proofErr w:type="spellStart"/>
      <w:r w:rsidRPr="00FE73F9">
        <w:rPr>
          <w:lang w:eastAsia="ar-SA"/>
        </w:rPr>
        <w:t>pdf</w:t>
      </w:r>
      <w:proofErr w:type="spellEnd"/>
      <w:r w:rsidRPr="00FE73F9">
        <w:rPr>
          <w:lang w:eastAsia="ar-SA"/>
        </w:rPr>
        <w:t xml:space="preserve"> dokument ali drug format, ki omogoča shranjevanje skeniranega dokumenta (npr. *.</w:t>
      </w:r>
      <w:proofErr w:type="spellStart"/>
      <w:r w:rsidRPr="00FE73F9">
        <w:rPr>
          <w:lang w:eastAsia="ar-SA"/>
        </w:rPr>
        <w:t>tif</w:t>
      </w:r>
      <w:proofErr w:type="spellEnd"/>
      <w:r w:rsidRPr="00FE73F9">
        <w:rPr>
          <w:lang w:eastAsia="ar-SA"/>
        </w:rPr>
        <w:t>, *.</w:t>
      </w:r>
      <w:proofErr w:type="spellStart"/>
      <w:r w:rsidRPr="00FE73F9">
        <w:rPr>
          <w:lang w:eastAsia="ar-SA"/>
        </w:rPr>
        <w:t>jpg</w:t>
      </w:r>
      <w:proofErr w:type="spellEnd"/>
      <w:r w:rsidRPr="00FE73F9">
        <w:rPr>
          <w:lang w:eastAsia="ar-SA"/>
        </w:rPr>
        <w:t>) lahko pa so podpisani elektronsko in naloženi kot *.</w:t>
      </w:r>
      <w:proofErr w:type="spellStart"/>
      <w:r w:rsidRPr="00FE73F9">
        <w:rPr>
          <w:lang w:eastAsia="ar-SA"/>
        </w:rPr>
        <w:t>pdf</w:t>
      </w:r>
      <w:proofErr w:type="spellEnd"/>
      <w:r w:rsidRPr="00FE73F9">
        <w:rPr>
          <w:lang w:eastAsia="ar-SA"/>
        </w:rPr>
        <w:t xml:space="preserve"> dokument.</w:t>
      </w:r>
    </w:p>
    <w:p w14:paraId="5B481D32" w14:textId="77777777" w:rsidR="00775C56" w:rsidRDefault="00775C56" w:rsidP="00303DF7">
      <w:pPr>
        <w:spacing w:line="240" w:lineRule="auto"/>
        <w:rPr>
          <w:lang w:eastAsia="ar-SA"/>
        </w:rPr>
      </w:pPr>
    </w:p>
    <w:p w14:paraId="605B8EF5" w14:textId="2C7D6F25" w:rsidR="00775C56" w:rsidRDefault="00775C56" w:rsidP="00775C56">
      <w:pPr>
        <w:pStyle w:val="Odstavekseznama"/>
        <w:numPr>
          <w:ilvl w:val="3"/>
          <w:numId w:val="2"/>
        </w:numPr>
        <w:rPr>
          <w:rFonts w:eastAsia="Arial Unicode MS" w:cs="Arial"/>
          <w:b/>
          <w:bCs/>
          <w:i/>
          <w:szCs w:val="20"/>
          <w:lang w:eastAsia="ar-SA"/>
        </w:rPr>
      </w:pPr>
      <w:r w:rsidRPr="00775C56">
        <w:rPr>
          <w:rFonts w:eastAsia="Arial Unicode MS" w:cs="Arial"/>
          <w:b/>
          <w:bCs/>
          <w:i/>
          <w:szCs w:val="20"/>
          <w:lang w:eastAsia="ar-SA"/>
        </w:rPr>
        <w:t>Obrazec »Soglasje podizvajalca za neposredna plačila«</w:t>
      </w:r>
    </w:p>
    <w:p w14:paraId="4A7D51B8" w14:textId="77777777" w:rsidR="00775C56" w:rsidRDefault="00775C56" w:rsidP="00775C56">
      <w:pPr>
        <w:rPr>
          <w:rFonts w:eastAsia="Arial Unicode MS" w:cs="Arial"/>
          <w:b/>
          <w:bCs/>
          <w:i/>
          <w:szCs w:val="20"/>
          <w:lang w:eastAsia="ar-SA"/>
        </w:rPr>
      </w:pPr>
    </w:p>
    <w:p w14:paraId="73C31A68" w14:textId="77777777" w:rsidR="00775C56" w:rsidRPr="00956D8B" w:rsidRDefault="00775C56" w:rsidP="00775C56">
      <w:pPr>
        <w:rPr>
          <w:rFonts w:eastAsia="Times New Roman" w:cs="Arial"/>
          <w:szCs w:val="20"/>
        </w:rPr>
      </w:pPr>
      <w:r w:rsidRPr="00956D8B">
        <w:rPr>
          <w:rFonts w:eastAsia="Times New Roman" w:cs="Arial"/>
          <w:szCs w:val="20"/>
        </w:rPr>
        <w:t>Neposredna plačila podizvajalcu so obvezna v primeru, ko podizvajalec zahteva neposredno plačilo in je v ponudbi priložena zahteva podizvajalca za neposredno plačilo. V tem primeru se obrazec »Soglasje podizvajalca za neposredna plačila«, ki ga podpiše odgovorna oseba podizvajalca, vpiše zahtevane podatke in obrazec priloži v ponudbi, posebej za vsakega podizvajalca, ki zahteva neposredno plačilo.</w:t>
      </w:r>
    </w:p>
    <w:p w14:paraId="7F80301F" w14:textId="77777777" w:rsidR="00775C56" w:rsidRPr="00775C56" w:rsidRDefault="00775C56" w:rsidP="00775C56">
      <w:pPr>
        <w:rPr>
          <w:rFonts w:eastAsia="Arial Unicode MS" w:cs="Arial"/>
          <w:b/>
          <w:bCs/>
          <w:i/>
          <w:szCs w:val="20"/>
          <w:lang w:eastAsia="ar-SA"/>
        </w:rPr>
      </w:pPr>
    </w:p>
    <w:p w14:paraId="6316FC7C" w14:textId="7B178C7D" w:rsidR="00775C56" w:rsidRDefault="00775C56" w:rsidP="00775C56">
      <w:pPr>
        <w:pStyle w:val="Odstavekseznama"/>
        <w:numPr>
          <w:ilvl w:val="3"/>
          <w:numId w:val="2"/>
        </w:numPr>
        <w:rPr>
          <w:rFonts w:eastAsia="Arial Unicode MS" w:cs="Arial"/>
          <w:b/>
          <w:bCs/>
          <w:i/>
          <w:szCs w:val="20"/>
          <w:lang w:eastAsia="ar-SA"/>
        </w:rPr>
      </w:pPr>
      <w:r w:rsidRPr="00775C56">
        <w:rPr>
          <w:rFonts w:eastAsia="Arial Unicode MS" w:cs="Arial"/>
          <w:b/>
          <w:bCs/>
          <w:i/>
          <w:szCs w:val="20"/>
          <w:lang w:eastAsia="ar-SA"/>
        </w:rPr>
        <w:t>Dokazila v zvezi z izpolnjevanjem pogojev iz točke 10 (Merilo) teh navodil</w:t>
      </w:r>
    </w:p>
    <w:p w14:paraId="45259BC6" w14:textId="77777777" w:rsidR="00775C56" w:rsidRDefault="00775C56" w:rsidP="00775C56"/>
    <w:p w14:paraId="48008FD8" w14:textId="75EAA0BE" w:rsidR="00775C56" w:rsidRDefault="00775C56" w:rsidP="00775C56">
      <w:r w:rsidRPr="0089573A">
        <w:t>Ponudnik predloži zahtevana dokazila, ki izkazujejo izpolnjevanje vsebine merila.</w:t>
      </w:r>
    </w:p>
    <w:p w14:paraId="24E1EF68" w14:textId="77777777" w:rsidR="00775C56" w:rsidRPr="00775C56" w:rsidRDefault="00775C56" w:rsidP="00775C56">
      <w:pPr>
        <w:rPr>
          <w:rFonts w:eastAsia="Arial Unicode MS" w:cs="Arial"/>
          <w:b/>
          <w:bCs/>
          <w:i/>
          <w:szCs w:val="20"/>
          <w:lang w:eastAsia="ar-SA"/>
        </w:rPr>
      </w:pPr>
    </w:p>
    <w:p w14:paraId="27548922" w14:textId="3FEDDD98" w:rsidR="00F67445" w:rsidRPr="00F67445" w:rsidRDefault="00775C56" w:rsidP="00F67445">
      <w:pPr>
        <w:pStyle w:val="Odstavekseznama"/>
        <w:numPr>
          <w:ilvl w:val="3"/>
          <w:numId w:val="2"/>
        </w:numPr>
        <w:rPr>
          <w:rFonts w:eastAsia="Arial Unicode MS" w:cs="Arial"/>
          <w:b/>
          <w:bCs/>
          <w:i/>
          <w:szCs w:val="20"/>
          <w:lang w:eastAsia="ar-SA"/>
        </w:rPr>
      </w:pPr>
      <w:r>
        <w:rPr>
          <w:rFonts w:eastAsia="Arial Unicode MS" w:cs="Arial"/>
          <w:b/>
          <w:bCs/>
          <w:i/>
          <w:szCs w:val="20"/>
          <w:lang w:eastAsia="ar-SA"/>
        </w:rPr>
        <w:t>Finančna zavarovanja</w:t>
      </w:r>
    </w:p>
    <w:p w14:paraId="0271B613" w14:textId="77777777" w:rsidR="00775C56" w:rsidRDefault="00775C56" w:rsidP="00303DF7">
      <w:pPr>
        <w:spacing w:line="240" w:lineRule="auto"/>
        <w:rPr>
          <w:lang w:eastAsia="ar-SA"/>
        </w:rPr>
      </w:pPr>
    </w:p>
    <w:p w14:paraId="33DC1184" w14:textId="77777777" w:rsidR="00775C56" w:rsidRPr="00074AC1" w:rsidRDefault="00775C56" w:rsidP="00775C56">
      <w:pPr>
        <w:rPr>
          <w:rFonts w:cs="Arial"/>
        </w:rPr>
      </w:pPr>
      <w:r>
        <w:rPr>
          <w:rFonts w:cs="Arial"/>
        </w:rPr>
        <w:t>Ponudnik</w:t>
      </w:r>
      <w:r w:rsidRPr="00074AC1">
        <w:rPr>
          <w:rFonts w:cs="Arial"/>
        </w:rPr>
        <w:t xml:space="preserve"> mora za zavarovanje predložiti finančno zavarovanje (</w:t>
      </w:r>
      <w:r w:rsidRPr="00074AC1">
        <w:rPr>
          <w:rFonts w:cs="Arial"/>
          <w:szCs w:val="20"/>
        </w:rPr>
        <w:t>v nadaljnjem besedilu:</w:t>
      </w:r>
      <w:r w:rsidRPr="00074AC1">
        <w:rPr>
          <w:rFonts w:cs="Arial"/>
        </w:rPr>
        <w:t xml:space="preserve"> zavarovanje). Zavarovanje mora biti brezpogojno in plačljivo na prvi poziv. Gospodarski subjekt lahko predloži bančno garancijo ali kavcijsko zavarovanje pri zavarovalnici. Če izda banka ali zavarovalnica zavarovanje z izjavo kot npr., da bo izdala garancijo v skladu s svojo poslovno politiko in podobno, predstavlja to pogojno izjavo, za katero bo naročnik štel, da ni ustrezna.</w:t>
      </w:r>
    </w:p>
    <w:p w14:paraId="1C98C222" w14:textId="77777777" w:rsidR="00775C56" w:rsidRPr="00074AC1" w:rsidRDefault="00775C56" w:rsidP="00775C56">
      <w:pPr>
        <w:rPr>
          <w:rFonts w:cs="Arial"/>
        </w:rPr>
      </w:pPr>
    </w:p>
    <w:p w14:paraId="2B5C4947" w14:textId="77777777" w:rsidR="00775C56" w:rsidRPr="00074AC1" w:rsidRDefault="00775C56" w:rsidP="00775C56">
      <w:pPr>
        <w:rPr>
          <w:rFonts w:cs="Arial"/>
        </w:rPr>
      </w:pPr>
      <w:r w:rsidRPr="00074AC1">
        <w:rPr>
          <w:rFonts w:cs="Arial"/>
        </w:rPr>
        <w:t>Uporabljena valuta mora biti enaka valuti javnega naročila. Zavarovanje lahko izbrani gospodarski subjekt predloži na priloženemu vzorcu iz razpisne dokumentacije ali na svojem obrazcu.</w:t>
      </w:r>
    </w:p>
    <w:p w14:paraId="0E73E1BE" w14:textId="77777777" w:rsidR="00775C56" w:rsidRPr="00074AC1" w:rsidRDefault="00775C56" w:rsidP="00775C56">
      <w:pPr>
        <w:rPr>
          <w:rFonts w:cs="Arial"/>
        </w:rPr>
      </w:pPr>
    </w:p>
    <w:p w14:paraId="0EA7EB4D" w14:textId="77777777" w:rsidR="00775C56" w:rsidRDefault="00775C56" w:rsidP="00775C56">
      <w:pPr>
        <w:rPr>
          <w:rFonts w:cs="Arial"/>
        </w:rPr>
      </w:pPr>
      <w:r w:rsidRPr="00074AC1">
        <w:rPr>
          <w:rFonts w:cs="Arial"/>
        </w:rPr>
        <w:t>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76F6FC9" w14:textId="77777777" w:rsidR="000400B9" w:rsidRDefault="000400B9" w:rsidP="00775C56">
      <w:pPr>
        <w:rPr>
          <w:rFonts w:cs="Arial"/>
        </w:rPr>
      </w:pPr>
    </w:p>
    <w:p w14:paraId="72C7D819" w14:textId="77777777" w:rsidR="00F67445" w:rsidRPr="00B40B24" w:rsidRDefault="00F67445" w:rsidP="00775C56">
      <w:pPr>
        <w:rPr>
          <w:rFonts w:cs="Arial"/>
          <w:iCs/>
        </w:rPr>
      </w:pPr>
    </w:p>
    <w:p w14:paraId="4657DCB9" w14:textId="77777777" w:rsidR="00F67445" w:rsidRPr="00B40B24" w:rsidRDefault="00F67445" w:rsidP="00F67445">
      <w:pPr>
        <w:pStyle w:val="Odstavekseznama"/>
        <w:numPr>
          <w:ilvl w:val="4"/>
          <w:numId w:val="2"/>
        </w:numPr>
        <w:rPr>
          <w:rFonts w:eastAsia="Arial Unicode MS" w:cs="Arial"/>
          <w:b/>
          <w:bCs/>
          <w:iCs/>
          <w:szCs w:val="20"/>
          <w:lang w:eastAsia="ar-SA"/>
        </w:rPr>
      </w:pPr>
      <w:r w:rsidRPr="00B40B24">
        <w:rPr>
          <w:rFonts w:eastAsia="Arial Unicode MS" w:cs="Arial"/>
          <w:b/>
          <w:bCs/>
          <w:iCs/>
          <w:szCs w:val="20"/>
          <w:lang w:eastAsia="ar-SA"/>
        </w:rPr>
        <w:t>Zavarovanje za resnost ponudbe</w:t>
      </w:r>
    </w:p>
    <w:p w14:paraId="06B8B2D5" w14:textId="77777777" w:rsidR="00F67445" w:rsidRPr="00B40B24" w:rsidRDefault="00F67445" w:rsidP="00F67445">
      <w:pPr>
        <w:rPr>
          <w:rFonts w:cs="Arial"/>
          <w:iCs/>
          <w:szCs w:val="20"/>
        </w:rPr>
      </w:pPr>
    </w:p>
    <w:p w14:paraId="1AABA5F3" w14:textId="0D095DC9" w:rsidR="00F67445" w:rsidRPr="00B40B24" w:rsidRDefault="00F67445" w:rsidP="00F67445">
      <w:pPr>
        <w:rPr>
          <w:rFonts w:cs="Arial"/>
          <w:iCs/>
          <w:szCs w:val="20"/>
        </w:rPr>
      </w:pPr>
      <w:r w:rsidRPr="00B40B24">
        <w:rPr>
          <w:rFonts w:cs="Arial"/>
          <w:iCs/>
          <w:szCs w:val="20"/>
        </w:rPr>
        <w:t xml:space="preserve">Ponudnik mora, kot zavarovanje za resnost ponudbe, v ponudbi </w:t>
      </w:r>
      <w:r w:rsidR="00AF787C">
        <w:rPr>
          <w:rFonts w:cs="Arial"/>
          <w:iCs/>
          <w:szCs w:val="20"/>
        </w:rPr>
        <w:t>za posamezne spodaj navedene sklope</w:t>
      </w:r>
      <w:r w:rsidR="00AF787C" w:rsidRPr="00B40B24">
        <w:rPr>
          <w:rFonts w:cs="Arial"/>
          <w:iCs/>
          <w:szCs w:val="20"/>
        </w:rPr>
        <w:t xml:space="preserve"> </w:t>
      </w:r>
      <w:r w:rsidRPr="00B40B24">
        <w:rPr>
          <w:rFonts w:cs="Arial"/>
          <w:iCs/>
          <w:szCs w:val="20"/>
        </w:rPr>
        <w:t>predložiti finančno zavarovanje za resnost ponudbe</w:t>
      </w:r>
      <w:r w:rsidR="00AF787C">
        <w:rPr>
          <w:rFonts w:cs="Arial"/>
          <w:iCs/>
          <w:szCs w:val="20"/>
        </w:rPr>
        <w:t>,</w:t>
      </w:r>
      <w:r w:rsidRPr="00B40B24">
        <w:rPr>
          <w:rFonts w:cs="Arial"/>
          <w:iCs/>
          <w:szCs w:val="20"/>
        </w:rPr>
        <w:t xml:space="preserve"> izdano s strani banke (bančna garancija za resnost ponudbe) ali zavarovalnice (kavcijsko zavarovanje).</w:t>
      </w:r>
    </w:p>
    <w:p w14:paraId="460A1499" w14:textId="77777777" w:rsidR="00F67445" w:rsidRPr="00B40B24" w:rsidRDefault="00F67445" w:rsidP="00F67445">
      <w:pPr>
        <w:rPr>
          <w:rFonts w:cs="Arial"/>
          <w:iCs/>
          <w:szCs w:val="20"/>
        </w:rPr>
      </w:pPr>
    </w:p>
    <w:p w14:paraId="0BC509B4" w14:textId="77777777" w:rsidR="00F67445" w:rsidRPr="00B40B24" w:rsidRDefault="00F67445" w:rsidP="00F67445">
      <w:pPr>
        <w:rPr>
          <w:rFonts w:cs="Arial"/>
          <w:iCs/>
          <w:szCs w:val="20"/>
        </w:rPr>
      </w:pPr>
      <w:r w:rsidRPr="00B40B24">
        <w:rPr>
          <w:rFonts w:cs="Arial"/>
          <w:iCs/>
          <w:szCs w:val="20"/>
        </w:rPr>
        <w:lastRenderedPageBreak/>
        <w:t>Naročnik bo zavarovanje za resnost ponudbe unovčil v naslednjih primerih:</w:t>
      </w:r>
    </w:p>
    <w:p w14:paraId="2111E2E2" w14:textId="77777777" w:rsidR="00F67445" w:rsidRPr="00B40B24" w:rsidRDefault="00F67445" w:rsidP="00F67445">
      <w:pPr>
        <w:numPr>
          <w:ilvl w:val="0"/>
          <w:numId w:val="27"/>
        </w:numPr>
        <w:rPr>
          <w:rFonts w:cs="Arial"/>
          <w:iCs/>
          <w:szCs w:val="20"/>
        </w:rPr>
      </w:pPr>
      <w:r w:rsidRPr="00B40B24">
        <w:rPr>
          <w:rFonts w:cs="Arial"/>
          <w:iCs/>
          <w:szCs w:val="20"/>
        </w:rPr>
        <w:t>če bo ponudnik umaknil ponudbo po poteku roka za prejem ponudb ali nedopustno spremenil ponudbo v času njene veljavnosti ali</w:t>
      </w:r>
    </w:p>
    <w:p w14:paraId="4639BD2F" w14:textId="77777777" w:rsidR="00F67445" w:rsidRPr="00B40B24" w:rsidRDefault="00F67445" w:rsidP="00F67445">
      <w:pPr>
        <w:numPr>
          <w:ilvl w:val="0"/>
          <w:numId w:val="27"/>
        </w:numPr>
        <w:rPr>
          <w:rFonts w:cs="Arial"/>
          <w:iCs/>
          <w:szCs w:val="20"/>
        </w:rPr>
      </w:pPr>
      <w:r w:rsidRPr="00B40B24">
        <w:rPr>
          <w:rFonts w:cs="Arial"/>
          <w:iCs/>
          <w:szCs w:val="20"/>
        </w:rPr>
        <w:t>če ponudnik na poziv naročnika ne bo podpisal pogodbe ali</w:t>
      </w:r>
    </w:p>
    <w:p w14:paraId="301BA00C" w14:textId="77777777" w:rsidR="00F67445" w:rsidRPr="00B40B24" w:rsidRDefault="00F67445" w:rsidP="00F67445">
      <w:pPr>
        <w:numPr>
          <w:ilvl w:val="0"/>
          <w:numId w:val="27"/>
        </w:numPr>
        <w:rPr>
          <w:rFonts w:cs="Arial"/>
          <w:iCs/>
          <w:szCs w:val="20"/>
        </w:rPr>
      </w:pPr>
      <w:r w:rsidRPr="00B40B24">
        <w:rPr>
          <w:rFonts w:cs="Arial"/>
          <w:iCs/>
          <w:szCs w:val="20"/>
        </w:rPr>
        <w:t>če ponudnik ne bo predložil zavarovanja za dobro izvedbo pogodbenih obveznosti v skladu s pogoji naročila.</w:t>
      </w:r>
    </w:p>
    <w:p w14:paraId="2ED7BC62" w14:textId="77777777" w:rsidR="00F67445" w:rsidRPr="00B40B24" w:rsidRDefault="00F67445" w:rsidP="00F67445">
      <w:pPr>
        <w:rPr>
          <w:rFonts w:cs="Arial"/>
          <w:szCs w:val="20"/>
        </w:rPr>
      </w:pPr>
    </w:p>
    <w:p w14:paraId="2562D525" w14:textId="55F23362" w:rsidR="00F67445" w:rsidRPr="00B40B24" w:rsidRDefault="00F67445" w:rsidP="00F67445">
      <w:pPr>
        <w:rPr>
          <w:rFonts w:cs="Arial"/>
          <w:szCs w:val="20"/>
        </w:rPr>
      </w:pPr>
      <w:r w:rsidRPr="00B40B24">
        <w:rPr>
          <w:rFonts w:cs="Arial"/>
          <w:szCs w:val="20"/>
        </w:rPr>
        <w:t xml:space="preserve">Višina zavarovanja za resnost ponudbe </w:t>
      </w:r>
      <w:r w:rsidR="00AF787C">
        <w:rPr>
          <w:rFonts w:cs="Arial"/>
          <w:szCs w:val="20"/>
        </w:rPr>
        <w:t xml:space="preserve">po posameznih sklopih </w:t>
      </w:r>
      <w:r w:rsidRPr="00B40B24">
        <w:rPr>
          <w:rFonts w:cs="Arial"/>
          <w:szCs w:val="20"/>
        </w:rPr>
        <w:t>znaša za:</w:t>
      </w:r>
    </w:p>
    <w:p w14:paraId="5B97A23D" w14:textId="35E7BDFD" w:rsidR="00F67445" w:rsidRPr="00B40B24" w:rsidRDefault="00F67445" w:rsidP="00F67445">
      <w:pPr>
        <w:numPr>
          <w:ilvl w:val="0"/>
          <w:numId w:val="27"/>
        </w:numPr>
        <w:rPr>
          <w:rFonts w:cs="Arial"/>
          <w:szCs w:val="20"/>
        </w:rPr>
      </w:pPr>
      <w:r w:rsidRPr="00B40B24">
        <w:rPr>
          <w:rFonts w:cs="Arial"/>
          <w:szCs w:val="20"/>
        </w:rPr>
        <w:t xml:space="preserve">Sklop 1: </w:t>
      </w:r>
      <w:r w:rsidR="000538BD">
        <w:rPr>
          <w:rFonts w:cs="Arial"/>
          <w:szCs w:val="20"/>
        </w:rPr>
        <w:t xml:space="preserve">5.000 </w:t>
      </w:r>
      <w:r w:rsidRPr="00B40B24">
        <w:rPr>
          <w:rFonts w:cs="Arial"/>
          <w:szCs w:val="20"/>
        </w:rPr>
        <w:t>EUR;</w:t>
      </w:r>
    </w:p>
    <w:p w14:paraId="6337E808" w14:textId="25FDE82E" w:rsidR="00F67445" w:rsidRPr="00B40B24" w:rsidRDefault="00F67445" w:rsidP="00F67445">
      <w:pPr>
        <w:numPr>
          <w:ilvl w:val="0"/>
          <w:numId w:val="27"/>
        </w:numPr>
        <w:rPr>
          <w:rFonts w:cs="Arial"/>
          <w:szCs w:val="20"/>
        </w:rPr>
      </w:pPr>
      <w:r w:rsidRPr="00B40B24">
        <w:rPr>
          <w:rFonts w:cs="Arial"/>
          <w:szCs w:val="20"/>
        </w:rPr>
        <w:t xml:space="preserve">Sklop 2: </w:t>
      </w:r>
      <w:r w:rsidR="000538BD">
        <w:rPr>
          <w:rFonts w:cs="Arial"/>
          <w:szCs w:val="20"/>
        </w:rPr>
        <w:t>11.500</w:t>
      </w:r>
      <w:r w:rsidRPr="00B40B24">
        <w:rPr>
          <w:rFonts w:cs="Arial"/>
          <w:szCs w:val="20"/>
        </w:rPr>
        <w:t xml:space="preserve"> EUR;</w:t>
      </w:r>
    </w:p>
    <w:p w14:paraId="72CD6DFE" w14:textId="50DBCFFF" w:rsidR="00F67445" w:rsidRDefault="00F67445" w:rsidP="00F67445">
      <w:pPr>
        <w:numPr>
          <w:ilvl w:val="0"/>
          <w:numId w:val="27"/>
        </w:numPr>
        <w:rPr>
          <w:rFonts w:cs="Arial"/>
          <w:szCs w:val="20"/>
        </w:rPr>
      </w:pPr>
      <w:r w:rsidRPr="00B40B24">
        <w:rPr>
          <w:rFonts w:cs="Arial"/>
          <w:szCs w:val="20"/>
        </w:rPr>
        <w:t xml:space="preserve">Sklop 3: </w:t>
      </w:r>
      <w:r w:rsidR="000538BD">
        <w:rPr>
          <w:rFonts w:cs="Arial"/>
          <w:szCs w:val="20"/>
        </w:rPr>
        <w:t>4.500</w:t>
      </w:r>
      <w:r w:rsidRPr="00B40B24">
        <w:rPr>
          <w:rFonts w:cs="Arial"/>
          <w:szCs w:val="20"/>
        </w:rPr>
        <w:t xml:space="preserve"> EUR</w:t>
      </w:r>
      <w:r w:rsidR="00B40B24">
        <w:rPr>
          <w:rFonts w:cs="Arial"/>
          <w:szCs w:val="20"/>
        </w:rPr>
        <w:t>;</w:t>
      </w:r>
    </w:p>
    <w:p w14:paraId="42504314" w14:textId="3FAAE1D7" w:rsidR="00B40B24" w:rsidRPr="00B40B24" w:rsidRDefault="00B40B24" w:rsidP="00B40B24">
      <w:pPr>
        <w:numPr>
          <w:ilvl w:val="0"/>
          <w:numId w:val="27"/>
        </w:numPr>
        <w:rPr>
          <w:rFonts w:cs="Arial"/>
          <w:szCs w:val="20"/>
        </w:rPr>
      </w:pPr>
      <w:r w:rsidRPr="00B40B24">
        <w:rPr>
          <w:rFonts w:cs="Arial"/>
          <w:szCs w:val="20"/>
        </w:rPr>
        <w:t xml:space="preserve">Sklop </w:t>
      </w:r>
      <w:r>
        <w:rPr>
          <w:rFonts w:cs="Arial"/>
          <w:szCs w:val="20"/>
        </w:rPr>
        <w:t>4</w:t>
      </w:r>
      <w:r w:rsidRPr="00B40B24">
        <w:rPr>
          <w:rFonts w:cs="Arial"/>
          <w:szCs w:val="20"/>
        </w:rPr>
        <w:t xml:space="preserve">: </w:t>
      </w:r>
      <w:r w:rsidR="000538BD">
        <w:rPr>
          <w:rFonts w:cs="Arial"/>
          <w:szCs w:val="20"/>
        </w:rPr>
        <w:t>13.000</w:t>
      </w:r>
      <w:r w:rsidRPr="00B40B24">
        <w:rPr>
          <w:rFonts w:cs="Arial"/>
          <w:szCs w:val="20"/>
        </w:rPr>
        <w:t xml:space="preserve"> EUR;</w:t>
      </w:r>
    </w:p>
    <w:p w14:paraId="1C2A2CF6" w14:textId="785D3038" w:rsidR="00B40B24" w:rsidRPr="00B40B24" w:rsidRDefault="00B40B24" w:rsidP="00B40B24">
      <w:pPr>
        <w:numPr>
          <w:ilvl w:val="0"/>
          <w:numId w:val="27"/>
        </w:numPr>
        <w:rPr>
          <w:rFonts w:cs="Arial"/>
          <w:szCs w:val="20"/>
        </w:rPr>
      </w:pPr>
      <w:r w:rsidRPr="00B40B24">
        <w:rPr>
          <w:rFonts w:cs="Arial"/>
          <w:szCs w:val="20"/>
        </w:rPr>
        <w:t xml:space="preserve">Sklop </w:t>
      </w:r>
      <w:r>
        <w:rPr>
          <w:rFonts w:cs="Arial"/>
          <w:szCs w:val="20"/>
        </w:rPr>
        <w:t>5</w:t>
      </w:r>
      <w:r w:rsidRPr="00B40B24">
        <w:rPr>
          <w:rFonts w:cs="Arial"/>
          <w:szCs w:val="20"/>
        </w:rPr>
        <w:t xml:space="preserve">: </w:t>
      </w:r>
      <w:r w:rsidR="000538BD">
        <w:rPr>
          <w:rFonts w:cs="Arial"/>
          <w:szCs w:val="20"/>
        </w:rPr>
        <w:t xml:space="preserve">5.000 </w:t>
      </w:r>
      <w:r w:rsidRPr="00B40B24">
        <w:rPr>
          <w:rFonts w:cs="Arial"/>
          <w:szCs w:val="20"/>
        </w:rPr>
        <w:t>EUR</w:t>
      </w:r>
      <w:r>
        <w:rPr>
          <w:rFonts w:cs="Arial"/>
          <w:szCs w:val="20"/>
        </w:rPr>
        <w:t>;</w:t>
      </w:r>
    </w:p>
    <w:p w14:paraId="6CB00971" w14:textId="4470589F" w:rsidR="00B40B24" w:rsidRPr="00B40B24" w:rsidRDefault="00B40B24" w:rsidP="00B40B24">
      <w:pPr>
        <w:numPr>
          <w:ilvl w:val="0"/>
          <w:numId w:val="27"/>
        </w:numPr>
        <w:rPr>
          <w:rFonts w:cs="Arial"/>
          <w:szCs w:val="20"/>
        </w:rPr>
      </w:pPr>
      <w:r w:rsidRPr="00B40B24">
        <w:rPr>
          <w:rFonts w:cs="Arial"/>
          <w:szCs w:val="20"/>
        </w:rPr>
        <w:t xml:space="preserve">Sklop </w:t>
      </w:r>
      <w:r>
        <w:rPr>
          <w:rFonts w:cs="Arial"/>
          <w:szCs w:val="20"/>
        </w:rPr>
        <w:t>6</w:t>
      </w:r>
      <w:r w:rsidRPr="00B40B24">
        <w:rPr>
          <w:rFonts w:cs="Arial"/>
          <w:szCs w:val="20"/>
        </w:rPr>
        <w:t xml:space="preserve">: </w:t>
      </w:r>
      <w:r w:rsidR="000538BD">
        <w:rPr>
          <w:rFonts w:cs="Arial"/>
          <w:szCs w:val="20"/>
        </w:rPr>
        <w:t>2.500</w:t>
      </w:r>
      <w:r w:rsidRPr="00B40B24">
        <w:rPr>
          <w:rFonts w:cs="Arial"/>
          <w:szCs w:val="20"/>
        </w:rPr>
        <w:t xml:space="preserve"> EUR;</w:t>
      </w:r>
    </w:p>
    <w:p w14:paraId="3867281E" w14:textId="33085BFA" w:rsidR="00B40B24" w:rsidRDefault="00B40B24" w:rsidP="00B40B24">
      <w:pPr>
        <w:numPr>
          <w:ilvl w:val="0"/>
          <w:numId w:val="27"/>
        </w:numPr>
        <w:rPr>
          <w:rFonts w:cs="Arial"/>
          <w:szCs w:val="20"/>
        </w:rPr>
      </w:pPr>
      <w:r w:rsidRPr="00B40B24">
        <w:rPr>
          <w:rFonts w:cs="Arial"/>
          <w:szCs w:val="20"/>
        </w:rPr>
        <w:t xml:space="preserve">Sklop </w:t>
      </w:r>
      <w:r>
        <w:rPr>
          <w:rFonts w:cs="Arial"/>
          <w:szCs w:val="20"/>
        </w:rPr>
        <w:t>7</w:t>
      </w:r>
      <w:r w:rsidRPr="00B40B24">
        <w:rPr>
          <w:rFonts w:cs="Arial"/>
          <w:szCs w:val="20"/>
        </w:rPr>
        <w:t xml:space="preserve">: </w:t>
      </w:r>
      <w:r w:rsidR="000538BD">
        <w:rPr>
          <w:rFonts w:cs="Arial"/>
          <w:szCs w:val="20"/>
        </w:rPr>
        <w:t>6.000</w:t>
      </w:r>
      <w:r w:rsidRPr="00B40B24">
        <w:rPr>
          <w:rFonts w:cs="Arial"/>
          <w:szCs w:val="20"/>
        </w:rPr>
        <w:t xml:space="preserve"> EUR</w:t>
      </w:r>
      <w:r>
        <w:rPr>
          <w:rFonts w:cs="Arial"/>
          <w:szCs w:val="20"/>
        </w:rPr>
        <w:t>;</w:t>
      </w:r>
    </w:p>
    <w:p w14:paraId="687AC84F" w14:textId="0EBA0478" w:rsidR="00B40B24" w:rsidRPr="00B40B24" w:rsidRDefault="00B40B24" w:rsidP="00B40B24">
      <w:pPr>
        <w:numPr>
          <w:ilvl w:val="0"/>
          <w:numId w:val="27"/>
        </w:numPr>
        <w:rPr>
          <w:rFonts w:cs="Arial"/>
          <w:szCs w:val="20"/>
        </w:rPr>
      </w:pPr>
      <w:r w:rsidRPr="00B40B24">
        <w:rPr>
          <w:rFonts w:cs="Arial"/>
          <w:szCs w:val="20"/>
        </w:rPr>
        <w:t xml:space="preserve">Sklop </w:t>
      </w:r>
      <w:r>
        <w:rPr>
          <w:rFonts w:cs="Arial"/>
          <w:szCs w:val="20"/>
        </w:rPr>
        <w:t>8</w:t>
      </w:r>
      <w:r w:rsidRPr="00B40B24">
        <w:rPr>
          <w:rFonts w:cs="Arial"/>
          <w:szCs w:val="20"/>
        </w:rPr>
        <w:t xml:space="preserve">: </w:t>
      </w:r>
      <w:r w:rsidR="000538BD">
        <w:rPr>
          <w:rFonts w:cs="Arial"/>
          <w:szCs w:val="20"/>
        </w:rPr>
        <w:t>2.500</w:t>
      </w:r>
      <w:r w:rsidRPr="00B40B24">
        <w:rPr>
          <w:rFonts w:cs="Arial"/>
          <w:szCs w:val="20"/>
        </w:rPr>
        <w:t xml:space="preserve"> EUR;</w:t>
      </w:r>
    </w:p>
    <w:p w14:paraId="1A6B8F68" w14:textId="55C89809" w:rsidR="00B40B24" w:rsidRPr="00B40B24" w:rsidRDefault="00B40B24" w:rsidP="00B40B24">
      <w:pPr>
        <w:numPr>
          <w:ilvl w:val="0"/>
          <w:numId w:val="27"/>
        </w:numPr>
        <w:rPr>
          <w:rFonts w:cs="Arial"/>
          <w:szCs w:val="20"/>
        </w:rPr>
      </w:pPr>
      <w:r w:rsidRPr="00B40B24">
        <w:rPr>
          <w:rFonts w:cs="Arial"/>
          <w:szCs w:val="20"/>
        </w:rPr>
        <w:t xml:space="preserve">Sklop </w:t>
      </w:r>
      <w:r>
        <w:rPr>
          <w:rFonts w:cs="Arial"/>
          <w:szCs w:val="20"/>
        </w:rPr>
        <w:t>10</w:t>
      </w:r>
      <w:r w:rsidRPr="00B40B24">
        <w:rPr>
          <w:rFonts w:cs="Arial"/>
          <w:szCs w:val="20"/>
        </w:rPr>
        <w:t xml:space="preserve">: </w:t>
      </w:r>
      <w:r w:rsidR="000538BD">
        <w:rPr>
          <w:rFonts w:cs="Arial"/>
          <w:szCs w:val="20"/>
        </w:rPr>
        <w:t>2.500</w:t>
      </w:r>
      <w:r w:rsidRPr="00B40B24">
        <w:rPr>
          <w:rFonts w:cs="Arial"/>
          <w:szCs w:val="20"/>
        </w:rPr>
        <w:t xml:space="preserve"> EUR;</w:t>
      </w:r>
    </w:p>
    <w:p w14:paraId="2B695B0E" w14:textId="0F94AA26" w:rsidR="00B40B24" w:rsidRDefault="00B40B24" w:rsidP="00B40B24">
      <w:pPr>
        <w:numPr>
          <w:ilvl w:val="0"/>
          <w:numId w:val="27"/>
        </w:numPr>
        <w:rPr>
          <w:rFonts w:cs="Arial"/>
          <w:szCs w:val="20"/>
        </w:rPr>
      </w:pPr>
      <w:r w:rsidRPr="00B40B24">
        <w:rPr>
          <w:rFonts w:cs="Arial"/>
          <w:szCs w:val="20"/>
        </w:rPr>
        <w:t xml:space="preserve">Sklop </w:t>
      </w:r>
      <w:r>
        <w:rPr>
          <w:rFonts w:cs="Arial"/>
          <w:szCs w:val="20"/>
        </w:rPr>
        <w:t>11:</w:t>
      </w:r>
      <w:r w:rsidRPr="00B40B24">
        <w:rPr>
          <w:rFonts w:cs="Arial"/>
          <w:szCs w:val="20"/>
        </w:rPr>
        <w:t xml:space="preserve"> </w:t>
      </w:r>
      <w:r w:rsidR="000538BD">
        <w:rPr>
          <w:rFonts w:cs="Arial"/>
          <w:szCs w:val="20"/>
        </w:rPr>
        <w:t>11.500</w:t>
      </w:r>
      <w:r w:rsidRPr="00B40B24">
        <w:rPr>
          <w:rFonts w:cs="Arial"/>
          <w:szCs w:val="20"/>
        </w:rPr>
        <w:t xml:space="preserve"> EUR</w:t>
      </w:r>
      <w:r>
        <w:rPr>
          <w:rFonts w:cs="Arial"/>
          <w:szCs w:val="20"/>
        </w:rPr>
        <w:t>;</w:t>
      </w:r>
    </w:p>
    <w:p w14:paraId="69033B26" w14:textId="1F58DE4C" w:rsidR="00B40B24" w:rsidRPr="00B40B24" w:rsidRDefault="00B40B24" w:rsidP="00B40B24">
      <w:pPr>
        <w:numPr>
          <w:ilvl w:val="0"/>
          <w:numId w:val="27"/>
        </w:numPr>
        <w:rPr>
          <w:rFonts w:cs="Arial"/>
          <w:szCs w:val="20"/>
        </w:rPr>
      </w:pPr>
      <w:r w:rsidRPr="00B40B24">
        <w:rPr>
          <w:rFonts w:cs="Arial"/>
          <w:szCs w:val="20"/>
        </w:rPr>
        <w:t xml:space="preserve">Sklop </w:t>
      </w:r>
      <w:r>
        <w:rPr>
          <w:rFonts w:cs="Arial"/>
          <w:szCs w:val="20"/>
        </w:rPr>
        <w:t>13</w:t>
      </w:r>
      <w:r w:rsidRPr="00B40B24">
        <w:rPr>
          <w:rFonts w:cs="Arial"/>
          <w:szCs w:val="20"/>
        </w:rPr>
        <w:t xml:space="preserve">: </w:t>
      </w:r>
      <w:r w:rsidR="000538BD">
        <w:rPr>
          <w:rFonts w:cs="Arial"/>
          <w:szCs w:val="20"/>
        </w:rPr>
        <w:t>20.500</w:t>
      </w:r>
      <w:r w:rsidRPr="00B40B24">
        <w:rPr>
          <w:rFonts w:cs="Arial"/>
          <w:szCs w:val="20"/>
        </w:rPr>
        <w:t xml:space="preserve"> EUR</w:t>
      </w:r>
      <w:r>
        <w:rPr>
          <w:rFonts w:cs="Arial"/>
          <w:szCs w:val="20"/>
        </w:rPr>
        <w:t>;</w:t>
      </w:r>
      <w:r w:rsidRPr="00B40B24">
        <w:rPr>
          <w:rFonts w:cs="Arial"/>
          <w:szCs w:val="20"/>
        </w:rPr>
        <w:t xml:space="preserve"> </w:t>
      </w:r>
    </w:p>
    <w:p w14:paraId="3C00FDDE" w14:textId="25C6F59C" w:rsidR="00B40B24" w:rsidRDefault="00B40B24" w:rsidP="00B40B24">
      <w:pPr>
        <w:numPr>
          <w:ilvl w:val="0"/>
          <w:numId w:val="27"/>
        </w:numPr>
        <w:rPr>
          <w:rFonts w:cs="Arial"/>
          <w:szCs w:val="20"/>
        </w:rPr>
      </w:pPr>
      <w:r w:rsidRPr="00B40B24">
        <w:rPr>
          <w:rFonts w:cs="Arial"/>
          <w:szCs w:val="20"/>
        </w:rPr>
        <w:t xml:space="preserve">Sklop </w:t>
      </w:r>
      <w:r>
        <w:rPr>
          <w:rFonts w:cs="Arial"/>
          <w:szCs w:val="20"/>
        </w:rPr>
        <w:t>14</w:t>
      </w:r>
      <w:r w:rsidRPr="00B40B24">
        <w:rPr>
          <w:rFonts w:cs="Arial"/>
          <w:szCs w:val="20"/>
        </w:rPr>
        <w:t xml:space="preserve">: </w:t>
      </w:r>
      <w:r w:rsidR="000538BD">
        <w:rPr>
          <w:rFonts w:cs="Arial"/>
          <w:szCs w:val="20"/>
        </w:rPr>
        <w:t>61.000</w:t>
      </w:r>
      <w:r w:rsidRPr="00B40B24">
        <w:rPr>
          <w:rFonts w:cs="Arial"/>
          <w:szCs w:val="20"/>
        </w:rPr>
        <w:t xml:space="preserve"> EUR</w:t>
      </w:r>
      <w:r>
        <w:rPr>
          <w:rFonts w:cs="Arial"/>
          <w:szCs w:val="20"/>
        </w:rPr>
        <w:t>;</w:t>
      </w:r>
    </w:p>
    <w:p w14:paraId="0D17F80E" w14:textId="39B6464C" w:rsidR="00B40B24" w:rsidRPr="00B40B24" w:rsidRDefault="00B40B24" w:rsidP="00B40B24">
      <w:pPr>
        <w:numPr>
          <w:ilvl w:val="0"/>
          <w:numId w:val="27"/>
        </w:numPr>
        <w:rPr>
          <w:rFonts w:cs="Arial"/>
          <w:szCs w:val="20"/>
        </w:rPr>
      </w:pPr>
      <w:r w:rsidRPr="00B40B24">
        <w:rPr>
          <w:rFonts w:cs="Arial"/>
          <w:szCs w:val="20"/>
        </w:rPr>
        <w:t xml:space="preserve">Sklop </w:t>
      </w:r>
      <w:r>
        <w:rPr>
          <w:rFonts w:cs="Arial"/>
          <w:szCs w:val="20"/>
        </w:rPr>
        <w:t>15</w:t>
      </w:r>
      <w:r w:rsidRPr="00B40B24">
        <w:rPr>
          <w:rFonts w:cs="Arial"/>
          <w:szCs w:val="20"/>
        </w:rPr>
        <w:t xml:space="preserve">: </w:t>
      </w:r>
      <w:r w:rsidR="000538BD">
        <w:rPr>
          <w:rFonts w:cs="Arial"/>
          <w:szCs w:val="20"/>
        </w:rPr>
        <w:t>58.000</w:t>
      </w:r>
      <w:r w:rsidRPr="00B40B24">
        <w:rPr>
          <w:rFonts w:cs="Arial"/>
          <w:szCs w:val="20"/>
        </w:rPr>
        <w:t xml:space="preserve"> EUR;</w:t>
      </w:r>
    </w:p>
    <w:p w14:paraId="6B93F2B9" w14:textId="1F9CCEB4" w:rsidR="00B40B24" w:rsidRPr="00B40B24" w:rsidRDefault="00B40B24" w:rsidP="00B40B24">
      <w:pPr>
        <w:numPr>
          <w:ilvl w:val="0"/>
          <w:numId w:val="27"/>
        </w:numPr>
        <w:rPr>
          <w:rFonts w:cs="Arial"/>
          <w:szCs w:val="20"/>
        </w:rPr>
      </w:pPr>
      <w:r w:rsidRPr="00B40B24">
        <w:rPr>
          <w:rFonts w:cs="Arial"/>
          <w:szCs w:val="20"/>
        </w:rPr>
        <w:t xml:space="preserve">Sklop </w:t>
      </w:r>
      <w:r>
        <w:rPr>
          <w:rFonts w:cs="Arial"/>
          <w:szCs w:val="20"/>
        </w:rPr>
        <w:t>16</w:t>
      </w:r>
      <w:r w:rsidRPr="00B40B24">
        <w:rPr>
          <w:rFonts w:cs="Arial"/>
          <w:szCs w:val="20"/>
        </w:rPr>
        <w:t xml:space="preserve">: </w:t>
      </w:r>
      <w:r w:rsidR="000538BD">
        <w:rPr>
          <w:rFonts w:cs="Arial"/>
          <w:szCs w:val="20"/>
        </w:rPr>
        <w:t>18.000</w:t>
      </w:r>
      <w:r w:rsidRPr="00B40B24">
        <w:rPr>
          <w:rFonts w:cs="Arial"/>
          <w:szCs w:val="20"/>
        </w:rPr>
        <w:t xml:space="preserve"> EUR</w:t>
      </w:r>
      <w:r w:rsidR="00B64FEA">
        <w:rPr>
          <w:rFonts w:cs="Arial"/>
          <w:szCs w:val="20"/>
        </w:rPr>
        <w:t>.</w:t>
      </w:r>
    </w:p>
    <w:p w14:paraId="4E01A97A" w14:textId="77777777" w:rsidR="00F67445" w:rsidRPr="00F67445" w:rsidRDefault="00F67445" w:rsidP="00F67445">
      <w:pPr>
        <w:rPr>
          <w:rFonts w:cs="Arial"/>
          <w:i/>
          <w:iCs/>
          <w:szCs w:val="20"/>
          <w:highlight w:val="yellow"/>
        </w:rPr>
      </w:pPr>
    </w:p>
    <w:p w14:paraId="30CF7F11" w14:textId="2259CCFA" w:rsidR="00F67445" w:rsidRPr="00B40B24" w:rsidRDefault="00F67445" w:rsidP="00F67445">
      <w:pPr>
        <w:rPr>
          <w:rFonts w:cs="Arial"/>
          <w:szCs w:val="20"/>
        </w:rPr>
      </w:pPr>
      <w:r w:rsidRPr="00B40B24">
        <w:rPr>
          <w:rFonts w:cs="Arial"/>
          <w:szCs w:val="20"/>
        </w:rPr>
        <w:t xml:space="preserve">V primeru, da ponudnik odda ponudbo za več sklopov hkrati, mora predložiti zavarovanje za resnost ponudbe najmanj v višini </w:t>
      </w:r>
      <w:r w:rsidR="00AF787C" w:rsidRPr="00B40B24">
        <w:rPr>
          <w:rFonts w:cs="Arial"/>
          <w:szCs w:val="20"/>
        </w:rPr>
        <w:t>seštevka zavarovanja za resnost ponudbe vseh sklopov</w:t>
      </w:r>
      <w:r w:rsidRPr="00B40B24">
        <w:rPr>
          <w:rFonts w:cs="Arial"/>
          <w:szCs w:val="20"/>
        </w:rPr>
        <w:t>, za katere oddaja ponudbo.</w:t>
      </w:r>
    </w:p>
    <w:p w14:paraId="234A8F89" w14:textId="77777777" w:rsidR="00F67445" w:rsidRPr="00B40B24" w:rsidRDefault="00F67445" w:rsidP="00F67445">
      <w:pPr>
        <w:rPr>
          <w:rFonts w:cs="Arial"/>
          <w:szCs w:val="20"/>
        </w:rPr>
      </w:pPr>
    </w:p>
    <w:p w14:paraId="7E7144DF" w14:textId="5ECDCDA4" w:rsidR="00F67445" w:rsidRPr="00B40B24" w:rsidRDefault="00F67445" w:rsidP="00F67445">
      <w:pPr>
        <w:rPr>
          <w:rFonts w:cs="Arial"/>
          <w:szCs w:val="20"/>
        </w:rPr>
      </w:pPr>
      <w:r w:rsidRPr="00EA4698">
        <w:rPr>
          <w:rFonts w:cs="Arial"/>
          <w:szCs w:val="20"/>
        </w:rPr>
        <w:t xml:space="preserve">Zavarovanje za resnost ponudbe mora veljati do vključno </w:t>
      </w:r>
      <w:r w:rsidR="001A7552">
        <w:rPr>
          <w:rFonts w:cs="Arial"/>
          <w:b/>
          <w:bCs/>
          <w:szCs w:val="20"/>
        </w:rPr>
        <w:t>30</w:t>
      </w:r>
      <w:r w:rsidR="008E60C9" w:rsidRPr="00EA4698">
        <w:rPr>
          <w:rFonts w:cs="Arial"/>
          <w:b/>
          <w:bCs/>
          <w:szCs w:val="20"/>
        </w:rPr>
        <w:t>. 1</w:t>
      </w:r>
      <w:r w:rsidR="00B2193C">
        <w:rPr>
          <w:rFonts w:cs="Arial"/>
          <w:b/>
          <w:bCs/>
          <w:szCs w:val="20"/>
        </w:rPr>
        <w:t>2</w:t>
      </w:r>
      <w:r w:rsidR="008E60C9" w:rsidRPr="00EA4698">
        <w:rPr>
          <w:rFonts w:cs="Arial"/>
          <w:b/>
          <w:bCs/>
          <w:szCs w:val="20"/>
        </w:rPr>
        <w:t>. 2024.</w:t>
      </w:r>
    </w:p>
    <w:p w14:paraId="5A6C1180" w14:textId="77777777" w:rsidR="00F67445" w:rsidRPr="00F67445" w:rsidRDefault="00F67445" w:rsidP="00F67445">
      <w:pPr>
        <w:rPr>
          <w:rFonts w:cs="Arial"/>
          <w:i/>
          <w:iCs/>
          <w:szCs w:val="20"/>
        </w:rPr>
      </w:pPr>
    </w:p>
    <w:p w14:paraId="7EE84A51" w14:textId="77777777" w:rsidR="00F67445" w:rsidRPr="00F65869" w:rsidRDefault="00F67445" w:rsidP="00F67445">
      <w:pPr>
        <w:spacing w:line="240" w:lineRule="auto"/>
        <w:rPr>
          <w:rFonts w:cs="Arial"/>
          <w:szCs w:val="20"/>
        </w:rPr>
      </w:pPr>
      <w:r w:rsidRPr="00F65869">
        <w:rPr>
          <w:rFonts w:cs="Arial"/>
          <w:szCs w:val="20"/>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4B48FD5C" w14:textId="77777777" w:rsidR="00F67445" w:rsidRPr="00074AC1" w:rsidRDefault="00F67445" w:rsidP="00775C56">
      <w:pPr>
        <w:rPr>
          <w:rFonts w:cs="Arial"/>
        </w:rPr>
      </w:pPr>
    </w:p>
    <w:p w14:paraId="43270FE0" w14:textId="5837C466" w:rsidR="002C427C" w:rsidRPr="00FE73F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8" w:name="_Toc135996921"/>
      <w:bookmarkStart w:id="79" w:name="_Toc166153881"/>
      <w:bookmarkEnd w:id="78"/>
      <w:r w:rsidRPr="00FE73F9">
        <w:rPr>
          <w:rFonts w:cs="Arial"/>
          <w:smallCaps w:val="0"/>
          <w:szCs w:val="20"/>
          <w:lang w:eastAsia="ar-SA"/>
        </w:rPr>
        <w:t>D</w:t>
      </w:r>
      <w:r w:rsidR="00364A3E" w:rsidRPr="00FE73F9">
        <w:rPr>
          <w:rFonts w:cs="Arial"/>
          <w:smallCaps w:val="0"/>
          <w:szCs w:val="20"/>
          <w:lang w:eastAsia="ar-SA"/>
        </w:rPr>
        <w:t>ruga določila za pripravo ponudbe</w:t>
      </w:r>
      <w:bookmarkEnd w:id="79"/>
    </w:p>
    <w:p w14:paraId="4C98E9D4" w14:textId="77777777" w:rsidR="002C427C" w:rsidRPr="00FE73F9" w:rsidRDefault="002C427C" w:rsidP="00584B84">
      <w:pPr>
        <w:pStyle w:val="Naslov3"/>
        <w:keepLines w:val="0"/>
        <w:spacing w:after="60" w:line="240" w:lineRule="auto"/>
        <w:ind w:left="794" w:hanging="794"/>
        <w:rPr>
          <w:i w:val="0"/>
        </w:rPr>
      </w:pPr>
      <w:bookmarkStart w:id="80" w:name="_Toc336851754"/>
      <w:bookmarkStart w:id="81" w:name="_Toc336851802"/>
      <w:bookmarkStart w:id="82" w:name="_Toc166153882"/>
      <w:r w:rsidRPr="00FE73F9">
        <w:rPr>
          <w:rFonts w:cs="Arial"/>
          <w:i w:val="0"/>
          <w:szCs w:val="20"/>
        </w:rPr>
        <w:t>S</w:t>
      </w:r>
      <w:r w:rsidRPr="00FE73F9">
        <w:rPr>
          <w:rFonts w:eastAsia="Arial Unicode MS" w:cs="Arial"/>
          <w:bCs w:val="0"/>
          <w:i w:val="0"/>
          <w:iCs/>
          <w:szCs w:val="20"/>
          <w:lang w:eastAsia="ar-SA"/>
        </w:rPr>
        <w:t>kupna ponudba</w:t>
      </w:r>
      <w:bookmarkEnd w:id="80"/>
      <w:bookmarkEnd w:id="81"/>
      <w:bookmarkEnd w:id="82"/>
    </w:p>
    <w:p w14:paraId="214F419C" w14:textId="3FD0FC1D" w:rsidR="00D703F1" w:rsidRPr="00FE73F9" w:rsidRDefault="00D703F1" w:rsidP="00D703F1">
      <w:pPr>
        <w:spacing w:line="240" w:lineRule="auto"/>
        <w:rPr>
          <w:szCs w:val="20"/>
        </w:rPr>
      </w:pPr>
      <w:bookmarkStart w:id="83" w:name="_Toc5277416"/>
      <w:r w:rsidRPr="00FE73F9">
        <w:rPr>
          <w:rFonts w:cs="Arial"/>
          <w:szCs w:val="20"/>
        </w:rPr>
        <w:t xml:space="preserve">Vsi ponudniki v skupni ponudbi morajo izpolniti obrazec </w:t>
      </w:r>
      <w:r w:rsidR="00650FF2" w:rsidRPr="00650FF2">
        <w:rPr>
          <w:rFonts w:cs="Arial"/>
          <w:b/>
          <w:bCs/>
          <w:szCs w:val="20"/>
        </w:rPr>
        <w:t>»</w:t>
      </w:r>
      <w:r w:rsidRPr="00650FF2">
        <w:rPr>
          <w:rFonts w:cs="Arial"/>
          <w:b/>
          <w:bCs/>
          <w:color w:val="000000"/>
          <w:szCs w:val="20"/>
        </w:rPr>
        <w:t>ESPD</w:t>
      </w:r>
      <w:r w:rsidR="00650FF2" w:rsidRPr="00650FF2">
        <w:rPr>
          <w:rFonts w:cs="Arial"/>
          <w:b/>
          <w:bCs/>
          <w:color w:val="000000"/>
          <w:szCs w:val="20"/>
        </w:rPr>
        <w:t>«</w:t>
      </w:r>
      <w:r w:rsidRPr="00FE73F9">
        <w:rPr>
          <w:rFonts w:cs="Arial"/>
          <w:szCs w:val="20"/>
        </w:rPr>
        <w:t xml:space="preserve"> posamično in v njem navesti vse zahtevane podatke. </w:t>
      </w:r>
      <w:r w:rsidRPr="00FE73F9">
        <w:rPr>
          <w:szCs w:val="20"/>
        </w:rPr>
        <w:t>Ponudnik v sistemu e-JN označi, da gre za skupno ponudbe ter navede ponudnike v skupni ponudbi</w:t>
      </w:r>
      <w:r w:rsidR="007F3468" w:rsidRPr="00FE73F9">
        <w:rPr>
          <w:szCs w:val="20"/>
        </w:rPr>
        <w:t>.</w:t>
      </w:r>
    </w:p>
    <w:p w14:paraId="384C40DF" w14:textId="77777777" w:rsidR="00B86097" w:rsidRPr="00FE73F9" w:rsidRDefault="00B86097" w:rsidP="00B86097">
      <w:pPr>
        <w:spacing w:line="240" w:lineRule="auto"/>
        <w:rPr>
          <w:rFonts w:cs="Arial"/>
          <w:szCs w:val="20"/>
        </w:rPr>
      </w:pPr>
    </w:p>
    <w:p w14:paraId="6061745D" w14:textId="636D8CB7" w:rsidR="00B86097" w:rsidRPr="00FE73F9" w:rsidRDefault="00B86097" w:rsidP="00B86097">
      <w:pPr>
        <w:spacing w:line="240" w:lineRule="auto"/>
        <w:rPr>
          <w:rFonts w:cs="Arial"/>
          <w:szCs w:val="20"/>
        </w:rPr>
      </w:pPr>
      <w:r w:rsidRPr="0040358F">
        <w:rPr>
          <w:rFonts w:cs="Arial"/>
          <w:szCs w:val="20"/>
        </w:rPr>
        <w:t xml:space="preserve">V primeru, da skupina ponudnikov predloži skupno ponudbo, mora vsak ponudnik izpolnjevati vse pogoje določene v točki </w:t>
      </w:r>
      <w:r w:rsidR="00C37F28" w:rsidRPr="0040358F">
        <w:rPr>
          <w:rFonts w:cs="Arial"/>
          <w:szCs w:val="20"/>
        </w:rPr>
        <w:t>9</w:t>
      </w:r>
      <w:r w:rsidRPr="0040358F">
        <w:rPr>
          <w:rFonts w:cs="Arial"/>
          <w:szCs w:val="20"/>
        </w:rPr>
        <w:t>.1</w:t>
      </w:r>
      <w:r w:rsidR="00FF3DF4">
        <w:rPr>
          <w:rFonts w:cs="Arial"/>
          <w:szCs w:val="20"/>
        </w:rPr>
        <w:t xml:space="preserve"> </w:t>
      </w:r>
      <w:r w:rsidRPr="0040358F">
        <w:rPr>
          <w:rFonts w:cs="Arial"/>
          <w:szCs w:val="20"/>
        </w:rPr>
        <w:t>teh navodil.</w:t>
      </w:r>
    </w:p>
    <w:p w14:paraId="15BA0D52" w14:textId="77777777" w:rsidR="00D346E2" w:rsidRPr="00FE73F9" w:rsidRDefault="00D346E2" w:rsidP="00B86097">
      <w:pPr>
        <w:spacing w:line="240" w:lineRule="auto"/>
        <w:rPr>
          <w:rFonts w:cs="Arial"/>
          <w:szCs w:val="20"/>
        </w:rPr>
      </w:pPr>
    </w:p>
    <w:p w14:paraId="1D9DCE18" w14:textId="488D3FC0" w:rsidR="00B86097" w:rsidRPr="00FE73F9" w:rsidRDefault="00B86097" w:rsidP="00B86097">
      <w:pPr>
        <w:spacing w:line="240" w:lineRule="auto"/>
        <w:rPr>
          <w:rFonts w:cs="Arial"/>
          <w:szCs w:val="20"/>
        </w:rPr>
      </w:pPr>
      <w:r w:rsidRPr="00FE73F9">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C37F28" w:rsidRPr="00FE73F9">
        <w:rPr>
          <w:rFonts w:cs="Arial"/>
          <w:szCs w:val="20"/>
        </w:rPr>
        <w:t>9</w:t>
      </w:r>
      <w:r w:rsidRPr="00FE73F9">
        <w:rPr>
          <w:rFonts w:cs="Arial"/>
          <w:szCs w:val="20"/>
        </w:rPr>
        <w:t xml:space="preserve">.1 </w:t>
      </w:r>
      <w:r w:rsidR="00762819" w:rsidRPr="00FE73F9">
        <w:rPr>
          <w:rFonts w:cs="Arial"/>
          <w:szCs w:val="20"/>
        </w:rPr>
        <w:t>teh navodil</w:t>
      </w:r>
      <w:r w:rsidRPr="00FE73F9">
        <w:rPr>
          <w:rFonts w:cs="Arial"/>
          <w:szCs w:val="20"/>
        </w:rPr>
        <w:t xml:space="preserve">. Če bo katerikoli izmed skupnih ponudnikov v položaju iz točk </w:t>
      </w:r>
      <w:r w:rsidR="00C37F28" w:rsidRPr="00FE73F9">
        <w:rPr>
          <w:rFonts w:cs="Arial"/>
          <w:szCs w:val="20"/>
        </w:rPr>
        <w:t>9</w:t>
      </w:r>
      <w:r w:rsidRPr="00FE73F9">
        <w:rPr>
          <w:rFonts w:cs="Arial"/>
          <w:szCs w:val="20"/>
        </w:rPr>
        <w:t>.1</w:t>
      </w:r>
      <w:r w:rsidR="00762819" w:rsidRPr="00FE73F9">
        <w:rPr>
          <w:rFonts w:cs="Arial"/>
          <w:szCs w:val="20"/>
        </w:rPr>
        <w:t xml:space="preserve">.1 do </w:t>
      </w:r>
      <w:r w:rsidR="00C37F28" w:rsidRPr="00FE73F9">
        <w:rPr>
          <w:rFonts w:cs="Arial"/>
          <w:szCs w:val="20"/>
        </w:rPr>
        <w:t>9</w:t>
      </w:r>
      <w:r w:rsidR="00625A5B" w:rsidRPr="00FE73F9">
        <w:rPr>
          <w:rFonts w:cs="Arial"/>
          <w:szCs w:val="20"/>
        </w:rPr>
        <w:t>.</w:t>
      </w:r>
      <w:r w:rsidR="00762819" w:rsidRPr="00FE73F9">
        <w:rPr>
          <w:rFonts w:cs="Arial"/>
          <w:szCs w:val="20"/>
        </w:rPr>
        <w:t>1.4</w:t>
      </w:r>
      <w:r w:rsidRPr="00FE73F9">
        <w:rPr>
          <w:rFonts w:cs="Arial"/>
          <w:szCs w:val="20"/>
        </w:rPr>
        <w:t xml:space="preserve"> teh navodil, bo naročnik ravnal v skladu z devetim, desetim in enajstim odstavkom 75. člena ZJN-3.</w:t>
      </w:r>
    </w:p>
    <w:p w14:paraId="73E4C388" w14:textId="77777777" w:rsidR="00CA5681" w:rsidRPr="00FE73F9" w:rsidRDefault="00CA5681" w:rsidP="00B86097">
      <w:pPr>
        <w:spacing w:line="240" w:lineRule="auto"/>
        <w:rPr>
          <w:rFonts w:cs="Arial"/>
          <w:szCs w:val="20"/>
        </w:rPr>
      </w:pPr>
    </w:p>
    <w:p w14:paraId="76C49FE3" w14:textId="0E75F920" w:rsidR="00203AB5" w:rsidRDefault="00FF3DF4" w:rsidP="00CA5681">
      <w:pPr>
        <w:spacing w:line="240" w:lineRule="auto"/>
        <w:rPr>
          <w:rFonts w:cs="Arial"/>
          <w:szCs w:val="20"/>
        </w:rPr>
      </w:pPr>
      <w:r w:rsidRPr="00FF3DF4">
        <w:rPr>
          <w:rFonts w:cs="Arial"/>
          <w:szCs w:val="20"/>
        </w:rPr>
        <w:t xml:space="preserve">Pogoje, določene v točkah 9.3 in 9.4 lahko skupni ponudniki izpolnjujejo kumulativno. </w:t>
      </w:r>
      <w:r w:rsidR="00203AB5" w:rsidRPr="00FF3DF4">
        <w:rPr>
          <w:szCs w:val="20"/>
        </w:rPr>
        <w:t>Dokumente, ki se nanašajo na dokazovanje teh pogojev, poda katerikoli gospodarski subjekt v skupni ponudbi.</w:t>
      </w:r>
      <w:r w:rsidR="00203AB5" w:rsidRPr="00FE73F9">
        <w:rPr>
          <w:rFonts w:cs="Arial"/>
          <w:szCs w:val="20"/>
        </w:rPr>
        <w:t xml:space="preserve"> </w:t>
      </w:r>
    </w:p>
    <w:p w14:paraId="57A76D35" w14:textId="77777777" w:rsidR="00203AB5" w:rsidRDefault="00203AB5" w:rsidP="00CA5681">
      <w:pPr>
        <w:spacing w:line="240" w:lineRule="auto"/>
        <w:rPr>
          <w:rFonts w:cs="Arial"/>
          <w:szCs w:val="20"/>
        </w:rPr>
      </w:pPr>
    </w:p>
    <w:p w14:paraId="09E5C677" w14:textId="5EE2E989" w:rsidR="00790CE5" w:rsidRPr="00FE73F9" w:rsidRDefault="00203AB5" w:rsidP="00CA5681">
      <w:pPr>
        <w:spacing w:line="240" w:lineRule="auto"/>
        <w:rPr>
          <w:rFonts w:cs="Arial"/>
          <w:szCs w:val="20"/>
        </w:rPr>
      </w:pPr>
      <w:r>
        <w:rPr>
          <w:rFonts w:cs="Arial"/>
          <w:szCs w:val="20"/>
        </w:rPr>
        <w:t xml:space="preserve">Pogoje določene, v točki </w:t>
      </w:r>
      <w:r w:rsidRPr="009F5EB0">
        <w:rPr>
          <w:rFonts w:cs="Arial"/>
          <w:szCs w:val="20"/>
        </w:rPr>
        <w:t>9.2 teh navodil</w:t>
      </w:r>
      <w:r>
        <w:rPr>
          <w:rFonts w:cs="Arial"/>
          <w:szCs w:val="20"/>
        </w:rPr>
        <w:t xml:space="preserve">, mora izpolnjevati vsak ponudnik iz skupne ponudbe, </w:t>
      </w:r>
      <w:r w:rsidRPr="009F5EB0">
        <w:rPr>
          <w:rFonts w:cs="Arial"/>
          <w:szCs w:val="20"/>
        </w:rPr>
        <w:t>ki bo v ponudbi za posamezen sklop nastopal kot izvajalec storitev protivlomnega in požarnega varovanja</w:t>
      </w:r>
      <w:r>
        <w:rPr>
          <w:rFonts w:cs="Arial"/>
          <w:szCs w:val="20"/>
        </w:rPr>
        <w:t>.</w:t>
      </w:r>
      <w:r w:rsidRPr="00FF3DF4">
        <w:rPr>
          <w:szCs w:val="20"/>
        </w:rPr>
        <w:t xml:space="preserve"> </w:t>
      </w:r>
      <w:r>
        <w:rPr>
          <w:szCs w:val="20"/>
        </w:rPr>
        <w:lastRenderedPageBreak/>
        <w:t>Pogoje</w:t>
      </w:r>
      <w:r w:rsidRPr="009F5EB0">
        <w:rPr>
          <w:rFonts w:cs="Arial"/>
          <w:szCs w:val="20"/>
        </w:rPr>
        <w:t xml:space="preserve"> iz točk 9.2.1 in 9.2.4</w:t>
      </w:r>
      <w:r>
        <w:rPr>
          <w:rFonts w:cs="Arial"/>
          <w:szCs w:val="20"/>
        </w:rPr>
        <w:t xml:space="preserve"> mora izpolnjevati vsak ponudnik iz skupne ponudbe, </w:t>
      </w:r>
      <w:r w:rsidRPr="009F5EB0">
        <w:rPr>
          <w:rFonts w:cs="Arial"/>
          <w:szCs w:val="20"/>
        </w:rPr>
        <w:t xml:space="preserve">ki bo v ponudbi za posamezen sklop nastopal kot izvajalec storitev </w:t>
      </w:r>
      <w:r w:rsidRPr="009F5EB0">
        <w:rPr>
          <w:szCs w:val="20"/>
        </w:rPr>
        <w:t>varovanja z varnostnim osebjem</w:t>
      </w:r>
      <w:r>
        <w:rPr>
          <w:szCs w:val="20"/>
        </w:rPr>
        <w:t>.</w:t>
      </w:r>
      <w:r w:rsidRPr="00FF3DF4">
        <w:rPr>
          <w:szCs w:val="20"/>
        </w:rPr>
        <w:t xml:space="preserve"> </w:t>
      </w:r>
    </w:p>
    <w:p w14:paraId="7D8199AE" w14:textId="5AD35A8F" w:rsidR="00CD2248" w:rsidRPr="00FE73F9" w:rsidRDefault="00CD2248" w:rsidP="00CA5681">
      <w:pPr>
        <w:spacing w:line="240" w:lineRule="auto"/>
        <w:rPr>
          <w:i/>
        </w:rPr>
      </w:pPr>
    </w:p>
    <w:p w14:paraId="3697EA88" w14:textId="6760F51D" w:rsidR="00B86097" w:rsidRDefault="00762819" w:rsidP="00B86097">
      <w:pPr>
        <w:spacing w:line="240" w:lineRule="auto"/>
        <w:rPr>
          <w:rFonts w:cs="Arial"/>
          <w:szCs w:val="20"/>
        </w:rPr>
      </w:pPr>
      <w:r w:rsidRPr="00FE73F9">
        <w:rPr>
          <w:rFonts w:cs="Arial"/>
          <w:szCs w:val="20"/>
        </w:rPr>
        <w:t>Finančno zavarovanje lahko predloži samo eden izmed ponudnikov, ki nastopa v skupni ponudbi, lahko ga predloži več ponudnikov, v vsakem primeru pa morajo biti izpolnjene vse zahteve (višina, veljavnost,…), določene v tej dokumentaciji predmetnega naročila.</w:t>
      </w:r>
    </w:p>
    <w:p w14:paraId="733D968E" w14:textId="77777777" w:rsidR="00CA2846" w:rsidRPr="00FE73F9" w:rsidRDefault="00CA2846" w:rsidP="00B86097">
      <w:pPr>
        <w:spacing w:line="240" w:lineRule="auto"/>
        <w:rPr>
          <w:rFonts w:cs="Arial"/>
          <w:szCs w:val="20"/>
        </w:rPr>
      </w:pPr>
    </w:p>
    <w:p w14:paraId="7D0D390C" w14:textId="6D2E0567" w:rsidR="00B86097" w:rsidRPr="00FE73F9" w:rsidRDefault="00B86097" w:rsidP="00B86097">
      <w:pPr>
        <w:spacing w:line="240" w:lineRule="auto"/>
        <w:rPr>
          <w:rFonts w:cs="Arial"/>
          <w:szCs w:val="20"/>
        </w:rPr>
      </w:pPr>
      <w:r w:rsidRPr="00FE73F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sidRPr="00FE73F9">
        <w:rPr>
          <w:rFonts w:cs="Arial"/>
          <w:color w:val="0000FF"/>
          <w:szCs w:val="20"/>
        </w:rPr>
        <w:t>.</w:t>
      </w:r>
      <w:r w:rsidRPr="00FE73F9">
        <w:rPr>
          <w:rFonts w:cs="Arial"/>
          <w:color w:val="0000FF"/>
          <w:szCs w:val="20"/>
        </w:rPr>
        <w:t xml:space="preserve"> </w:t>
      </w:r>
      <w:r w:rsidRPr="00FE73F9">
        <w:rPr>
          <w:rFonts w:cs="Arial"/>
          <w:szCs w:val="20"/>
        </w:rPr>
        <w:t>Ne glede na to pa ponudniki odgovarjajo naročniku solidarno.</w:t>
      </w:r>
    </w:p>
    <w:p w14:paraId="7F5272CC" w14:textId="7E7F18A0" w:rsidR="00B86097" w:rsidRPr="00FE73F9" w:rsidRDefault="00B86097" w:rsidP="00584B84">
      <w:pPr>
        <w:pStyle w:val="Naslov3"/>
        <w:keepLines w:val="0"/>
        <w:spacing w:after="60" w:line="240" w:lineRule="auto"/>
        <w:ind w:left="794" w:hanging="794"/>
        <w:rPr>
          <w:rFonts w:cs="Arial"/>
          <w:i w:val="0"/>
          <w:szCs w:val="20"/>
        </w:rPr>
      </w:pPr>
      <w:bookmarkStart w:id="84" w:name="_Toc166153883"/>
      <w:r w:rsidRPr="00FE73F9">
        <w:rPr>
          <w:rFonts w:cs="Arial"/>
          <w:i w:val="0"/>
          <w:szCs w:val="20"/>
        </w:rPr>
        <w:t>Ponudba s podizvajalci</w:t>
      </w:r>
      <w:bookmarkEnd w:id="83"/>
      <w:bookmarkEnd w:id="84"/>
    </w:p>
    <w:p w14:paraId="190AFC9D" w14:textId="77175AE9" w:rsidR="00D703F1" w:rsidRPr="00FE73F9" w:rsidRDefault="00B86097" w:rsidP="00D703F1">
      <w:pPr>
        <w:spacing w:line="240" w:lineRule="auto"/>
        <w:rPr>
          <w:rFonts w:cs="Arial"/>
          <w:szCs w:val="20"/>
        </w:rPr>
      </w:pPr>
      <w:r w:rsidRPr="00FE73F9">
        <w:rPr>
          <w:rFonts w:cs="Arial"/>
          <w:szCs w:val="20"/>
        </w:rPr>
        <w:t xml:space="preserve">V primeru, da bo ponudnik pri </w:t>
      </w:r>
      <w:r w:rsidRPr="00A27AC4">
        <w:rPr>
          <w:rFonts w:cs="Arial"/>
          <w:szCs w:val="20"/>
        </w:rPr>
        <w:t xml:space="preserve">izvedbi naročila sodeloval s podizvajalci, mora v </w:t>
      </w:r>
      <w:r w:rsidR="00D703F1" w:rsidRPr="00A27AC4">
        <w:rPr>
          <w:rFonts w:cs="Arial"/>
          <w:szCs w:val="20"/>
        </w:rPr>
        <w:t xml:space="preserve">ponudbi </w:t>
      </w:r>
      <w:r w:rsidRPr="00A27AC4">
        <w:rPr>
          <w:rFonts w:cs="Arial"/>
          <w:szCs w:val="20"/>
        </w:rPr>
        <w:t xml:space="preserve">navesti vse predlagane podizvajalce ter vsak del javnega naročila, ki ga namerava oddati v </w:t>
      </w:r>
      <w:proofErr w:type="spellStart"/>
      <w:r w:rsidRPr="00A27AC4">
        <w:rPr>
          <w:rFonts w:cs="Arial"/>
          <w:szCs w:val="20"/>
        </w:rPr>
        <w:t>podizvajanje</w:t>
      </w:r>
      <w:proofErr w:type="spellEnd"/>
      <w:r w:rsidRPr="00A27AC4">
        <w:rPr>
          <w:rFonts w:cs="Arial"/>
          <w:szCs w:val="20"/>
        </w:rPr>
        <w:t xml:space="preserve">. </w:t>
      </w:r>
      <w:r w:rsidRPr="00452256">
        <w:rPr>
          <w:rFonts w:cs="Arial"/>
          <w:szCs w:val="20"/>
        </w:rPr>
        <w:t xml:space="preserve">Če ponudnik nastopa v ponudbi </w:t>
      </w:r>
      <w:r w:rsidR="00F82CA0">
        <w:rPr>
          <w:rFonts w:cs="Arial"/>
          <w:szCs w:val="20"/>
        </w:rPr>
        <w:t>s</w:t>
      </w:r>
      <w:r w:rsidRPr="00452256">
        <w:rPr>
          <w:rFonts w:cs="Arial"/>
          <w:szCs w:val="20"/>
        </w:rPr>
        <w:t xml:space="preserve"> </w:t>
      </w:r>
      <w:r w:rsidRPr="009F5EB0">
        <w:rPr>
          <w:rFonts w:cs="Arial"/>
          <w:szCs w:val="20"/>
        </w:rPr>
        <w:t xml:space="preserve">podizvajalcem, mora napisati delež </w:t>
      </w:r>
      <w:proofErr w:type="spellStart"/>
      <w:r w:rsidRPr="009F5EB0">
        <w:rPr>
          <w:rFonts w:cs="Arial"/>
          <w:szCs w:val="20"/>
        </w:rPr>
        <w:t>podizvajanja</w:t>
      </w:r>
      <w:proofErr w:type="spellEnd"/>
      <w:r w:rsidRPr="009F5EB0">
        <w:rPr>
          <w:rFonts w:cs="Arial"/>
          <w:szCs w:val="20"/>
        </w:rPr>
        <w:t xml:space="preserve"> za vsakega prijavljenega podizvajalca posebej. </w:t>
      </w:r>
      <w:r w:rsidR="000840BD" w:rsidRPr="009F5EB0">
        <w:rPr>
          <w:rFonts w:cs="Arial"/>
          <w:szCs w:val="20"/>
          <w:lang w:eastAsia="sl-SI"/>
        </w:rPr>
        <w:t xml:space="preserve">Ponudnik v izpolnjenem obrazcu »ESPD« (v delu IV: Pogoji za sodelovanje, C: Tehnična in strokovna sposobnost: Delež </w:t>
      </w:r>
      <w:proofErr w:type="spellStart"/>
      <w:r w:rsidR="000840BD" w:rsidRPr="009F5EB0">
        <w:rPr>
          <w:rFonts w:cs="Arial"/>
          <w:szCs w:val="20"/>
          <w:lang w:eastAsia="sl-SI"/>
        </w:rPr>
        <w:t>podizvajanja</w:t>
      </w:r>
      <w:proofErr w:type="spellEnd"/>
      <w:r w:rsidR="000840BD" w:rsidRPr="009F5EB0">
        <w:rPr>
          <w:rFonts w:cs="Arial"/>
          <w:szCs w:val="20"/>
          <w:lang w:eastAsia="sl-SI"/>
        </w:rPr>
        <w:t>) navede</w:t>
      </w:r>
      <w:r w:rsidR="00F82CA0" w:rsidRPr="009F5EB0">
        <w:rPr>
          <w:rFonts w:cs="Arial"/>
          <w:szCs w:val="20"/>
          <w:lang w:eastAsia="sl-SI"/>
        </w:rPr>
        <w:t xml:space="preserve"> vsebino del</w:t>
      </w:r>
      <w:r w:rsidR="009F5EB0">
        <w:rPr>
          <w:rFonts w:cs="Arial"/>
          <w:szCs w:val="20"/>
          <w:lang w:eastAsia="sl-SI"/>
        </w:rPr>
        <w:t xml:space="preserve"> oz. </w:t>
      </w:r>
      <w:r w:rsidR="009F5EB0" w:rsidRPr="009F5EB0">
        <w:rPr>
          <w:rFonts w:cs="Arial"/>
          <w:szCs w:val="20"/>
          <w:lang w:eastAsia="sl-SI"/>
        </w:rPr>
        <w:t>storitev</w:t>
      </w:r>
      <w:r w:rsidR="00F82CA0" w:rsidRPr="009F5EB0">
        <w:rPr>
          <w:rFonts w:cs="Arial"/>
          <w:szCs w:val="20"/>
          <w:lang w:eastAsia="sl-SI"/>
        </w:rPr>
        <w:t>,</w:t>
      </w:r>
      <w:r w:rsidR="009F5EB0">
        <w:rPr>
          <w:rFonts w:cs="Arial"/>
          <w:szCs w:val="20"/>
          <w:lang w:eastAsia="sl-SI"/>
        </w:rPr>
        <w:t xml:space="preserve"> </w:t>
      </w:r>
      <w:r w:rsidR="000840BD" w:rsidRPr="009F5EB0">
        <w:rPr>
          <w:rFonts w:cs="Arial"/>
          <w:szCs w:val="20"/>
          <w:lang w:eastAsia="sl-SI"/>
        </w:rPr>
        <w:t>ki jih bo podizvajalec izvajal.</w:t>
      </w:r>
      <w:r w:rsidR="00A27AC4" w:rsidRPr="009F5EB0">
        <w:rPr>
          <w:rFonts w:cs="Arial"/>
          <w:szCs w:val="20"/>
          <w:lang w:eastAsia="sl-SI"/>
        </w:rPr>
        <w:t xml:space="preserve"> </w:t>
      </w:r>
    </w:p>
    <w:p w14:paraId="5589DA4A" w14:textId="77777777" w:rsidR="00B86097" w:rsidRPr="00FE73F9" w:rsidRDefault="00B86097" w:rsidP="00B86097">
      <w:pPr>
        <w:spacing w:line="240" w:lineRule="auto"/>
        <w:rPr>
          <w:rFonts w:cs="Arial"/>
          <w:szCs w:val="20"/>
        </w:rPr>
      </w:pPr>
    </w:p>
    <w:p w14:paraId="5C1561A2" w14:textId="77777777" w:rsidR="000840BD" w:rsidRPr="00564218" w:rsidRDefault="00D703F1" w:rsidP="000840BD">
      <w:pPr>
        <w:rPr>
          <w:rFonts w:eastAsia="Times New Roman" w:cs="Arial"/>
          <w:szCs w:val="20"/>
          <w:lang w:eastAsia="sl-SI"/>
        </w:rPr>
      </w:pPr>
      <w:r w:rsidRPr="00FE73F9">
        <w:rPr>
          <w:szCs w:val="20"/>
        </w:rPr>
        <w:t>Ponudnik v sistem e-JN označi, da gre za ponudbo s podizvajalci in navede vse sodelujoče gospodarske subjekte.</w:t>
      </w:r>
      <w:r w:rsidR="000840BD">
        <w:rPr>
          <w:szCs w:val="20"/>
        </w:rPr>
        <w:t xml:space="preserve"> </w:t>
      </w:r>
      <w:r w:rsidR="000840BD" w:rsidRPr="00564218">
        <w:rPr>
          <w:rFonts w:eastAsia="Times New Roman" w:cs="Arial"/>
          <w:szCs w:val="20"/>
          <w:lang w:eastAsia="sl-SI"/>
        </w:rPr>
        <w:t>V kolikor ponudnik podizvajalca ne prijavlja za vse sklope, za katere oddaja ponudbo, naj bo iz ponudbene dokumentacije razvidno, za kateri sklop je prijavljen posamezen podizvajalec.</w:t>
      </w:r>
    </w:p>
    <w:p w14:paraId="3C443029" w14:textId="77777777" w:rsidR="00CA5681" w:rsidRPr="00FE73F9" w:rsidRDefault="00CA5681" w:rsidP="00A45BED">
      <w:pPr>
        <w:spacing w:line="240" w:lineRule="auto"/>
        <w:rPr>
          <w:rFonts w:cs="Arial"/>
          <w:szCs w:val="20"/>
        </w:rPr>
      </w:pPr>
    </w:p>
    <w:p w14:paraId="072A36DB" w14:textId="5485CA20" w:rsidR="00B86097" w:rsidRPr="009F5EB0" w:rsidRDefault="00B86097" w:rsidP="00B86097">
      <w:pPr>
        <w:spacing w:line="240" w:lineRule="auto"/>
        <w:rPr>
          <w:rFonts w:cs="Arial"/>
          <w:szCs w:val="20"/>
        </w:rPr>
      </w:pPr>
      <w:r w:rsidRPr="00FE73F9">
        <w:rPr>
          <w:rFonts w:cs="Arial"/>
          <w:szCs w:val="20"/>
        </w:rPr>
        <w:t xml:space="preserve">Ponudnik mora v ponudbi predložiti izpolnjene obrazce </w:t>
      </w:r>
      <w:r w:rsidR="00650FF2" w:rsidRPr="00650FF2">
        <w:rPr>
          <w:rFonts w:cs="Arial"/>
          <w:b/>
          <w:bCs/>
          <w:szCs w:val="20"/>
        </w:rPr>
        <w:t>»</w:t>
      </w:r>
      <w:r w:rsidRPr="00650FF2">
        <w:rPr>
          <w:rFonts w:cs="Arial"/>
          <w:b/>
          <w:bCs/>
          <w:color w:val="000000"/>
          <w:szCs w:val="20"/>
        </w:rPr>
        <w:t>ESPD</w:t>
      </w:r>
      <w:r w:rsidR="00650FF2" w:rsidRPr="00650FF2">
        <w:rPr>
          <w:rFonts w:cs="Arial"/>
          <w:b/>
          <w:bCs/>
          <w:color w:val="000000"/>
          <w:szCs w:val="20"/>
        </w:rPr>
        <w:t>«</w:t>
      </w:r>
      <w:r w:rsidRPr="00FE73F9">
        <w:rPr>
          <w:rFonts w:cs="Arial"/>
          <w:szCs w:val="20"/>
        </w:rPr>
        <w:t xml:space="preserve"> za vsakega podizvajalca, s katerim bo </w:t>
      </w:r>
      <w:r w:rsidRPr="009F5EB0">
        <w:rPr>
          <w:rFonts w:cs="Arial"/>
          <w:szCs w:val="20"/>
        </w:rPr>
        <w:t xml:space="preserve">sodeloval pri naročilu. </w:t>
      </w:r>
      <w:r w:rsidR="00D703F1" w:rsidRPr="009F5EB0">
        <w:rPr>
          <w:rFonts w:cs="Arial"/>
          <w:szCs w:val="20"/>
        </w:rPr>
        <w:t>Če</w:t>
      </w:r>
      <w:r w:rsidRPr="009F5EB0">
        <w:rPr>
          <w:rFonts w:cs="Arial"/>
          <w:szCs w:val="20"/>
        </w:rPr>
        <w:t xml:space="preserve"> bodo pri podizvajalcu obstajali razlogi za izključitev iz točke </w:t>
      </w:r>
      <w:r w:rsidR="00C37F28" w:rsidRPr="009F5EB0">
        <w:rPr>
          <w:rFonts w:cs="Arial"/>
          <w:szCs w:val="20"/>
        </w:rPr>
        <w:t>9</w:t>
      </w:r>
      <w:r w:rsidRPr="009F5EB0">
        <w:rPr>
          <w:rFonts w:cs="Arial"/>
          <w:szCs w:val="20"/>
        </w:rPr>
        <w:t xml:space="preserve">.1 teh navodil, bo naročnik podizvajalca zavrnil. </w:t>
      </w:r>
    </w:p>
    <w:p w14:paraId="4B8ED026" w14:textId="77777777" w:rsidR="001C32E2" w:rsidRPr="009F5EB0" w:rsidRDefault="001C32E2" w:rsidP="00B86097">
      <w:pPr>
        <w:spacing w:line="240" w:lineRule="auto"/>
        <w:rPr>
          <w:rFonts w:cs="Arial"/>
          <w:szCs w:val="20"/>
        </w:rPr>
      </w:pPr>
    </w:p>
    <w:p w14:paraId="2E8D2FE0" w14:textId="3C21580A" w:rsidR="008E378F" w:rsidRPr="009F5EB0" w:rsidRDefault="001C32E2" w:rsidP="00B86097">
      <w:pPr>
        <w:spacing w:line="240" w:lineRule="auto"/>
        <w:rPr>
          <w:rFonts w:cs="Arial"/>
          <w:szCs w:val="20"/>
        </w:rPr>
      </w:pPr>
      <w:bookmarkStart w:id="85" w:name="_Hlk164672743"/>
      <w:r w:rsidRPr="009F5EB0">
        <w:rPr>
          <w:rFonts w:cs="Arial"/>
          <w:szCs w:val="20"/>
        </w:rPr>
        <w:t xml:space="preserve">Podizvajalec, ki bo v ponudbi za posamezen sklop nastopal kot izvajalec storitev protivlomnega in požarnega varovanja, mora izpolnjevati </w:t>
      </w:r>
      <w:r w:rsidR="00F815E6" w:rsidRPr="009F5EB0">
        <w:rPr>
          <w:rFonts w:cs="Arial"/>
          <w:szCs w:val="20"/>
        </w:rPr>
        <w:t xml:space="preserve">vse </w:t>
      </w:r>
      <w:r w:rsidRPr="009F5EB0">
        <w:rPr>
          <w:rFonts w:cs="Arial"/>
          <w:szCs w:val="20"/>
        </w:rPr>
        <w:t>pogoje iz točke 9.2</w:t>
      </w:r>
      <w:r w:rsidR="008E378F" w:rsidRPr="009F5EB0">
        <w:rPr>
          <w:rFonts w:cs="Arial"/>
          <w:szCs w:val="20"/>
        </w:rPr>
        <w:t xml:space="preserve"> </w:t>
      </w:r>
      <w:r w:rsidRPr="009F5EB0">
        <w:rPr>
          <w:rFonts w:cs="Arial"/>
          <w:szCs w:val="20"/>
        </w:rPr>
        <w:t>teh navodil.</w:t>
      </w:r>
      <w:r w:rsidR="008E378F" w:rsidRPr="009F5EB0">
        <w:rPr>
          <w:rFonts w:cs="Arial"/>
          <w:szCs w:val="20"/>
        </w:rPr>
        <w:t xml:space="preserve"> </w:t>
      </w:r>
    </w:p>
    <w:p w14:paraId="376C80A5" w14:textId="77777777" w:rsidR="008E378F" w:rsidRPr="009F5EB0" w:rsidRDefault="008E378F" w:rsidP="00B86097">
      <w:pPr>
        <w:spacing w:line="240" w:lineRule="auto"/>
        <w:rPr>
          <w:rFonts w:cs="Arial"/>
          <w:szCs w:val="20"/>
        </w:rPr>
      </w:pPr>
    </w:p>
    <w:p w14:paraId="57F2815C" w14:textId="2761C147" w:rsidR="001C32E2" w:rsidRPr="009F5EB0" w:rsidRDefault="008E378F" w:rsidP="00B86097">
      <w:pPr>
        <w:spacing w:line="240" w:lineRule="auto"/>
        <w:rPr>
          <w:rFonts w:cs="Arial"/>
          <w:szCs w:val="20"/>
        </w:rPr>
      </w:pPr>
      <w:r w:rsidRPr="009F5EB0">
        <w:rPr>
          <w:rFonts w:cs="Arial"/>
          <w:szCs w:val="20"/>
        </w:rPr>
        <w:t xml:space="preserve">Podizvajalec, ki bo v ponudbi za posamezen sklop nastopal kot izvajalec storitev </w:t>
      </w:r>
      <w:r w:rsidRPr="009F5EB0">
        <w:rPr>
          <w:szCs w:val="20"/>
        </w:rPr>
        <w:t>varovanja z varnostnim osebjem</w:t>
      </w:r>
      <w:r w:rsidRPr="009F5EB0">
        <w:rPr>
          <w:rFonts w:cs="Arial"/>
          <w:szCs w:val="20"/>
        </w:rPr>
        <w:t xml:space="preserve">, </w:t>
      </w:r>
      <w:r w:rsidR="001C32E2" w:rsidRPr="009F5EB0">
        <w:rPr>
          <w:rFonts w:cs="Arial"/>
          <w:szCs w:val="20"/>
        </w:rPr>
        <w:t>mora izpolnjevati pogoje iz točk 9.2</w:t>
      </w:r>
      <w:r w:rsidRPr="009F5EB0">
        <w:rPr>
          <w:rFonts w:cs="Arial"/>
          <w:szCs w:val="20"/>
        </w:rPr>
        <w:t>.</w:t>
      </w:r>
      <w:r w:rsidR="00A17166" w:rsidRPr="009F5EB0">
        <w:rPr>
          <w:rFonts w:cs="Arial"/>
          <w:szCs w:val="20"/>
        </w:rPr>
        <w:t>1</w:t>
      </w:r>
      <w:r w:rsidRPr="009F5EB0">
        <w:rPr>
          <w:rFonts w:cs="Arial"/>
          <w:szCs w:val="20"/>
        </w:rPr>
        <w:t xml:space="preserve"> in 9.2.</w:t>
      </w:r>
      <w:r w:rsidR="00A17166" w:rsidRPr="009F5EB0">
        <w:rPr>
          <w:rFonts w:cs="Arial"/>
          <w:szCs w:val="20"/>
        </w:rPr>
        <w:t>4</w:t>
      </w:r>
      <w:r w:rsidR="001C32E2" w:rsidRPr="009F5EB0">
        <w:rPr>
          <w:rFonts w:cs="Arial"/>
          <w:szCs w:val="20"/>
        </w:rPr>
        <w:t xml:space="preserve"> teh navodil.</w:t>
      </w:r>
    </w:p>
    <w:bookmarkEnd w:id="85"/>
    <w:p w14:paraId="6CBE5206" w14:textId="77777777" w:rsidR="005733C5" w:rsidRPr="00FE73F9" w:rsidRDefault="005733C5" w:rsidP="005733C5">
      <w:pPr>
        <w:spacing w:line="240" w:lineRule="auto"/>
        <w:rPr>
          <w:rFonts w:cs="Arial"/>
          <w:szCs w:val="20"/>
        </w:rPr>
      </w:pPr>
    </w:p>
    <w:p w14:paraId="489C4F98" w14:textId="60CBD856" w:rsidR="006E79BE" w:rsidRPr="00FE73F9" w:rsidRDefault="0086460C" w:rsidP="00B74538">
      <w:pPr>
        <w:spacing w:line="240" w:lineRule="auto"/>
        <w:rPr>
          <w:rFonts w:cs="Arial"/>
          <w:szCs w:val="20"/>
        </w:rPr>
      </w:pPr>
      <w:r w:rsidRPr="00B06C57">
        <w:rPr>
          <w:rFonts w:cs="Arial"/>
          <w:szCs w:val="20"/>
        </w:rPr>
        <w:t xml:space="preserve">Ponudnik mora za posameznega podizvajalca priložiti enaka dokazila za izpolnjevanje pogojev, določenih v </w:t>
      </w:r>
      <w:r w:rsidR="00070044" w:rsidRPr="00B06C57">
        <w:rPr>
          <w:rFonts w:cs="Arial"/>
          <w:szCs w:val="20"/>
        </w:rPr>
        <w:t>prejšnjih odstavkih</w:t>
      </w:r>
      <w:r w:rsidRPr="00B06C57">
        <w:rPr>
          <w:rFonts w:cs="Arial"/>
          <w:szCs w:val="20"/>
        </w:rPr>
        <w:t>, kot jih mora priložiti zase</w:t>
      </w:r>
      <w:r w:rsidR="006E79BE" w:rsidRPr="00B06C57">
        <w:rPr>
          <w:rFonts w:cs="Arial"/>
          <w:szCs w:val="20"/>
        </w:rPr>
        <w:t>.</w:t>
      </w:r>
      <w:r w:rsidR="006E79BE" w:rsidRPr="00FE73F9">
        <w:rPr>
          <w:rFonts w:cs="Arial"/>
          <w:szCs w:val="20"/>
        </w:rPr>
        <w:t xml:space="preserve"> </w:t>
      </w:r>
    </w:p>
    <w:p w14:paraId="2734709F" w14:textId="77777777" w:rsidR="00762819" w:rsidRPr="00FE73F9" w:rsidRDefault="00762819" w:rsidP="00B86097">
      <w:pPr>
        <w:spacing w:line="240" w:lineRule="auto"/>
        <w:rPr>
          <w:rFonts w:cs="Arial"/>
          <w:szCs w:val="20"/>
        </w:rPr>
      </w:pPr>
    </w:p>
    <w:p w14:paraId="7C5BFB44" w14:textId="77777777" w:rsidR="00B162A9" w:rsidRPr="00FE73F9" w:rsidRDefault="00B162A9" w:rsidP="00B162A9">
      <w:pPr>
        <w:spacing w:line="240" w:lineRule="auto"/>
        <w:rPr>
          <w:szCs w:val="20"/>
        </w:rPr>
      </w:pPr>
      <w:r w:rsidRPr="00FE73F9">
        <w:rPr>
          <w:szCs w:val="20"/>
        </w:rPr>
        <w:t>Če ponudnik za izpolnjevanje pogojev uporablja zmogljivosti podizvajalca, je poleg določenega v tej točki potrebno upoštevati še naslednjo točko teh navodil.</w:t>
      </w:r>
    </w:p>
    <w:p w14:paraId="08ECB803" w14:textId="77777777" w:rsidR="00B162A9" w:rsidRPr="00FE73F9" w:rsidRDefault="00B162A9" w:rsidP="00B86097">
      <w:pPr>
        <w:spacing w:line="240" w:lineRule="auto"/>
        <w:rPr>
          <w:rFonts w:cs="Arial"/>
          <w:szCs w:val="20"/>
        </w:rPr>
      </w:pPr>
    </w:p>
    <w:p w14:paraId="7751A8C8" w14:textId="77777777" w:rsidR="00B86097" w:rsidRPr="00FE73F9" w:rsidRDefault="00B86097" w:rsidP="00B86097">
      <w:pPr>
        <w:spacing w:line="240" w:lineRule="auto"/>
        <w:rPr>
          <w:rFonts w:cs="Arial"/>
          <w:szCs w:val="20"/>
        </w:rPr>
      </w:pPr>
      <w:r w:rsidRPr="00FE73F9">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FE73F9" w:rsidRDefault="00B86097" w:rsidP="00B86097">
      <w:pPr>
        <w:spacing w:line="240" w:lineRule="auto"/>
        <w:rPr>
          <w:rFonts w:cs="Arial"/>
          <w:szCs w:val="20"/>
        </w:rPr>
      </w:pPr>
    </w:p>
    <w:p w14:paraId="2E0F1EDC" w14:textId="6E184AC0" w:rsidR="00CA5681" w:rsidRPr="00FE73F9" w:rsidRDefault="000C2626" w:rsidP="00B86097">
      <w:pPr>
        <w:spacing w:line="240" w:lineRule="auto"/>
        <w:rPr>
          <w:rFonts w:cs="Arial"/>
          <w:szCs w:val="20"/>
        </w:rPr>
      </w:pPr>
      <w:r w:rsidRPr="00FE73F9">
        <w:rPr>
          <w:rFonts w:cs="Arial"/>
          <w:szCs w:val="20"/>
        </w:rPr>
        <w:t>Izbrani ponudnik</w:t>
      </w:r>
      <w:r w:rsidR="00B86097" w:rsidRPr="00FE73F9">
        <w:rPr>
          <w:rFonts w:cs="Arial"/>
          <w:szCs w:val="20"/>
        </w:rPr>
        <w:t xml:space="preserve"> v razmerju do naročnika v celoti odgovarja za izvedbo naročila. </w:t>
      </w:r>
    </w:p>
    <w:p w14:paraId="2443DE30" w14:textId="77777777" w:rsidR="00CA5681" w:rsidRPr="00FE73F9" w:rsidRDefault="00CA5681" w:rsidP="00CA5681">
      <w:pPr>
        <w:pStyle w:val="Naslov3"/>
        <w:keepLines w:val="0"/>
        <w:spacing w:after="60" w:line="240" w:lineRule="auto"/>
        <w:ind w:left="794" w:hanging="794"/>
        <w:rPr>
          <w:rFonts w:cs="Arial"/>
          <w:i w:val="0"/>
          <w:szCs w:val="20"/>
        </w:rPr>
      </w:pPr>
      <w:bookmarkStart w:id="86" w:name="_Toc5277417"/>
      <w:bookmarkStart w:id="87" w:name="_Toc76985848"/>
      <w:bookmarkStart w:id="88" w:name="_Toc166153884"/>
      <w:r w:rsidRPr="00FE73F9">
        <w:rPr>
          <w:rFonts w:cs="Arial"/>
          <w:i w:val="0"/>
          <w:szCs w:val="20"/>
        </w:rPr>
        <w:t>Uporaba zmogljivosti drugih subjektov</w:t>
      </w:r>
      <w:bookmarkEnd w:id="86"/>
      <w:bookmarkEnd w:id="87"/>
      <w:bookmarkEnd w:id="88"/>
    </w:p>
    <w:p w14:paraId="3F38FA25" w14:textId="73FA4DD7" w:rsidR="006852C7" w:rsidRPr="00FE73F9" w:rsidRDefault="00CA5681" w:rsidP="005733C5">
      <w:pPr>
        <w:spacing w:line="240" w:lineRule="auto"/>
      </w:pPr>
      <w:r w:rsidRPr="00FE73F9">
        <w:rPr>
          <w:rFonts w:cs="Arial"/>
          <w:szCs w:val="20"/>
        </w:rPr>
        <w:t xml:space="preserve">Ponudnik lahko </w:t>
      </w:r>
      <w:r w:rsidR="005733C5" w:rsidRPr="00FE73F9">
        <w:rPr>
          <w:rFonts w:cs="Arial"/>
          <w:szCs w:val="20"/>
        </w:rPr>
        <w:t xml:space="preserve">glede </w:t>
      </w:r>
      <w:r w:rsidR="002C19D8" w:rsidRPr="00FE73F9">
        <w:rPr>
          <w:rFonts w:cs="Arial"/>
          <w:szCs w:val="20"/>
        </w:rPr>
        <w:t xml:space="preserve">pogojev </w:t>
      </w:r>
      <w:r w:rsidR="00D90284" w:rsidRPr="00FE73F9">
        <w:rPr>
          <w:rFonts w:cs="Arial"/>
          <w:szCs w:val="20"/>
        </w:rPr>
        <w:t>iz točk</w:t>
      </w:r>
      <w:r w:rsidR="001F0A23">
        <w:rPr>
          <w:rFonts w:cs="Arial"/>
          <w:szCs w:val="20"/>
        </w:rPr>
        <w:t xml:space="preserve"> </w:t>
      </w:r>
      <w:r w:rsidR="00C37F28" w:rsidRPr="00FE73F9">
        <w:rPr>
          <w:rFonts w:cs="Arial"/>
          <w:szCs w:val="20"/>
        </w:rPr>
        <w:t>9</w:t>
      </w:r>
      <w:r w:rsidR="00AA6859" w:rsidRPr="00FE73F9">
        <w:rPr>
          <w:rFonts w:cs="Arial"/>
          <w:szCs w:val="20"/>
        </w:rPr>
        <w:t>.</w:t>
      </w:r>
      <w:r w:rsidR="001F0A23">
        <w:rPr>
          <w:rFonts w:cs="Arial"/>
          <w:szCs w:val="20"/>
        </w:rPr>
        <w:t>3</w:t>
      </w:r>
      <w:r w:rsidR="00D90284" w:rsidRPr="00FE73F9">
        <w:rPr>
          <w:rFonts w:cs="Arial"/>
          <w:szCs w:val="20"/>
        </w:rPr>
        <w:t xml:space="preserve"> in</w:t>
      </w:r>
      <w:r w:rsidR="005733C5" w:rsidRPr="00FE73F9">
        <w:rPr>
          <w:rFonts w:cs="Arial"/>
          <w:szCs w:val="20"/>
        </w:rPr>
        <w:t xml:space="preserve"> </w:t>
      </w:r>
      <w:r w:rsidR="00C37F28" w:rsidRPr="00FE73F9">
        <w:rPr>
          <w:rFonts w:cs="Arial"/>
          <w:szCs w:val="20"/>
        </w:rPr>
        <w:t>9</w:t>
      </w:r>
      <w:r w:rsidR="00D90284" w:rsidRPr="00FE73F9">
        <w:rPr>
          <w:rFonts w:cs="Arial"/>
          <w:szCs w:val="20"/>
        </w:rPr>
        <w:t>.</w:t>
      </w:r>
      <w:r w:rsidR="001F0A23">
        <w:rPr>
          <w:rFonts w:cs="Arial"/>
          <w:szCs w:val="20"/>
        </w:rPr>
        <w:t>4</w:t>
      </w:r>
      <w:r w:rsidR="006E0BD5" w:rsidRPr="00FE73F9">
        <w:rPr>
          <w:rFonts w:cs="Arial"/>
          <w:szCs w:val="20"/>
        </w:rPr>
        <w:t xml:space="preserve"> </w:t>
      </w:r>
      <w:r w:rsidRPr="00FE73F9">
        <w:rPr>
          <w:rFonts w:cs="Arial"/>
          <w:szCs w:val="20"/>
        </w:rPr>
        <w:t xml:space="preserve">teh navodil za predmetno naročilo uporabi zmogljivosti </w:t>
      </w:r>
      <w:r w:rsidR="002C19D8" w:rsidRPr="00FE73F9">
        <w:rPr>
          <w:rFonts w:cs="Arial"/>
          <w:szCs w:val="20"/>
        </w:rPr>
        <w:t>podizvajalca</w:t>
      </w:r>
      <w:r w:rsidRPr="00FE73F9">
        <w:rPr>
          <w:rFonts w:eastAsia="Times New Roman"/>
          <w:szCs w:val="20"/>
        </w:rPr>
        <w:t xml:space="preserve">. V ponudbi mora ponudnik označiti, da gre za uporabo zmogljivosti </w:t>
      </w:r>
      <w:r w:rsidR="002C19D8" w:rsidRPr="00FE73F9">
        <w:rPr>
          <w:rFonts w:eastAsia="Times New Roman"/>
          <w:szCs w:val="20"/>
        </w:rPr>
        <w:t xml:space="preserve">podizvajalca </w:t>
      </w:r>
      <w:r w:rsidRPr="00FE73F9">
        <w:rPr>
          <w:rFonts w:eastAsia="Times New Roman"/>
          <w:szCs w:val="20"/>
        </w:rPr>
        <w:t>ter navesti vse sodelujoče gospodarske subjekte.</w:t>
      </w:r>
      <w:r w:rsidR="00D267C9" w:rsidRPr="00FE73F9">
        <w:rPr>
          <w:rFonts w:eastAsia="Times New Roman"/>
          <w:szCs w:val="20"/>
        </w:rPr>
        <w:t xml:space="preserve"> </w:t>
      </w:r>
    </w:p>
    <w:p w14:paraId="076EE478" w14:textId="77777777" w:rsidR="00C37F28" w:rsidRPr="00FE73F9" w:rsidRDefault="00C37F28" w:rsidP="005733C5">
      <w:pPr>
        <w:spacing w:line="240" w:lineRule="auto"/>
        <w:rPr>
          <w:rFonts w:eastAsia="Times New Roman"/>
          <w:szCs w:val="20"/>
          <w:lang w:eastAsia="ja-JP"/>
        </w:rPr>
      </w:pPr>
    </w:p>
    <w:p w14:paraId="63D44F4E" w14:textId="5B318A70" w:rsidR="002C19D8" w:rsidRPr="00FE73F9" w:rsidRDefault="002C19D8" w:rsidP="005733C5">
      <w:pPr>
        <w:spacing w:line="240" w:lineRule="auto"/>
        <w:rPr>
          <w:rFonts w:cs="Arial"/>
          <w:szCs w:val="20"/>
        </w:rPr>
      </w:pPr>
      <w:r w:rsidRPr="00FE73F9">
        <w:rPr>
          <w:rFonts w:cs="Arial"/>
          <w:szCs w:val="20"/>
        </w:rPr>
        <w:t>Če želi ponudnik uporabiti zmogljivosti podizvajalca</w:t>
      </w:r>
      <w:r w:rsidR="00D97F68">
        <w:rPr>
          <w:rFonts w:cs="Arial"/>
          <w:szCs w:val="20"/>
        </w:rPr>
        <w:t>,</w:t>
      </w:r>
      <w:r w:rsidRPr="00FE73F9">
        <w:rPr>
          <w:rFonts w:cs="Arial"/>
          <w:szCs w:val="20"/>
        </w:rPr>
        <w:t xml:space="preserve"> mora poleg v tej in prejšnji točki navodil že navedenih zahtev za podizvajalca (ESPD za podizvajalca, navedba dela naročila, ki ga namerava dati v </w:t>
      </w:r>
      <w:proofErr w:type="spellStart"/>
      <w:r w:rsidRPr="00FE73F9">
        <w:rPr>
          <w:rFonts w:cs="Arial"/>
          <w:szCs w:val="20"/>
        </w:rPr>
        <w:t>podizvajanje</w:t>
      </w:r>
      <w:proofErr w:type="spellEnd"/>
      <w:r w:rsidRPr="00FE73F9">
        <w:rPr>
          <w:rFonts w:cs="Arial"/>
          <w:szCs w:val="20"/>
        </w:rPr>
        <w:t xml:space="preserve">, sklopa, deleža </w:t>
      </w:r>
      <w:proofErr w:type="spellStart"/>
      <w:r w:rsidRPr="00FE73F9">
        <w:rPr>
          <w:rFonts w:cs="Arial"/>
          <w:szCs w:val="20"/>
        </w:rPr>
        <w:t>podizvajanja</w:t>
      </w:r>
      <w:proofErr w:type="spellEnd"/>
      <w:r w:rsidRPr="00FE73F9">
        <w:rPr>
          <w:rFonts w:cs="Arial"/>
          <w:szCs w:val="20"/>
        </w:rPr>
        <w:t xml:space="preserve"> za vsakega prijavljenega podizvajalca posebej, itn.)</w:t>
      </w:r>
      <w:r w:rsidR="009F5EB0">
        <w:rPr>
          <w:rFonts w:cs="Arial"/>
          <w:szCs w:val="20"/>
        </w:rPr>
        <w:t xml:space="preserve"> </w:t>
      </w:r>
      <w:r w:rsidRPr="00FE73F9">
        <w:rPr>
          <w:rFonts w:cs="Arial"/>
          <w:szCs w:val="20"/>
        </w:rPr>
        <w:t xml:space="preserve">v ponudbi dokazati, da bo imel na voljo sredstva, na primer s predložitvijo zagotovil podizvajalca za ta namen – pisni dogovor med ponudnikom in podizvajalcem na katerega zmogljivosti se ponudnik sklicuje avtorska pogodba, </w:t>
      </w:r>
      <w:proofErr w:type="spellStart"/>
      <w:r w:rsidRPr="00FE73F9">
        <w:rPr>
          <w:rFonts w:cs="Arial"/>
          <w:szCs w:val="20"/>
        </w:rPr>
        <w:t>podjemna</w:t>
      </w:r>
      <w:proofErr w:type="spellEnd"/>
      <w:r w:rsidRPr="00FE73F9">
        <w:rPr>
          <w:rFonts w:cs="Arial"/>
          <w:szCs w:val="20"/>
        </w:rPr>
        <w:t xml:space="preserve"> pogodba, in podobno.</w:t>
      </w:r>
    </w:p>
    <w:p w14:paraId="62F33C59" w14:textId="77777777" w:rsidR="002C19D8" w:rsidRPr="00FE73F9" w:rsidRDefault="002C19D8" w:rsidP="005733C5">
      <w:pPr>
        <w:spacing w:line="240" w:lineRule="auto"/>
        <w:rPr>
          <w:rFonts w:cs="Arial"/>
          <w:szCs w:val="20"/>
        </w:rPr>
      </w:pPr>
    </w:p>
    <w:p w14:paraId="3246C35E" w14:textId="1D4D5493" w:rsidR="00CA5681" w:rsidRPr="00FE73F9" w:rsidRDefault="002C19D8" w:rsidP="005733C5">
      <w:pPr>
        <w:spacing w:line="240" w:lineRule="auto"/>
        <w:rPr>
          <w:rFonts w:cs="Arial"/>
          <w:szCs w:val="20"/>
        </w:rPr>
      </w:pPr>
      <w:r w:rsidRPr="00FE73F9">
        <w:rPr>
          <w:rFonts w:cs="Arial"/>
          <w:szCs w:val="20"/>
        </w:rPr>
        <w:lastRenderedPageBreak/>
        <w:t>Naročnik bo v tem primeru ravnal v skladu z drugim odstavkom 81. člena ZJN-3. V primeru, da se bo ponudnik v tem delu skliceval na uporabo zmogljivosti podizvajalcev, mora to navesti v ponudbeni dokumentaciji. Ponudnik mora v ponudbi za te subjekte predložiti tudi njihove izpolnjene obrazce ESPD. Če bodo pri teh subjektih obstajali razlogi za izključitev iz točke 9.1 teh navodil, jih bo naročnik zavrnil.</w:t>
      </w:r>
    </w:p>
    <w:p w14:paraId="31B5BABC" w14:textId="77777777" w:rsidR="003F7D4F" w:rsidRPr="00FE73F9" w:rsidRDefault="003F7D4F" w:rsidP="00584B84">
      <w:pPr>
        <w:pStyle w:val="Naslov3"/>
        <w:keepLines w:val="0"/>
        <w:spacing w:after="60" w:line="240" w:lineRule="auto"/>
        <w:ind w:left="794" w:hanging="794"/>
        <w:rPr>
          <w:rFonts w:eastAsia="Arial Unicode MS" w:cs="Arial"/>
          <w:i w:val="0"/>
          <w:szCs w:val="20"/>
          <w:lang w:eastAsia="ar-SA"/>
        </w:rPr>
      </w:pPr>
      <w:bookmarkStart w:id="89" w:name="_Toc336851756"/>
      <w:bookmarkStart w:id="90" w:name="_Toc336851804"/>
      <w:bookmarkStart w:id="91" w:name="_Toc166153885"/>
      <w:r w:rsidRPr="00FE73F9">
        <w:rPr>
          <w:rFonts w:eastAsia="Arial Unicode MS" w:cs="Arial"/>
          <w:i w:val="0"/>
          <w:szCs w:val="20"/>
          <w:lang w:eastAsia="ar-SA"/>
        </w:rPr>
        <w:t>Variantne ponudbe</w:t>
      </w:r>
      <w:bookmarkEnd w:id="89"/>
      <w:bookmarkEnd w:id="90"/>
      <w:bookmarkEnd w:id="91"/>
    </w:p>
    <w:p w14:paraId="23C99D88" w14:textId="77777777" w:rsidR="003F7D4F" w:rsidRPr="00FE73F9" w:rsidRDefault="003F7D4F" w:rsidP="007466A1">
      <w:pPr>
        <w:spacing w:line="240" w:lineRule="auto"/>
      </w:pPr>
      <w:r w:rsidRPr="00FE73F9">
        <w:t xml:space="preserve">Variantne </w:t>
      </w:r>
      <w:r w:rsidRPr="00FE73F9">
        <w:rPr>
          <w:rFonts w:cs="Arial"/>
          <w:szCs w:val="20"/>
        </w:rPr>
        <w:t>ponudbe</w:t>
      </w:r>
      <w:r w:rsidRPr="00FE73F9">
        <w:t xml:space="preserve"> niso dopuščene.</w:t>
      </w:r>
    </w:p>
    <w:p w14:paraId="08AD3F14" w14:textId="22FA2811" w:rsidR="003F7D4F" w:rsidRPr="00FE73F9" w:rsidRDefault="003F7D4F" w:rsidP="00584B84">
      <w:pPr>
        <w:pStyle w:val="Naslov3"/>
        <w:keepLines w:val="0"/>
        <w:spacing w:after="60" w:line="240" w:lineRule="auto"/>
        <w:ind w:left="794" w:hanging="794"/>
        <w:rPr>
          <w:rFonts w:eastAsia="Arial Unicode MS" w:cs="Arial"/>
          <w:i w:val="0"/>
          <w:szCs w:val="20"/>
          <w:lang w:eastAsia="ar-SA"/>
        </w:rPr>
      </w:pPr>
      <w:bookmarkStart w:id="92" w:name="_Toc336851757"/>
      <w:bookmarkStart w:id="93" w:name="_Toc336851805"/>
      <w:bookmarkStart w:id="94" w:name="_Toc166153886"/>
      <w:r w:rsidRPr="00FE73F9">
        <w:rPr>
          <w:rFonts w:eastAsia="Arial Unicode MS" w:cs="Arial"/>
          <w:i w:val="0"/>
          <w:szCs w:val="20"/>
          <w:lang w:eastAsia="ar-SA"/>
        </w:rPr>
        <w:t>Jezik ponudb</w:t>
      </w:r>
      <w:bookmarkEnd w:id="92"/>
      <w:bookmarkEnd w:id="93"/>
      <w:bookmarkEnd w:id="94"/>
    </w:p>
    <w:p w14:paraId="114F4072" w14:textId="77777777" w:rsidR="0000097F" w:rsidRPr="00644B00" w:rsidRDefault="0000097F" w:rsidP="0000097F">
      <w:pPr>
        <w:rPr>
          <w:rFonts w:cs="Arial"/>
          <w:szCs w:val="20"/>
        </w:rPr>
      </w:pPr>
      <w:bookmarkStart w:id="95" w:name="_Toc336851759"/>
      <w:bookmarkStart w:id="96" w:name="_Toc336851807"/>
      <w:r w:rsidRPr="00644B00">
        <w:rPr>
          <w:rFonts w:cs="Arial"/>
          <w:szCs w:val="20"/>
        </w:rPr>
        <w:t>Javno naročilo poteka, ob upoštevanju določil 36. člena ZJN-3, v slovenskem jeziku.</w:t>
      </w:r>
    </w:p>
    <w:p w14:paraId="2867FCFA" w14:textId="77777777" w:rsidR="0000097F" w:rsidRPr="00644B00" w:rsidRDefault="0000097F" w:rsidP="0000097F">
      <w:pPr>
        <w:rPr>
          <w:rFonts w:cs="Arial"/>
          <w:szCs w:val="20"/>
        </w:rPr>
      </w:pPr>
    </w:p>
    <w:p w14:paraId="3860D910" w14:textId="2CA80076" w:rsidR="0000097F" w:rsidRPr="00644B00" w:rsidRDefault="0000097F" w:rsidP="0000097F">
      <w:pPr>
        <w:rPr>
          <w:rFonts w:cs="Arial"/>
          <w:szCs w:val="20"/>
        </w:rPr>
      </w:pPr>
      <w:r w:rsidRPr="00644B00">
        <w:rPr>
          <w:rFonts w:cs="Arial"/>
          <w:szCs w:val="20"/>
        </w:rPr>
        <w:t>Vsi dokumenti v zvezi s ponudbo morajo biti v slovenskem jeziku</w:t>
      </w:r>
      <w:r w:rsidR="008E60C9">
        <w:rPr>
          <w:rFonts w:cs="Arial"/>
          <w:szCs w:val="20"/>
        </w:rPr>
        <w:t xml:space="preserve">. </w:t>
      </w:r>
      <w:r w:rsidRPr="00644B00">
        <w:t>Naročnik si pridržuje pravico v kolikor meni, da je to potrebno, da lahko zahteva od ponudnika, da del ponudbe, ki ni predložen v slovenskem jeziku, uradno prevede v slovenski jezik.</w:t>
      </w:r>
    </w:p>
    <w:p w14:paraId="2D6FFB53" w14:textId="77777777" w:rsidR="00177B55" w:rsidRPr="00FE73F9" w:rsidRDefault="00177B55" w:rsidP="00177B55">
      <w:pPr>
        <w:spacing w:line="240" w:lineRule="auto"/>
        <w:rPr>
          <w:rFonts w:cs="Arial"/>
          <w:strike/>
          <w:szCs w:val="20"/>
        </w:rPr>
      </w:pPr>
    </w:p>
    <w:p w14:paraId="7E481AE1" w14:textId="17A32B40" w:rsidR="009139AC" w:rsidRPr="00FE73F9" w:rsidRDefault="009139AC" w:rsidP="004E68BE">
      <w:pPr>
        <w:pStyle w:val="Naslov3"/>
        <w:keepLines w:val="0"/>
        <w:spacing w:after="60" w:line="240" w:lineRule="auto"/>
        <w:ind w:left="794" w:hanging="794"/>
        <w:rPr>
          <w:rFonts w:eastAsia="Arial Unicode MS" w:cs="Arial"/>
          <w:i w:val="0"/>
          <w:szCs w:val="20"/>
          <w:lang w:eastAsia="ar-SA"/>
        </w:rPr>
      </w:pPr>
      <w:bookmarkStart w:id="97" w:name="_Toc166153887"/>
      <w:r w:rsidRPr="00FE73F9">
        <w:rPr>
          <w:rFonts w:eastAsia="Arial Unicode MS" w:cs="Arial"/>
          <w:i w:val="0"/>
          <w:szCs w:val="20"/>
          <w:lang w:eastAsia="ar-SA"/>
        </w:rPr>
        <w:t>Veljavnost ponudbe</w:t>
      </w:r>
      <w:bookmarkEnd w:id="95"/>
      <w:bookmarkEnd w:id="96"/>
      <w:bookmarkEnd w:id="97"/>
    </w:p>
    <w:p w14:paraId="70B7F19C" w14:textId="426ADB1B" w:rsidR="007B5F69" w:rsidRDefault="009139AC" w:rsidP="007466A1">
      <w:pPr>
        <w:spacing w:line="240" w:lineRule="auto"/>
        <w:rPr>
          <w:rFonts w:cs="Arial"/>
          <w:b/>
          <w:bCs/>
          <w:szCs w:val="20"/>
        </w:rPr>
      </w:pPr>
      <w:r w:rsidRPr="005149F7">
        <w:rPr>
          <w:rFonts w:cs="Arial"/>
          <w:szCs w:val="20"/>
        </w:rPr>
        <w:t xml:space="preserve">Ponudba mora veljati </w:t>
      </w:r>
      <w:r w:rsidR="00376417" w:rsidRPr="003557DA">
        <w:rPr>
          <w:rFonts w:cs="Arial"/>
          <w:b/>
          <w:bCs/>
          <w:szCs w:val="20"/>
        </w:rPr>
        <w:t xml:space="preserve">do </w:t>
      </w:r>
      <w:r w:rsidR="001A7552" w:rsidRPr="003557DA">
        <w:rPr>
          <w:rFonts w:cs="Arial"/>
          <w:b/>
          <w:bCs/>
          <w:szCs w:val="20"/>
        </w:rPr>
        <w:t>30</w:t>
      </w:r>
      <w:r w:rsidR="00177B55" w:rsidRPr="003557DA">
        <w:rPr>
          <w:rFonts w:cs="Arial"/>
          <w:b/>
          <w:bCs/>
          <w:szCs w:val="20"/>
        </w:rPr>
        <w:t xml:space="preserve">. </w:t>
      </w:r>
      <w:r w:rsidR="00575323" w:rsidRPr="003557DA">
        <w:rPr>
          <w:rFonts w:cs="Arial"/>
          <w:b/>
          <w:bCs/>
          <w:szCs w:val="20"/>
        </w:rPr>
        <w:t>1</w:t>
      </w:r>
      <w:r w:rsidR="00B2193C">
        <w:rPr>
          <w:rFonts w:cs="Arial"/>
          <w:b/>
          <w:bCs/>
          <w:szCs w:val="20"/>
        </w:rPr>
        <w:t>2</w:t>
      </w:r>
      <w:r w:rsidR="007559F9" w:rsidRPr="003557DA">
        <w:rPr>
          <w:rFonts w:cs="Arial"/>
          <w:b/>
          <w:bCs/>
          <w:szCs w:val="20"/>
        </w:rPr>
        <w:t>.</w:t>
      </w:r>
      <w:r w:rsidR="00177B55" w:rsidRPr="003557DA">
        <w:rPr>
          <w:rFonts w:cs="Arial"/>
          <w:b/>
          <w:bCs/>
          <w:szCs w:val="20"/>
        </w:rPr>
        <w:t xml:space="preserve"> 2024</w:t>
      </w:r>
      <w:r w:rsidR="008E60C9" w:rsidRPr="003557DA">
        <w:rPr>
          <w:rFonts w:cs="Arial"/>
          <w:b/>
          <w:bCs/>
          <w:szCs w:val="20"/>
        </w:rPr>
        <w:t>.</w:t>
      </w:r>
      <w:r w:rsidR="008E60C9">
        <w:rPr>
          <w:rFonts w:cs="Arial"/>
          <w:szCs w:val="20"/>
        </w:rPr>
        <w:t xml:space="preserve"> </w:t>
      </w:r>
    </w:p>
    <w:p w14:paraId="2F3C2AD7" w14:textId="7569B0E2" w:rsidR="00B86097" w:rsidRPr="00B74538" w:rsidRDefault="009139AC" w:rsidP="007466A1">
      <w:pPr>
        <w:spacing w:line="240" w:lineRule="auto"/>
        <w:rPr>
          <w:rFonts w:cs="Arial"/>
          <w:szCs w:val="20"/>
        </w:rPr>
      </w:pPr>
      <w:r w:rsidRPr="00FE73F9">
        <w:rPr>
          <w:rFonts w:cs="Arial"/>
          <w:szCs w:val="20"/>
        </w:rPr>
        <w:t>V izjemnih</w:t>
      </w:r>
      <w:r w:rsidRPr="00B74538">
        <w:rPr>
          <w:rFonts w:cs="Arial"/>
          <w:szCs w:val="20"/>
        </w:rPr>
        <w:t xml:space="preserve"> okoliščinah bo naročnik lahko zahteval, da ponudniki podaljšajo čas veljavnosti ponudb za določeno dodatno obdobje.</w:t>
      </w:r>
      <w:r w:rsidR="00B86097" w:rsidRPr="00B74538">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B74538" w:rsidRDefault="009139AC" w:rsidP="00584B84">
      <w:pPr>
        <w:pStyle w:val="Naslov3"/>
        <w:keepLines w:val="0"/>
        <w:spacing w:after="60" w:line="240" w:lineRule="auto"/>
        <w:ind w:left="794" w:hanging="794"/>
        <w:rPr>
          <w:rFonts w:eastAsia="Arial Unicode MS" w:cs="Arial"/>
          <w:i w:val="0"/>
          <w:szCs w:val="20"/>
          <w:lang w:eastAsia="ar-SA"/>
        </w:rPr>
      </w:pPr>
      <w:bookmarkStart w:id="98" w:name="_Toc336851760"/>
      <w:bookmarkStart w:id="99" w:name="_Toc336851808"/>
      <w:bookmarkStart w:id="100" w:name="_Toc166153888"/>
      <w:r w:rsidRPr="00B74538">
        <w:rPr>
          <w:rFonts w:eastAsia="Arial Unicode MS" w:cs="Arial"/>
          <w:i w:val="0"/>
          <w:szCs w:val="20"/>
          <w:lang w:eastAsia="ar-SA"/>
        </w:rPr>
        <w:t>Stroški ponudbe</w:t>
      </w:r>
      <w:bookmarkEnd w:id="98"/>
      <w:bookmarkEnd w:id="99"/>
      <w:bookmarkEnd w:id="100"/>
    </w:p>
    <w:p w14:paraId="02273EA9" w14:textId="77777777" w:rsidR="009139AC" w:rsidRPr="00B74538" w:rsidRDefault="009139AC" w:rsidP="007466A1">
      <w:pPr>
        <w:spacing w:line="240" w:lineRule="auto"/>
        <w:rPr>
          <w:rFonts w:cs="Arial"/>
          <w:szCs w:val="20"/>
        </w:rPr>
      </w:pPr>
      <w:r w:rsidRPr="00B74538">
        <w:rPr>
          <w:rFonts w:cs="Arial"/>
          <w:szCs w:val="20"/>
        </w:rPr>
        <w:t>Vse stroške, povezane s pripravo in predložitvijo ponudbe, nosi ponudnik.</w:t>
      </w:r>
    </w:p>
    <w:p w14:paraId="369B81A2" w14:textId="3457091C" w:rsidR="003807D9" w:rsidRPr="00B74538" w:rsidRDefault="0019066F" w:rsidP="00584B84">
      <w:pPr>
        <w:pStyle w:val="Naslov1"/>
        <w:numPr>
          <w:ilvl w:val="0"/>
          <w:numId w:val="2"/>
        </w:numPr>
        <w:suppressAutoHyphens/>
        <w:spacing w:before="280" w:beforeAutospacing="0" w:after="280" w:afterAutospacing="0" w:line="240" w:lineRule="auto"/>
      </w:pPr>
      <w:bookmarkStart w:id="101" w:name="_Toc336851763"/>
      <w:bookmarkStart w:id="102" w:name="_Toc336851811"/>
      <w:bookmarkStart w:id="103" w:name="_Toc166153889"/>
      <w:bookmarkStart w:id="104" w:name="_Toc336851761"/>
      <w:bookmarkStart w:id="105" w:name="_Toc336851809"/>
      <w:r w:rsidRPr="00B74538">
        <w:rPr>
          <w:caps w:val="0"/>
        </w:rPr>
        <w:t>OB</w:t>
      </w:r>
      <w:r w:rsidR="005D2C09" w:rsidRPr="00B74538">
        <w:rPr>
          <w:caps w:val="0"/>
        </w:rPr>
        <w:t xml:space="preserve">VESTILO O </w:t>
      </w:r>
      <w:r w:rsidR="005D2C09" w:rsidRPr="00B74538">
        <w:rPr>
          <w:rFonts w:cs="Arial"/>
          <w:caps w:val="0"/>
          <w:szCs w:val="20"/>
          <w:lang w:eastAsia="ar-SA"/>
        </w:rPr>
        <w:t>ODLOČITVI</w:t>
      </w:r>
      <w:r w:rsidR="005D2C09" w:rsidRPr="00B74538">
        <w:rPr>
          <w:caps w:val="0"/>
        </w:rPr>
        <w:t xml:space="preserve"> O ODDAJI NAROČILA</w:t>
      </w:r>
      <w:bookmarkEnd w:id="101"/>
      <w:bookmarkEnd w:id="102"/>
      <w:bookmarkEnd w:id="103"/>
    </w:p>
    <w:p w14:paraId="283674FA" w14:textId="3A97A351" w:rsidR="00676494" w:rsidRPr="00B74538" w:rsidRDefault="003807D9" w:rsidP="007466A1">
      <w:pPr>
        <w:spacing w:line="240" w:lineRule="auto"/>
      </w:pPr>
      <w:r w:rsidRPr="00B74538">
        <w:t>Naročnik bo ponudnike obvestil o odločitvi o oddaji naročila na način, predpisan v ZJN-</w:t>
      </w:r>
      <w:r w:rsidR="0031361E" w:rsidRPr="00B74538">
        <w:t>3</w:t>
      </w:r>
      <w:r w:rsidRPr="00B74538">
        <w:t>.</w:t>
      </w:r>
    </w:p>
    <w:p w14:paraId="6515D65E" w14:textId="77777777" w:rsidR="009139AC" w:rsidRPr="00B74538" w:rsidRDefault="005D2C09" w:rsidP="00584B84">
      <w:pPr>
        <w:pStyle w:val="Naslov1"/>
        <w:numPr>
          <w:ilvl w:val="0"/>
          <w:numId w:val="2"/>
        </w:numPr>
        <w:suppressAutoHyphens/>
        <w:spacing w:before="280" w:beforeAutospacing="0" w:after="280" w:afterAutospacing="0" w:line="240" w:lineRule="auto"/>
      </w:pPr>
      <w:bookmarkStart w:id="106" w:name="_Toc166153890"/>
      <w:r w:rsidRPr="00B74538">
        <w:rPr>
          <w:caps w:val="0"/>
        </w:rPr>
        <w:t xml:space="preserve">ODSTOP </w:t>
      </w:r>
      <w:r w:rsidRPr="00B74538">
        <w:rPr>
          <w:rFonts w:cs="Arial"/>
          <w:caps w:val="0"/>
          <w:szCs w:val="20"/>
          <w:lang w:eastAsia="ar-SA"/>
        </w:rPr>
        <w:t>OD</w:t>
      </w:r>
      <w:r w:rsidRPr="00B74538">
        <w:rPr>
          <w:caps w:val="0"/>
        </w:rPr>
        <w:t xml:space="preserve"> IZVEDBE JAVNEGA NAROČILA</w:t>
      </w:r>
      <w:bookmarkEnd w:id="104"/>
      <w:bookmarkEnd w:id="105"/>
      <w:bookmarkEnd w:id="106"/>
    </w:p>
    <w:p w14:paraId="11CDADD7" w14:textId="102AF595" w:rsidR="00406236" w:rsidRPr="00B74538" w:rsidRDefault="00CA5681" w:rsidP="007466A1">
      <w:pPr>
        <w:spacing w:line="240" w:lineRule="auto"/>
        <w:rPr>
          <w:rFonts w:cs="Arial"/>
          <w:color w:val="000000"/>
          <w:szCs w:val="20"/>
        </w:rPr>
      </w:pPr>
      <w:bookmarkStart w:id="107" w:name="_Toc336851762"/>
      <w:bookmarkStart w:id="108" w:name="_Toc336851810"/>
      <w:r w:rsidRPr="00B74538">
        <w:rPr>
          <w:rFonts w:cs="Arial"/>
          <w:color w:val="000000"/>
          <w:szCs w:val="20"/>
        </w:rPr>
        <w:t>Naročnik</w:t>
      </w:r>
      <w:r w:rsidR="000C2626" w:rsidRPr="00B74538">
        <w:rPr>
          <w:rFonts w:cs="Arial"/>
          <w:color w:val="000000"/>
          <w:szCs w:val="20"/>
        </w:rPr>
        <w:t xml:space="preserve"> zadeve</w:t>
      </w:r>
      <w:r w:rsidR="00406236" w:rsidRPr="00B74538">
        <w:rPr>
          <w:rFonts w:cs="Arial"/>
          <w:color w:val="000000"/>
          <w:szCs w:val="20"/>
        </w:rPr>
        <w:t xml:space="preserve"> lahko na podlagi osmega odstavka 90. člena ZJN-3 po sprejemu odločitve o oddaji naročila do sklenitve </w:t>
      </w:r>
      <w:r w:rsidR="000C2626" w:rsidRPr="00B74538">
        <w:rPr>
          <w:rFonts w:cs="Arial"/>
          <w:color w:val="000000"/>
          <w:szCs w:val="20"/>
        </w:rPr>
        <w:t>pogodbe</w:t>
      </w:r>
      <w:r w:rsidR="00406236" w:rsidRPr="00B74538">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B74538">
        <w:rPr>
          <w:rFonts w:cs="Arial"/>
          <w:color w:val="000000"/>
          <w:szCs w:val="20"/>
        </w:rPr>
        <w:t>pogodbe</w:t>
      </w:r>
      <w:r w:rsidR="00406236" w:rsidRPr="00B74538">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B74538">
        <w:rPr>
          <w:rFonts w:cs="Arial"/>
          <w:color w:val="000000"/>
          <w:szCs w:val="20"/>
        </w:rPr>
        <w:t>izbranim ponudkom</w:t>
      </w:r>
      <w:r w:rsidR="00406236" w:rsidRPr="00B74538">
        <w:rPr>
          <w:rFonts w:cs="Arial"/>
          <w:color w:val="000000"/>
          <w:szCs w:val="20"/>
        </w:rPr>
        <w:t xml:space="preserve">. V tem primeru bo </w:t>
      </w:r>
      <w:r w:rsidRPr="00B74538">
        <w:rPr>
          <w:rFonts w:cs="Arial"/>
          <w:color w:val="000000"/>
          <w:szCs w:val="20"/>
        </w:rPr>
        <w:t>naročnik</w:t>
      </w:r>
      <w:r w:rsidR="00406236" w:rsidRPr="00B74538">
        <w:rPr>
          <w:rFonts w:cs="Arial"/>
          <w:color w:val="000000"/>
          <w:szCs w:val="20"/>
        </w:rPr>
        <w:t xml:space="preserve"> v svoji odločitvi in o razlogih, zaradi katerih odstopa od izvedbe javnega naročila, pisno obvestil ponudnike.</w:t>
      </w:r>
    </w:p>
    <w:p w14:paraId="1A92D4D8" w14:textId="7FB685AE" w:rsidR="009139AC" w:rsidRPr="00B74538" w:rsidRDefault="00537066" w:rsidP="00584B84">
      <w:pPr>
        <w:pStyle w:val="Naslov1"/>
        <w:numPr>
          <w:ilvl w:val="0"/>
          <w:numId w:val="2"/>
        </w:numPr>
        <w:suppressAutoHyphens/>
        <w:spacing w:before="280" w:beforeAutospacing="0" w:after="280" w:afterAutospacing="0" w:line="240" w:lineRule="auto"/>
      </w:pPr>
      <w:bookmarkStart w:id="109" w:name="_Toc166153891"/>
      <w:bookmarkEnd w:id="107"/>
      <w:bookmarkEnd w:id="108"/>
      <w:r w:rsidRPr="00B74538">
        <w:rPr>
          <w:caps w:val="0"/>
        </w:rPr>
        <w:t>POGODBA</w:t>
      </w:r>
      <w:bookmarkEnd w:id="109"/>
    </w:p>
    <w:p w14:paraId="0DFC1DBE" w14:textId="23774BD3" w:rsidR="008B6487" w:rsidRPr="00B74538" w:rsidRDefault="002C19D8" w:rsidP="007466A1">
      <w:pPr>
        <w:spacing w:line="240" w:lineRule="auto"/>
      </w:pPr>
      <w:r>
        <w:t>N</w:t>
      </w:r>
      <w:r w:rsidR="00EB7C03" w:rsidRPr="00B74538">
        <w:t xml:space="preserve">aročnik </w:t>
      </w:r>
      <w:r w:rsidR="00CD4EE5" w:rsidRPr="00B74538">
        <w:t>bo</w:t>
      </w:r>
      <w:r>
        <w:t xml:space="preserve"> </w:t>
      </w:r>
      <w:r w:rsidR="00762819" w:rsidRPr="00B74538">
        <w:t>z izbranim</w:t>
      </w:r>
      <w:r w:rsidR="00977560">
        <w:t xml:space="preserve"> </w:t>
      </w:r>
      <w:r w:rsidR="00762819" w:rsidRPr="00B74538">
        <w:t xml:space="preserve">ponudnikom sklenil </w:t>
      </w:r>
      <w:r w:rsidR="00537066" w:rsidRPr="00B74538">
        <w:t>pogodb</w:t>
      </w:r>
      <w:r>
        <w:t>o</w:t>
      </w:r>
      <w:r w:rsidR="00977560">
        <w:t>.</w:t>
      </w:r>
    </w:p>
    <w:p w14:paraId="1C0DA923" w14:textId="77777777" w:rsidR="0042585B" w:rsidRPr="00B74538" w:rsidRDefault="0042585B" w:rsidP="007466A1">
      <w:pPr>
        <w:spacing w:line="240" w:lineRule="auto"/>
      </w:pPr>
    </w:p>
    <w:p w14:paraId="1838E73B" w14:textId="77777777" w:rsidR="00240B9A" w:rsidRPr="00B74538" w:rsidRDefault="0042585B" w:rsidP="00240B9A">
      <w:pPr>
        <w:spacing w:line="240" w:lineRule="auto"/>
        <w:rPr>
          <w:rFonts w:cs="Arial"/>
          <w:szCs w:val="20"/>
        </w:rPr>
      </w:pPr>
      <w:r w:rsidRPr="00B74538">
        <w:rPr>
          <w:rFonts w:cs="Arial"/>
          <w:szCs w:val="20"/>
        </w:rPr>
        <w:t xml:space="preserve">V skladu s šestim odstavkom 14. člena </w:t>
      </w:r>
      <w:r w:rsidR="007D2661" w:rsidRPr="00B74538">
        <w:rPr>
          <w:rFonts w:cs="Arial"/>
          <w:szCs w:val="20"/>
        </w:rPr>
        <w:t xml:space="preserve">Zakona o integriteti in preprečevanju korupcije (Uradni list RS, št. 69/11 – uradno prečiščeno besedilo, 158/20, 3/22 – </w:t>
      </w:r>
      <w:proofErr w:type="spellStart"/>
      <w:r w:rsidR="007D2661" w:rsidRPr="00B74538">
        <w:rPr>
          <w:rFonts w:cs="Arial"/>
          <w:szCs w:val="20"/>
        </w:rPr>
        <w:t>ZDeb</w:t>
      </w:r>
      <w:proofErr w:type="spellEnd"/>
      <w:r w:rsidR="007D2661" w:rsidRPr="00B74538">
        <w:rPr>
          <w:rFonts w:cs="Arial"/>
          <w:szCs w:val="20"/>
        </w:rPr>
        <w:t xml:space="preserve"> in 16/23 – </w:t>
      </w:r>
      <w:proofErr w:type="spellStart"/>
      <w:r w:rsidR="007D2661" w:rsidRPr="00B74538">
        <w:rPr>
          <w:rFonts w:cs="Arial"/>
          <w:szCs w:val="20"/>
        </w:rPr>
        <w:t>ZZPri</w:t>
      </w:r>
      <w:proofErr w:type="spellEnd"/>
      <w:r w:rsidR="007D2661" w:rsidRPr="00B74538">
        <w:rPr>
          <w:rFonts w:cs="Arial"/>
          <w:szCs w:val="20"/>
        </w:rPr>
        <w:t xml:space="preserve">; v nadaljevanju </w:t>
      </w:r>
      <w:proofErr w:type="spellStart"/>
      <w:r w:rsidR="007D2661" w:rsidRPr="00B74538">
        <w:rPr>
          <w:rFonts w:cs="Arial"/>
          <w:szCs w:val="20"/>
        </w:rPr>
        <w:t>ZIntPK</w:t>
      </w:r>
      <w:proofErr w:type="spellEnd"/>
      <w:r w:rsidR="007D2661" w:rsidRPr="00B74538">
        <w:rPr>
          <w:rFonts w:cs="Arial"/>
          <w:szCs w:val="20"/>
        </w:rPr>
        <w:t>)</w:t>
      </w:r>
      <w:r w:rsidRPr="00B74538">
        <w:rPr>
          <w:rFonts w:cs="Arial"/>
          <w:szCs w:val="20"/>
        </w:rPr>
        <w:t xml:space="preserve"> je dolžan </w:t>
      </w:r>
      <w:r w:rsidR="000C2626" w:rsidRPr="00B74538">
        <w:rPr>
          <w:rFonts w:cs="Arial"/>
          <w:szCs w:val="20"/>
        </w:rPr>
        <w:t>izbrani ponudnik</w:t>
      </w:r>
      <w:r w:rsidRPr="00B74538">
        <w:rPr>
          <w:rFonts w:cs="Arial"/>
          <w:szCs w:val="20"/>
        </w:rPr>
        <w:t xml:space="preserve"> na poziv </w:t>
      </w:r>
      <w:r w:rsidR="000C2626" w:rsidRPr="00B74538">
        <w:rPr>
          <w:rFonts w:cs="Arial"/>
          <w:szCs w:val="20"/>
        </w:rPr>
        <w:t>naročnika</w:t>
      </w:r>
      <w:r w:rsidRPr="00B74538">
        <w:rPr>
          <w:rFonts w:cs="Arial"/>
          <w:szCs w:val="20"/>
        </w:rPr>
        <w:t xml:space="preserve">, pred podpisom </w:t>
      </w:r>
      <w:r w:rsidR="000C2626" w:rsidRPr="00B74538">
        <w:rPr>
          <w:rFonts w:cs="Arial"/>
          <w:szCs w:val="20"/>
        </w:rPr>
        <w:t>pogodbe</w:t>
      </w:r>
      <w:r w:rsidRPr="00B74538">
        <w:rPr>
          <w:rFonts w:cs="Arial"/>
          <w:szCs w:val="20"/>
        </w:rPr>
        <w:t xml:space="preserve">, predložiti izjavo ali podatke o udeležbi fizičnih in pravnih oseb v lastništvu </w:t>
      </w:r>
      <w:r w:rsidR="00211FA8" w:rsidRPr="00B74538">
        <w:rPr>
          <w:rFonts w:cs="Arial"/>
          <w:szCs w:val="20"/>
        </w:rPr>
        <w:t>ponudnika</w:t>
      </w:r>
      <w:r w:rsidRPr="00B74538">
        <w:rPr>
          <w:rFonts w:cs="Arial"/>
          <w:szCs w:val="20"/>
        </w:rPr>
        <w:t xml:space="preserve"> ter o gospodarskih subjektih, za katere se glede na določbe zakona, ki ureja gospodarske družbe šteje, da so povezane družbe </w:t>
      </w:r>
      <w:r w:rsidR="00211FA8" w:rsidRPr="00B74538">
        <w:rPr>
          <w:rFonts w:cs="Arial"/>
          <w:szCs w:val="20"/>
        </w:rPr>
        <w:t>s ponudnikom</w:t>
      </w:r>
      <w:r w:rsidRPr="00B74538">
        <w:rPr>
          <w:rFonts w:cs="Arial"/>
          <w:szCs w:val="20"/>
        </w:rPr>
        <w:t xml:space="preserve">. Če bo </w:t>
      </w:r>
      <w:r w:rsidR="00211FA8" w:rsidRPr="00B74538">
        <w:rPr>
          <w:rFonts w:cs="Arial"/>
          <w:szCs w:val="20"/>
        </w:rPr>
        <w:t>ponudnik</w:t>
      </w:r>
      <w:r w:rsidRPr="00B74538">
        <w:rPr>
          <w:rFonts w:cs="Arial"/>
          <w:szCs w:val="20"/>
        </w:rPr>
        <w:t xml:space="preserve"> predložil lažno izjavo oziroma bo dal neresničn</w:t>
      </w:r>
      <w:r w:rsidR="00BB06EF" w:rsidRPr="00B74538">
        <w:rPr>
          <w:rFonts w:cs="Arial"/>
          <w:szCs w:val="20"/>
        </w:rPr>
        <w:t>e</w:t>
      </w:r>
      <w:r w:rsidRPr="00B74538">
        <w:rPr>
          <w:rFonts w:cs="Arial"/>
          <w:szCs w:val="20"/>
        </w:rPr>
        <w:t xml:space="preserve"> podatk</w:t>
      </w:r>
      <w:r w:rsidR="00BB06EF" w:rsidRPr="00B74538">
        <w:rPr>
          <w:rFonts w:cs="Arial"/>
          <w:szCs w:val="20"/>
        </w:rPr>
        <w:t>e</w:t>
      </w:r>
      <w:r w:rsidRPr="00B74538">
        <w:rPr>
          <w:rFonts w:cs="Arial"/>
          <w:szCs w:val="20"/>
        </w:rPr>
        <w:t xml:space="preserve"> o navedenih dejstvih, bo to imelo za posledico ničnost </w:t>
      </w:r>
      <w:r w:rsidR="000C2626" w:rsidRPr="00B74538">
        <w:rPr>
          <w:rFonts w:cs="Arial"/>
          <w:szCs w:val="20"/>
        </w:rPr>
        <w:t>pogodbe</w:t>
      </w:r>
      <w:r w:rsidRPr="00B74538">
        <w:rPr>
          <w:rFonts w:cs="Arial"/>
          <w:szCs w:val="20"/>
        </w:rPr>
        <w:t>.</w:t>
      </w:r>
      <w:r w:rsidR="00700B8E" w:rsidRPr="00B74538">
        <w:rPr>
          <w:rFonts w:cs="Arial"/>
          <w:szCs w:val="20"/>
        </w:rPr>
        <w:t xml:space="preserve"> </w:t>
      </w:r>
      <w:r w:rsidR="00240B9A" w:rsidRPr="00B74538">
        <w:rPr>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52B54E6A" w14:textId="5A0B92AE" w:rsidR="0042585B" w:rsidRPr="00B74538" w:rsidRDefault="0042585B" w:rsidP="007466A1">
      <w:pPr>
        <w:spacing w:line="240" w:lineRule="auto"/>
        <w:rPr>
          <w:rFonts w:cs="Arial"/>
          <w:szCs w:val="20"/>
        </w:rPr>
      </w:pPr>
    </w:p>
    <w:p w14:paraId="03C1E844" w14:textId="16C7439A" w:rsidR="005E38E1" w:rsidRPr="00555C50" w:rsidRDefault="002C19D8" w:rsidP="007466A1">
      <w:pPr>
        <w:spacing w:line="240" w:lineRule="auto"/>
        <w:rPr>
          <w:rFonts w:cs="Arial"/>
          <w:szCs w:val="20"/>
        </w:rPr>
      </w:pPr>
      <w:r>
        <w:rPr>
          <w:rFonts w:cs="Arial"/>
          <w:szCs w:val="20"/>
        </w:rPr>
        <w:t>N</w:t>
      </w:r>
      <w:r w:rsidR="009144CA" w:rsidRPr="00B74538">
        <w:rPr>
          <w:rFonts w:cs="Arial"/>
          <w:szCs w:val="20"/>
        </w:rPr>
        <w:t xml:space="preserve">aročnik bo z izbranim ponudnikom sklenil pogodbo, razen če bodo obstajale okoliščine, ki jih določata 35. in 36. člen </w:t>
      </w:r>
      <w:proofErr w:type="spellStart"/>
      <w:r w:rsidR="009144CA" w:rsidRPr="00B74538">
        <w:rPr>
          <w:rFonts w:cs="Arial"/>
          <w:szCs w:val="20"/>
        </w:rPr>
        <w:t>ZIntPK</w:t>
      </w:r>
      <w:proofErr w:type="spellEnd"/>
      <w:r w:rsidR="009144CA" w:rsidRPr="00B74538">
        <w:rPr>
          <w:rFonts w:cs="Arial"/>
          <w:szCs w:val="20"/>
        </w:rPr>
        <w:t>, ki naročniku prepovedujejo poslovanje z izbranim gospodarskim subjektom.</w:t>
      </w:r>
    </w:p>
    <w:p w14:paraId="40F81C98" w14:textId="48CBD7E2" w:rsidR="00975E5C" w:rsidRPr="00B74538" w:rsidRDefault="00D908BF" w:rsidP="007466A1">
      <w:pPr>
        <w:spacing w:line="240" w:lineRule="auto"/>
      </w:pPr>
      <w:r w:rsidRPr="00B74538">
        <w:rPr>
          <w:szCs w:val="20"/>
        </w:rPr>
        <w:lastRenderedPageBreak/>
        <w:t xml:space="preserve">S podpisom obrazca ESPD ponudnik potrdi, da sprejema vsebino </w:t>
      </w:r>
      <w:r w:rsidR="00537066" w:rsidRPr="00B74538">
        <w:rPr>
          <w:szCs w:val="20"/>
        </w:rPr>
        <w:t>osnutka pogodbe</w:t>
      </w:r>
      <w:r w:rsidR="000C2626" w:rsidRPr="00B74538">
        <w:rPr>
          <w:szCs w:val="20"/>
        </w:rPr>
        <w:t xml:space="preserve">. </w:t>
      </w:r>
      <w:r w:rsidR="00537066" w:rsidRPr="00B74538">
        <w:rPr>
          <w:szCs w:val="20"/>
        </w:rPr>
        <w:t>Pogodba</w:t>
      </w:r>
      <w:r w:rsidR="00547508" w:rsidRPr="00B74538">
        <w:rPr>
          <w:szCs w:val="20"/>
        </w:rPr>
        <w:t xml:space="preserve"> se bo </w:t>
      </w:r>
      <w:r w:rsidR="00975E5C" w:rsidRPr="00B74538">
        <w:t>pred podpisom vsebinsko p</w:t>
      </w:r>
      <w:r w:rsidR="009B05B7" w:rsidRPr="00B74538">
        <w:t>rilagodil</w:t>
      </w:r>
      <w:r w:rsidR="000C2626" w:rsidRPr="00B74538">
        <w:t>a</w:t>
      </w:r>
      <w:r w:rsidR="009B05B7" w:rsidRPr="00B74538">
        <w:t xml:space="preserve"> glede na to, ali bo </w:t>
      </w:r>
      <w:r w:rsidR="000C2626" w:rsidRPr="00B74538">
        <w:t>izbrani ponudnik</w:t>
      </w:r>
      <w:r w:rsidR="009B05B7" w:rsidRPr="00B74538">
        <w:t xml:space="preserve"> predložil skupno ponudbo, prijavil</w:t>
      </w:r>
      <w:r w:rsidR="00975E5C" w:rsidRPr="00B74538">
        <w:t xml:space="preserve"> sodelo</w:t>
      </w:r>
      <w:r w:rsidR="00B018EC" w:rsidRPr="00B74538">
        <w:t>vanje podizvajalcev in podobno.</w:t>
      </w:r>
      <w:r w:rsidR="00CE12DF" w:rsidRPr="00B74538">
        <w:t xml:space="preserve"> </w:t>
      </w:r>
    </w:p>
    <w:p w14:paraId="096DCD49" w14:textId="77777777" w:rsidR="00211FA8" w:rsidRPr="00B74538" w:rsidRDefault="00211FA8" w:rsidP="007466A1">
      <w:pPr>
        <w:spacing w:line="240" w:lineRule="auto"/>
      </w:pPr>
    </w:p>
    <w:p w14:paraId="546929BB" w14:textId="01D673C8" w:rsidR="00C44686" w:rsidRPr="00B74538" w:rsidRDefault="00C44686" w:rsidP="00C44686">
      <w:pPr>
        <w:spacing w:line="240" w:lineRule="auto"/>
        <w:rPr>
          <w:rFonts w:cs="Arial"/>
          <w:szCs w:val="20"/>
        </w:rPr>
      </w:pPr>
      <w:r w:rsidRPr="00B74538">
        <w:rPr>
          <w:rFonts w:cs="Arial"/>
          <w:szCs w:val="20"/>
        </w:rPr>
        <w:t xml:space="preserve">Na poziv naročnika bo moral ponudnik v postopku javnega naročanja ali pri izvajanju javnega naročila, </w:t>
      </w:r>
      <w:r w:rsidR="00240B9A" w:rsidRPr="00B74538">
        <w:rPr>
          <w:rFonts w:cs="Arial"/>
          <w:szCs w:val="20"/>
        </w:rPr>
        <w:t>v roku osmih dni od prejema poziva</w:t>
      </w:r>
      <w:r w:rsidR="00240B9A">
        <w:rPr>
          <w:rFonts w:cs="Arial"/>
          <w:szCs w:val="20"/>
        </w:rPr>
        <w:t>,</w:t>
      </w:r>
      <w:r w:rsidR="00240B9A" w:rsidRPr="00B74538">
        <w:rPr>
          <w:rFonts w:cs="Arial"/>
          <w:szCs w:val="20"/>
        </w:rPr>
        <w:t xml:space="preserve"> </w:t>
      </w:r>
      <w:r w:rsidRPr="00B74538">
        <w:rPr>
          <w:rFonts w:cs="Arial"/>
          <w:szCs w:val="20"/>
        </w:rPr>
        <w:t>posredovati podatke o:</w:t>
      </w:r>
    </w:p>
    <w:p w14:paraId="6172DE52" w14:textId="77777777" w:rsidR="00C44686" w:rsidRPr="00B74538" w:rsidRDefault="00C44686" w:rsidP="00014547">
      <w:pPr>
        <w:numPr>
          <w:ilvl w:val="1"/>
          <w:numId w:val="9"/>
        </w:numPr>
        <w:tabs>
          <w:tab w:val="clear" w:pos="1440"/>
          <w:tab w:val="num" w:pos="709"/>
        </w:tabs>
        <w:spacing w:line="240" w:lineRule="auto"/>
        <w:ind w:left="709" w:hanging="425"/>
        <w:rPr>
          <w:rFonts w:cs="Arial"/>
          <w:szCs w:val="20"/>
        </w:rPr>
      </w:pPr>
      <w:r w:rsidRPr="00B74538">
        <w:rPr>
          <w:rFonts w:cs="Arial"/>
          <w:szCs w:val="20"/>
        </w:rPr>
        <w:t xml:space="preserve">svojih ustanoviteljih, družbenikih, delničarjih, </w:t>
      </w:r>
      <w:proofErr w:type="spellStart"/>
      <w:r w:rsidRPr="00B74538">
        <w:rPr>
          <w:rFonts w:cs="Arial"/>
          <w:szCs w:val="20"/>
        </w:rPr>
        <w:t>komanditistih</w:t>
      </w:r>
      <w:proofErr w:type="spellEnd"/>
      <w:r w:rsidRPr="00B74538">
        <w:rPr>
          <w:rFonts w:cs="Arial"/>
          <w:szCs w:val="20"/>
        </w:rPr>
        <w:t xml:space="preserve"> ali drugih lastnikih in podatke o lastniških deležih navedenih oseb;</w:t>
      </w:r>
    </w:p>
    <w:p w14:paraId="628CF519" w14:textId="77777777" w:rsidR="00FF0224" w:rsidRDefault="00C44686" w:rsidP="00FF0224">
      <w:pPr>
        <w:numPr>
          <w:ilvl w:val="1"/>
          <w:numId w:val="9"/>
        </w:numPr>
        <w:tabs>
          <w:tab w:val="clear" w:pos="1440"/>
          <w:tab w:val="num" w:pos="709"/>
        </w:tabs>
        <w:spacing w:line="240" w:lineRule="auto"/>
        <w:ind w:left="709" w:hanging="425"/>
        <w:rPr>
          <w:rFonts w:cs="Arial"/>
          <w:szCs w:val="20"/>
        </w:rPr>
      </w:pPr>
      <w:r w:rsidRPr="00B74538">
        <w:rPr>
          <w:rFonts w:cs="Arial"/>
          <w:szCs w:val="20"/>
        </w:rPr>
        <w:t>gospodarskih subjektih, za katere se glede na določbe zakona, ki ureja gospodarske družbe, šteje, da so z njim povezane družbe.</w:t>
      </w:r>
    </w:p>
    <w:p w14:paraId="04885A75" w14:textId="77777777" w:rsidR="00FF0224" w:rsidRDefault="00FF0224" w:rsidP="00FF0224">
      <w:pPr>
        <w:spacing w:line="240" w:lineRule="auto"/>
        <w:ind w:left="709"/>
        <w:rPr>
          <w:rFonts w:cs="Arial"/>
          <w:szCs w:val="20"/>
        </w:rPr>
      </w:pPr>
    </w:p>
    <w:p w14:paraId="790884DC" w14:textId="66311891" w:rsidR="00FF0224" w:rsidRPr="00FF0224" w:rsidRDefault="00FF0224" w:rsidP="00FF0224">
      <w:pPr>
        <w:spacing w:line="240" w:lineRule="auto"/>
        <w:rPr>
          <w:rFonts w:cs="Arial"/>
          <w:szCs w:val="20"/>
        </w:rPr>
      </w:pPr>
      <w:r>
        <w:t>Izbrani ponudnik mora podpisati pogodbo za posamezen sklop praviloma elektronsko in jo vrniti naročniku v roku petih delovnih dni od prejema s strani naročnika podpisane pogodbe.</w:t>
      </w:r>
    </w:p>
    <w:p w14:paraId="1E08C38D" w14:textId="0E5C4ED9" w:rsidR="009144CA" w:rsidRPr="00B74538" w:rsidRDefault="009144CA" w:rsidP="009144CA">
      <w:pPr>
        <w:pStyle w:val="Naslov2"/>
        <w:keepLines w:val="0"/>
        <w:numPr>
          <w:ilvl w:val="1"/>
          <w:numId w:val="2"/>
        </w:numPr>
        <w:suppressAutoHyphens/>
        <w:spacing w:before="180" w:line="100" w:lineRule="atLeast"/>
        <w:ind w:left="426" w:hanging="426"/>
        <w:rPr>
          <w:rFonts w:cs="Arial"/>
          <w:smallCaps w:val="0"/>
          <w:szCs w:val="20"/>
          <w:lang w:eastAsia="ar-SA"/>
        </w:rPr>
      </w:pPr>
      <w:bookmarkStart w:id="110" w:name="_Toc166153892"/>
      <w:r w:rsidRPr="00B74538">
        <w:rPr>
          <w:rFonts w:cs="Arial"/>
          <w:smallCaps w:val="0"/>
          <w:szCs w:val="20"/>
          <w:lang w:eastAsia="ar-SA"/>
        </w:rPr>
        <w:t>Zavarovanje za dobro izvedbo pogodbenih obveznosti</w:t>
      </w:r>
      <w:bookmarkEnd w:id="110"/>
    </w:p>
    <w:p w14:paraId="061FCF33" w14:textId="300E88FB" w:rsidR="009144CA" w:rsidRPr="00B74538" w:rsidRDefault="009144CA" w:rsidP="009144CA">
      <w:pPr>
        <w:spacing w:line="240" w:lineRule="auto"/>
        <w:rPr>
          <w:rFonts w:cs="Arial"/>
          <w:szCs w:val="20"/>
        </w:rPr>
      </w:pPr>
      <w:r w:rsidRPr="00B74538">
        <w:rPr>
          <w:rFonts w:cs="Arial"/>
          <w:szCs w:val="20"/>
        </w:rPr>
        <w:t xml:space="preserve">Izbrani ponudnik mora </w:t>
      </w:r>
      <w:r w:rsidR="002C19D8">
        <w:rPr>
          <w:rFonts w:cs="Arial"/>
          <w:szCs w:val="20"/>
        </w:rPr>
        <w:t>naročniku</w:t>
      </w:r>
      <w:r w:rsidRPr="00B74538">
        <w:rPr>
          <w:rFonts w:cs="Arial"/>
          <w:szCs w:val="20"/>
        </w:rPr>
        <w:t xml:space="preserve"> predložiti zavarovanje za dobro izvedbo pogodbenih obveznosti (v nadaljevanju: zavarovanje) v skladu z zahtevami iz </w:t>
      </w:r>
      <w:r w:rsidR="00D053ED" w:rsidRPr="00B74538">
        <w:rPr>
          <w:rFonts w:cs="Arial"/>
          <w:szCs w:val="20"/>
        </w:rPr>
        <w:t xml:space="preserve">osnutka </w:t>
      </w:r>
      <w:r w:rsidR="004827D0" w:rsidRPr="00B74538">
        <w:rPr>
          <w:rFonts w:cs="Arial"/>
          <w:szCs w:val="20"/>
        </w:rPr>
        <w:t>pogodbe</w:t>
      </w:r>
      <w:r w:rsidRPr="00B74538">
        <w:rPr>
          <w:rFonts w:cs="Arial"/>
          <w:szCs w:val="20"/>
        </w:rPr>
        <w:t>.</w:t>
      </w:r>
    </w:p>
    <w:p w14:paraId="0D5C9246" w14:textId="77777777" w:rsidR="009144CA" w:rsidRPr="00B74538" w:rsidRDefault="009144CA" w:rsidP="009144CA">
      <w:pPr>
        <w:spacing w:line="240" w:lineRule="auto"/>
        <w:rPr>
          <w:rFonts w:cs="Arial"/>
          <w:szCs w:val="20"/>
        </w:rPr>
      </w:pPr>
    </w:p>
    <w:p w14:paraId="3C2D3652" w14:textId="77777777" w:rsidR="008B6487" w:rsidRPr="00B74538" w:rsidRDefault="005D2C09" w:rsidP="00584B84">
      <w:pPr>
        <w:pStyle w:val="Naslov1"/>
        <w:numPr>
          <w:ilvl w:val="0"/>
          <w:numId w:val="2"/>
        </w:numPr>
        <w:suppressAutoHyphens/>
        <w:spacing w:before="280" w:beforeAutospacing="0" w:after="280" w:afterAutospacing="0" w:line="240" w:lineRule="auto"/>
      </w:pPr>
      <w:bookmarkStart w:id="111" w:name="_Toc336851764"/>
      <w:bookmarkStart w:id="112" w:name="_Toc336851812"/>
      <w:bookmarkStart w:id="113" w:name="_Toc166153893"/>
      <w:r w:rsidRPr="00B74538">
        <w:rPr>
          <w:caps w:val="0"/>
        </w:rPr>
        <w:t xml:space="preserve">PRAVNO </w:t>
      </w:r>
      <w:r w:rsidRPr="00B74538">
        <w:rPr>
          <w:rFonts w:cs="Arial"/>
          <w:caps w:val="0"/>
          <w:szCs w:val="20"/>
          <w:lang w:eastAsia="ar-SA"/>
        </w:rPr>
        <w:t>VARSTVO</w:t>
      </w:r>
      <w:bookmarkEnd w:id="111"/>
      <w:bookmarkEnd w:id="112"/>
      <w:bookmarkEnd w:id="113"/>
    </w:p>
    <w:p w14:paraId="2D89AC0D"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 xml:space="preserve">Zahtevek za revizijo se vloži prek portala </w:t>
      </w:r>
      <w:proofErr w:type="spellStart"/>
      <w:r w:rsidRPr="00B74538">
        <w:t>eRevizija</w:t>
      </w:r>
      <w:proofErr w:type="spellEnd"/>
      <w:r w:rsidRPr="00B74538">
        <w:t>.</w:t>
      </w:r>
    </w:p>
    <w:p w14:paraId="39792E00"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B74538"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F262622" w14:textId="479E7623" w:rsidR="009144CA" w:rsidRPr="00B74538" w:rsidRDefault="009F6298" w:rsidP="00335C34">
      <w:pPr>
        <w:spacing w:line="240" w:lineRule="auto"/>
        <w:ind w:left="3545" w:firstLine="709"/>
      </w:pPr>
      <w:r w:rsidRPr="00B74538">
        <w:tab/>
      </w:r>
      <w:r w:rsidR="00A64E2B" w:rsidRPr="00B74538">
        <w:tab/>
      </w:r>
      <w:r w:rsidR="00A64E2B" w:rsidRPr="00B74538">
        <w:tab/>
      </w:r>
      <w:r w:rsidR="006C2CB7">
        <w:t>m</w:t>
      </w:r>
      <w:r w:rsidR="002C19D8">
        <w:rPr>
          <w:rFonts w:cs="Arial"/>
          <w:szCs w:val="20"/>
        </w:rPr>
        <w:t>ag. Franc Props</w:t>
      </w:r>
    </w:p>
    <w:p w14:paraId="41C3671A" w14:textId="3DB3CED7" w:rsidR="00864C5D" w:rsidRPr="00B74538" w:rsidRDefault="00A64E2B" w:rsidP="00335C34">
      <w:pPr>
        <w:spacing w:line="240" w:lineRule="auto"/>
        <w:ind w:left="5663" w:firstLine="709"/>
      </w:pPr>
      <w:r w:rsidRPr="00B74538">
        <w:t>m</w:t>
      </w:r>
      <w:r w:rsidR="009144CA" w:rsidRPr="00B74538">
        <w:t>inist</w:t>
      </w:r>
      <w:r w:rsidR="002C19D8">
        <w:t>er</w:t>
      </w:r>
    </w:p>
    <w:sectPr w:rsidR="00864C5D" w:rsidRPr="00B74538" w:rsidSect="00EA0A28">
      <w:footerReference w:type="default" r:id="rId16"/>
      <w:head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A48C9" w14:textId="77777777" w:rsidR="00014788" w:rsidRDefault="00014788" w:rsidP="00107834">
      <w:pPr>
        <w:spacing w:line="240" w:lineRule="auto"/>
      </w:pPr>
      <w:r>
        <w:separator/>
      </w:r>
    </w:p>
  </w:endnote>
  <w:endnote w:type="continuationSeparator" w:id="0">
    <w:p w14:paraId="04BE0C72" w14:textId="77777777" w:rsidR="00014788" w:rsidRDefault="0001478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3A84E6E0" w:rsidR="00E64945" w:rsidRPr="008B285A" w:rsidRDefault="0087717C" w:rsidP="008B285A">
    <w:pPr>
      <w:pStyle w:val="Noga"/>
      <w:pBdr>
        <w:top w:val="single" w:sz="4" w:space="1" w:color="auto"/>
      </w:pBdr>
      <w:rPr>
        <w:sz w:val="16"/>
        <w:szCs w:val="16"/>
      </w:rPr>
    </w:pPr>
    <w:r>
      <w:rPr>
        <w:sz w:val="16"/>
        <w:szCs w:val="16"/>
      </w:rPr>
      <w:t>ODVAR-9/2024</w:t>
    </w:r>
    <w:r w:rsidR="00907A40">
      <w:rPr>
        <w:sz w:val="16"/>
        <w:szCs w:val="16"/>
      </w:rPr>
      <w:tab/>
    </w:r>
    <w:r w:rsidR="00907A40">
      <w:rPr>
        <w:sz w:val="16"/>
        <w:szCs w:val="16"/>
      </w:rPr>
      <w:tab/>
      <w:t xml:space="preserve">Stran </w:t>
    </w:r>
    <w:r w:rsidR="00907A40">
      <w:rPr>
        <w:sz w:val="16"/>
        <w:szCs w:val="16"/>
      </w:rPr>
      <w:fldChar w:fldCharType="begin"/>
    </w:r>
    <w:r w:rsidR="00907A40">
      <w:rPr>
        <w:sz w:val="16"/>
        <w:szCs w:val="16"/>
      </w:rPr>
      <w:instrText xml:space="preserve"> PAGE  \* Arabic  \* MERGEFORMAT </w:instrText>
    </w:r>
    <w:r w:rsidR="00907A40">
      <w:rPr>
        <w:sz w:val="16"/>
        <w:szCs w:val="16"/>
      </w:rPr>
      <w:fldChar w:fldCharType="separate"/>
    </w:r>
    <w:r w:rsidR="00907A40">
      <w:rPr>
        <w:noProof/>
        <w:sz w:val="16"/>
        <w:szCs w:val="16"/>
      </w:rPr>
      <w:t>1</w:t>
    </w:r>
    <w:r w:rsidR="00907A40">
      <w:rPr>
        <w:sz w:val="16"/>
        <w:szCs w:val="16"/>
      </w:rPr>
      <w:fldChar w:fldCharType="end"/>
    </w:r>
    <w:r w:rsidR="00907A40">
      <w:rPr>
        <w:sz w:val="16"/>
        <w:szCs w:val="16"/>
      </w:rPr>
      <w:t>/</w:t>
    </w:r>
    <w:r w:rsidR="00907A40">
      <w:rPr>
        <w:sz w:val="16"/>
        <w:szCs w:val="16"/>
      </w:rPr>
      <w:fldChar w:fldCharType="begin"/>
    </w:r>
    <w:r w:rsidR="00907A40">
      <w:rPr>
        <w:sz w:val="16"/>
        <w:szCs w:val="16"/>
      </w:rPr>
      <w:instrText xml:space="preserve"> NUMPAGES  \* Arabic  \* MERGEFORMAT </w:instrText>
    </w:r>
    <w:r w:rsidR="00907A40">
      <w:rPr>
        <w:sz w:val="16"/>
        <w:szCs w:val="16"/>
      </w:rPr>
      <w:fldChar w:fldCharType="separate"/>
    </w:r>
    <w:r w:rsidR="00907A40">
      <w:rPr>
        <w:noProof/>
        <w:sz w:val="16"/>
        <w:szCs w:val="16"/>
      </w:rPr>
      <w:t>16</w:t>
    </w:r>
    <w:r w:rsidR="00907A4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4706C" w14:textId="77777777" w:rsidR="00014788" w:rsidRDefault="00014788" w:rsidP="00107834">
      <w:pPr>
        <w:spacing w:line="240" w:lineRule="auto"/>
      </w:pPr>
      <w:r>
        <w:separator/>
      </w:r>
    </w:p>
  </w:footnote>
  <w:footnote w:type="continuationSeparator" w:id="0">
    <w:p w14:paraId="3FD42619" w14:textId="77777777" w:rsidR="00014788" w:rsidRDefault="00014788"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11C54F60" w14:textId="77777777" w:rsidR="000E69DC" w:rsidRPr="006503A3" w:rsidRDefault="000E69DC" w:rsidP="000E69DC">
      <w:pPr>
        <w:autoSpaceDE w:val="0"/>
        <w:autoSpaceDN w:val="0"/>
        <w:adjustRightInd w:val="0"/>
        <w:spacing w:line="240" w:lineRule="auto"/>
        <w:rPr>
          <w:rFonts w:eastAsiaTheme="minorHAnsi" w:cs="Arial"/>
          <w:sz w:val="16"/>
          <w:szCs w:val="16"/>
        </w:rPr>
      </w:pPr>
      <w:r>
        <w:rPr>
          <w:rStyle w:val="Sprotnaopomba-sklic"/>
        </w:rPr>
        <w:footnoteRef/>
      </w:r>
      <w:r>
        <w:t xml:space="preserve"> </w:t>
      </w:r>
      <w:r w:rsidRPr="006503A3">
        <w:rPr>
          <w:rFonts w:eastAsiaTheme="minorHAnsi" w:cs="Arial"/>
          <w:sz w:val="16"/>
          <w:szCs w:val="16"/>
        </w:rPr>
        <w:t>Ponudnik je uspešno izvedel zahtevano storitev, če je naročilo izvedel kakovostno, v dogovorjenih rokih in v skladu s pogodbenimi obveznostmi.</w:t>
      </w:r>
    </w:p>
  </w:footnote>
  <w:footnote w:id="3">
    <w:p w14:paraId="645F1BDA" w14:textId="1ACC672E" w:rsidR="00BD00BC" w:rsidRDefault="00BD00BC">
      <w:pPr>
        <w:pStyle w:val="Sprotnaopomba-besedilo"/>
      </w:pPr>
      <w:r>
        <w:rPr>
          <w:rStyle w:val="Sprotnaopomba-sklic"/>
        </w:rPr>
        <w:footnoteRef/>
      </w:r>
      <w:r>
        <w:t xml:space="preserve"> </w:t>
      </w:r>
      <w:r w:rsidRPr="006503A3">
        <w:rPr>
          <w:rFonts w:cs="Arial"/>
          <w:i w:val="0"/>
          <w:sz w:val="16"/>
          <w:szCs w:val="16"/>
        </w:rPr>
        <w:t>Formula</w:t>
      </w:r>
      <w:r>
        <w:rPr>
          <w:rFonts w:cs="Arial"/>
          <w:i w:val="0"/>
          <w:sz w:val="16"/>
          <w:szCs w:val="16"/>
        </w:rPr>
        <w:t>,</w:t>
      </w:r>
      <w:r w:rsidRPr="006503A3">
        <w:rPr>
          <w:rFonts w:cs="Arial"/>
          <w:i w:val="0"/>
          <w:sz w:val="16"/>
          <w:szCs w:val="16"/>
        </w:rPr>
        <w:t xml:space="preserve"> po kateri se izračuna merilo za izbor najugodnejšega ponudnika</w:t>
      </w:r>
      <w:r>
        <w:rPr>
          <w:rFonts w:cs="Arial"/>
          <w:i w:val="0"/>
          <w:sz w:val="16"/>
          <w:szCs w:val="16"/>
        </w:rPr>
        <w:t>,</w:t>
      </w:r>
      <w:r w:rsidRPr="006503A3">
        <w:rPr>
          <w:rFonts w:cs="Arial"/>
          <w:i w:val="0"/>
          <w:sz w:val="16"/>
          <w:szCs w:val="16"/>
        </w:rPr>
        <w:t xml:space="preserve"> se uporabi za vsak posamezen sklop, ne glede na število sklopov</w:t>
      </w:r>
      <w:r>
        <w:rPr>
          <w:rFonts w:cs="Arial"/>
          <w:i w:val="0"/>
          <w:sz w:val="16"/>
          <w:szCs w:val="16"/>
        </w:rPr>
        <w:t>, za katere ponudnik oddaja ponudbo</w:t>
      </w:r>
      <w:r w:rsidRPr="006503A3">
        <w:rPr>
          <w:rFonts w:cs="Arial"/>
          <w:i w:val="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96AEF" w14:textId="77777777" w:rsidR="002D1373" w:rsidRDefault="00285AB3" w:rsidP="002D1373">
    <w:pPr>
      <w:tabs>
        <w:tab w:val="left" w:pos="5112"/>
      </w:tabs>
      <w:spacing w:before="120" w:line="240" w:lineRule="exact"/>
      <w:rPr>
        <w:rFonts w:eastAsia="Times New Roman" w:cs="Arial"/>
        <w:sz w:val="16"/>
        <w:szCs w:val="24"/>
      </w:rPr>
    </w:pPr>
    <w:r>
      <w:rPr>
        <w:rFonts w:cs="Arial"/>
        <w:noProof/>
        <w:sz w:val="16"/>
        <w:lang w:eastAsia="sl-SI"/>
      </w:rPr>
      <mc:AlternateContent>
        <mc:Choice Requires="wps">
          <w:drawing>
            <wp:anchor distT="0" distB="0" distL="114300" distR="114300" simplePos="0" relativeHeight="251659264" behindDoc="0" locked="0" layoutInCell="0" allowOverlap="1" wp14:anchorId="652AA184" wp14:editId="775E705C">
              <wp:simplePos x="0" y="0"/>
              <wp:positionH relativeFrom="column">
                <wp:posOffset>-463550</wp:posOffset>
              </wp:positionH>
              <wp:positionV relativeFrom="page">
                <wp:posOffset>3600450</wp:posOffset>
              </wp:positionV>
              <wp:extent cx="215900" cy="0"/>
              <wp:effectExtent l="6985" t="9525" r="5715" b="9525"/>
              <wp:wrapNone/>
              <wp:docPr id="2" name="AutoShape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638AC0" id="_x0000_t32" coordsize="21600,21600" o:spt="32" o:oned="t" path="m,l21600,21600e" filled="f">
              <v:path arrowok="t" fillok="f" o:connecttype="none"/>
              <o:lock v:ext="edit" shapetype="t"/>
            </v:shapetype>
            <v:shape id="AutoShape 23"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cs="Arial"/>
        <w:sz w:val="16"/>
      </w:rPr>
      <w:t xml:space="preserve">       </w:t>
    </w:r>
  </w:p>
  <w:p w14:paraId="6D585A38" w14:textId="77777777" w:rsidR="002D1373" w:rsidRDefault="002D1373" w:rsidP="002D1373">
    <w:pPr>
      <w:tabs>
        <w:tab w:val="left" w:pos="5112"/>
      </w:tabs>
      <w:spacing w:before="120" w:line="240" w:lineRule="exact"/>
      <w:rPr>
        <w:rFonts w:eastAsia="Times New Roman" w:cs="Arial"/>
        <w:sz w:val="16"/>
        <w:szCs w:val="24"/>
      </w:rPr>
    </w:pPr>
  </w:p>
  <w:p w14:paraId="7189F8DF" w14:textId="77777777" w:rsidR="002D1373" w:rsidRPr="00FB3024" w:rsidRDefault="002D1373" w:rsidP="002D1373">
    <w:pPr>
      <w:tabs>
        <w:tab w:val="left" w:pos="5112"/>
      </w:tabs>
      <w:spacing w:before="120" w:line="240" w:lineRule="exact"/>
      <w:ind w:left="-98"/>
      <w:jc w:val="left"/>
      <w:rPr>
        <w:rFonts w:eastAsia="Times New Roman" w:cs="Arial"/>
        <w:sz w:val="16"/>
        <w:szCs w:val="24"/>
      </w:rPr>
    </w:pPr>
    <w:r w:rsidRPr="00FB3024">
      <w:rPr>
        <w:rFonts w:eastAsia="Times New Roman" w:cs="Arial"/>
        <w:sz w:val="16"/>
        <w:szCs w:val="24"/>
      </w:rPr>
      <w:t>Tržaška cesta 21, 1000 Ljubljana</w:t>
    </w:r>
  </w:p>
  <w:p w14:paraId="551D7DD1" w14:textId="77777777" w:rsidR="002D1373" w:rsidRPr="00FB3024" w:rsidRDefault="002D1373" w:rsidP="002D1373">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6770B009" w14:textId="77777777" w:rsidR="002D1373" w:rsidRPr="00FB3024" w:rsidRDefault="002D1373" w:rsidP="002D1373">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2336" behindDoc="1" locked="0" layoutInCell="1" allowOverlap="1" wp14:anchorId="2074C068" wp14:editId="3A06079C">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61312" behindDoc="0" locked="0" layoutInCell="0" allowOverlap="1" wp14:anchorId="145EBD7F" wp14:editId="1198721A">
              <wp:simplePos x="0" y="0"/>
              <wp:positionH relativeFrom="column">
                <wp:posOffset>-463550</wp:posOffset>
              </wp:positionH>
              <wp:positionV relativeFrom="page">
                <wp:posOffset>3600449</wp:posOffset>
              </wp:positionV>
              <wp:extent cx="215900" cy="0"/>
              <wp:effectExtent l="0" t="0" r="0" b="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F094CD" id="AutoShape 23" o:spid="_x0000_s1026" type="#_x0000_t32" style="position:absolute;margin-left:-36.5pt;margin-top:283.5pt;width:17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691E45CC" w14:textId="77777777" w:rsidR="002D1373" w:rsidRPr="00FB3024" w:rsidRDefault="002D1373" w:rsidP="002D1373">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49689EF7" w14:textId="77777777" w:rsidR="002D1373" w:rsidRPr="00FB3024" w:rsidRDefault="002D1373" w:rsidP="002D1373">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4DA74D3C" w14:textId="77777777" w:rsidR="002D1373" w:rsidRPr="00FB3024" w:rsidRDefault="002D1373" w:rsidP="002D1373">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71454125" w14:textId="264AD908" w:rsidR="00285AB3" w:rsidRDefault="00285AB3" w:rsidP="00285AB3">
    <w:pPr>
      <w:pStyle w:val="Glava"/>
      <w:tabs>
        <w:tab w:val="left" w:pos="5112"/>
      </w:tabs>
      <w:spacing w:before="120" w:line="240" w:lineRule="exact"/>
      <w:rPr>
        <w:rFonts w:cs="Arial"/>
        <w:sz w:val="16"/>
      </w:rPr>
    </w:pPr>
  </w:p>
  <w:p w14:paraId="31FF899A" w14:textId="74D20C57" w:rsidR="00E64945" w:rsidRDefault="00E64945" w:rsidP="002D1373">
    <w:pPr>
      <w:pStyle w:val="Glava"/>
      <w:ind w:hanging="56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E67D24"/>
    <w:multiLevelType w:val="hybridMultilevel"/>
    <w:tmpl w:val="66928C8A"/>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1483D6D"/>
    <w:multiLevelType w:val="hybridMultilevel"/>
    <w:tmpl w:val="FA866AB6"/>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10" w15:restartNumberingAfterBreak="0">
    <w:nsid w:val="126C7F67"/>
    <w:multiLevelType w:val="hybridMultilevel"/>
    <w:tmpl w:val="0C0207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490D68"/>
    <w:multiLevelType w:val="hybridMultilevel"/>
    <w:tmpl w:val="D708C7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770E6"/>
    <w:multiLevelType w:val="hybridMultilevel"/>
    <w:tmpl w:val="787A6F52"/>
    <w:lvl w:ilvl="0" w:tplc="E44CDDE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0D1FE7"/>
    <w:multiLevelType w:val="multilevel"/>
    <w:tmpl w:val="2114831E"/>
    <w:numStyleLink w:val="Headings"/>
  </w:abstractNum>
  <w:abstractNum w:abstractNumId="14" w15:restartNumberingAfterBreak="0">
    <w:nsid w:val="250B5D8C"/>
    <w:multiLevelType w:val="hybridMultilevel"/>
    <w:tmpl w:val="249AB3B8"/>
    <w:lvl w:ilvl="0" w:tplc="4BEE5DA2">
      <w:start w:val="1"/>
      <w:numFmt w:val="decimal"/>
      <w:lvlText w:val="%1."/>
      <w:lvlJc w:val="left"/>
      <w:pPr>
        <w:ind w:left="720" w:hanging="360"/>
      </w:pPr>
    </w:lvl>
    <w:lvl w:ilvl="1" w:tplc="6FD47F10">
      <w:start w:val="1"/>
      <w:numFmt w:val="decimal"/>
      <w:lvlText w:val="%2."/>
      <w:lvlJc w:val="left"/>
      <w:pPr>
        <w:ind w:left="720" w:hanging="360"/>
      </w:pPr>
    </w:lvl>
    <w:lvl w:ilvl="2" w:tplc="FC6C6D80">
      <w:start w:val="1"/>
      <w:numFmt w:val="decimal"/>
      <w:lvlText w:val="%3."/>
      <w:lvlJc w:val="left"/>
      <w:pPr>
        <w:ind w:left="720" w:hanging="360"/>
      </w:pPr>
    </w:lvl>
    <w:lvl w:ilvl="3" w:tplc="1EDE6A0C">
      <w:start w:val="1"/>
      <w:numFmt w:val="decimal"/>
      <w:lvlText w:val="%4."/>
      <w:lvlJc w:val="left"/>
      <w:pPr>
        <w:ind w:left="720" w:hanging="360"/>
      </w:pPr>
    </w:lvl>
    <w:lvl w:ilvl="4" w:tplc="DA0A5178">
      <w:start w:val="1"/>
      <w:numFmt w:val="decimal"/>
      <w:lvlText w:val="%5."/>
      <w:lvlJc w:val="left"/>
      <w:pPr>
        <w:ind w:left="720" w:hanging="360"/>
      </w:pPr>
    </w:lvl>
    <w:lvl w:ilvl="5" w:tplc="BFCCA7AE">
      <w:start w:val="1"/>
      <w:numFmt w:val="decimal"/>
      <w:lvlText w:val="%6."/>
      <w:lvlJc w:val="left"/>
      <w:pPr>
        <w:ind w:left="720" w:hanging="360"/>
      </w:pPr>
    </w:lvl>
    <w:lvl w:ilvl="6" w:tplc="55CAA840">
      <w:start w:val="1"/>
      <w:numFmt w:val="decimal"/>
      <w:lvlText w:val="%7."/>
      <w:lvlJc w:val="left"/>
      <w:pPr>
        <w:ind w:left="720" w:hanging="360"/>
      </w:pPr>
    </w:lvl>
    <w:lvl w:ilvl="7" w:tplc="1B8AC310">
      <w:start w:val="1"/>
      <w:numFmt w:val="decimal"/>
      <w:lvlText w:val="%8."/>
      <w:lvlJc w:val="left"/>
      <w:pPr>
        <w:ind w:left="720" w:hanging="360"/>
      </w:pPr>
    </w:lvl>
    <w:lvl w:ilvl="8" w:tplc="B91840A0">
      <w:start w:val="1"/>
      <w:numFmt w:val="decimal"/>
      <w:lvlText w:val="%9."/>
      <w:lvlJc w:val="left"/>
      <w:pPr>
        <w:ind w:left="720" w:hanging="360"/>
      </w:p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502310"/>
    <w:multiLevelType w:val="hybridMultilevel"/>
    <w:tmpl w:val="ABDA62F8"/>
    <w:lvl w:ilvl="0" w:tplc="AD74BA0A">
      <w:start w:val="3"/>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2"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23" w15:restartNumberingAfterBreak="0">
    <w:nsid w:val="3FF31C7B"/>
    <w:multiLevelType w:val="hybridMultilevel"/>
    <w:tmpl w:val="FA866AB6"/>
    <w:lvl w:ilvl="0" w:tplc="E4E60D1C">
      <w:start w:val="1"/>
      <w:numFmt w:val="decimal"/>
      <w:lvlText w:val="%1. "/>
      <w:lvlJc w:val="left"/>
      <w:pPr>
        <w:ind w:left="786"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51BC2"/>
    <w:multiLevelType w:val="hybridMultilevel"/>
    <w:tmpl w:val="84D8DC6E"/>
    <w:lvl w:ilvl="0" w:tplc="FFFFFFFF">
      <w:start w:val="1"/>
      <w:numFmt w:val="decimal"/>
      <w:lvlText w:val="%1. "/>
      <w:lvlJc w:val="left"/>
      <w:pPr>
        <w:ind w:left="720" w:hanging="360"/>
      </w:pPr>
      <w:rPr>
        <w:rFonts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394D0E"/>
    <w:multiLevelType w:val="hybridMultilevel"/>
    <w:tmpl w:val="BB10E7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BB4407"/>
    <w:multiLevelType w:val="hybridMultilevel"/>
    <w:tmpl w:val="098CA592"/>
    <w:lvl w:ilvl="0" w:tplc="6372966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AA3984"/>
    <w:multiLevelType w:val="hybridMultilevel"/>
    <w:tmpl w:val="692C2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9"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3F64CC"/>
    <w:multiLevelType w:val="hybridMultilevel"/>
    <w:tmpl w:val="4A980A5C"/>
    <w:lvl w:ilvl="0" w:tplc="50122F9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9562244"/>
    <w:multiLevelType w:val="hybridMultilevel"/>
    <w:tmpl w:val="A3AEB30A"/>
    <w:lvl w:ilvl="0" w:tplc="00E6EC50">
      <w:start w:val="1"/>
      <w:numFmt w:val="decimal"/>
      <w:lvlText w:val="%1."/>
      <w:lvlJc w:val="left"/>
      <w:pPr>
        <w:ind w:left="720" w:hanging="360"/>
      </w:pPr>
    </w:lvl>
    <w:lvl w:ilvl="1" w:tplc="6D4C65F4">
      <w:start w:val="1"/>
      <w:numFmt w:val="decimal"/>
      <w:lvlText w:val="%2."/>
      <w:lvlJc w:val="left"/>
      <w:pPr>
        <w:ind w:left="720" w:hanging="360"/>
      </w:pPr>
    </w:lvl>
    <w:lvl w:ilvl="2" w:tplc="B5F62D72">
      <w:start w:val="1"/>
      <w:numFmt w:val="decimal"/>
      <w:lvlText w:val="%3."/>
      <w:lvlJc w:val="left"/>
      <w:pPr>
        <w:ind w:left="720" w:hanging="360"/>
      </w:pPr>
    </w:lvl>
    <w:lvl w:ilvl="3" w:tplc="FD765450">
      <w:start w:val="1"/>
      <w:numFmt w:val="decimal"/>
      <w:lvlText w:val="%4."/>
      <w:lvlJc w:val="left"/>
      <w:pPr>
        <w:ind w:left="720" w:hanging="360"/>
      </w:pPr>
    </w:lvl>
    <w:lvl w:ilvl="4" w:tplc="17C07B48">
      <w:start w:val="1"/>
      <w:numFmt w:val="decimal"/>
      <w:lvlText w:val="%5."/>
      <w:lvlJc w:val="left"/>
      <w:pPr>
        <w:ind w:left="720" w:hanging="360"/>
      </w:pPr>
    </w:lvl>
    <w:lvl w:ilvl="5" w:tplc="00D2EE96">
      <w:start w:val="1"/>
      <w:numFmt w:val="decimal"/>
      <w:lvlText w:val="%6."/>
      <w:lvlJc w:val="left"/>
      <w:pPr>
        <w:ind w:left="720" w:hanging="360"/>
      </w:pPr>
    </w:lvl>
    <w:lvl w:ilvl="6" w:tplc="889A0108">
      <w:start w:val="1"/>
      <w:numFmt w:val="decimal"/>
      <w:lvlText w:val="%7."/>
      <w:lvlJc w:val="left"/>
      <w:pPr>
        <w:ind w:left="720" w:hanging="360"/>
      </w:pPr>
    </w:lvl>
    <w:lvl w:ilvl="7" w:tplc="EEC23BE4">
      <w:start w:val="1"/>
      <w:numFmt w:val="decimal"/>
      <w:lvlText w:val="%8."/>
      <w:lvlJc w:val="left"/>
      <w:pPr>
        <w:ind w:left="720" w:hanging="360"/>
      </w:pPr>
    </w:lvl>
    <w:lvl w:ilvl="8" w:tplc="ECDEAD10">
      <w:start w:val="1"/>
      <w:numFmt w:val="decimal"/>
      <w:lvlText w:val="%9."/>
      <w:lvlJc w:val="left"/>
      <w:pPr>
        <w:ind w:left="720" w:hanging="360"/>
      </w:pPr>
    </w:lvl>
  </w:abstractNum>
  <w:abstractNum w:abstractNumId="42" w15:restartNumberingAfterBreak="0">
    <w:nsid w:val="7DFD3749"/>
    <w:multiLevelType w:val="hybridMultilevel"/>
    <w:tmpl w:val="D8C6E376"/>
    <w:lvl w:ilvl="0" w:tplc="5C545F0E">
      <w:start w:val="10"/>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E304DB8"/>
    <w:multiLevelType w:val="hybridMultilevel"/>
    <w:tmpl w:val="B3B490EC"/>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30759248">
    <w:abstractNumId w:val="38"/>
  </w:num>
  <w:num w:numId="2" w16cid:durableId="878738466">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1492"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6"/>
  </w:num>
  <w:num w:numId="4" w16cid:durableId="1182663133">
    <w:abstractNumId w:val="23"/>
  </w:num>
  <w:num w:numId="5" w16cid:durableId="1399132975">
    <w:abstractNumId w:val="8"/>
  </w:num>
  <w:num w:numId="6" w16cid:durableId="2108696569">
    <w:abstractNumId w:val="5"/>
  </w:num>
  <w:num w:numId="7" w16cid:durableId="671181671">
    <w:abstractNumId w:val="15"/>
  </w:num>
  <w:num w:numId="8" w16cid:durableId="520365585">
    <w:abstractNumId w:val="32"/>
  </w:num>
  <w:num w:numId="9" w16cid:durableId="1242569128">
    <w:abstractNumId w:val="16"/>
  </w:num>
  <w:num w:numId="10" w16cid:durableId="692195063">
    <w:abstractNumId w:val="37"/>
  </w:num>
  <w:num w:numId="11" w16cid:durableId="1659725942">
    <w:abstractNumId w:val="26"/>
  </w:num>
  <w:num w:numId="12" w16cid:durableId="1683507042">
    <w:abstractNumId w:val="24"/>
  </w:num>
  <w:num w:numId="13" w16cid:durableId="947471569">
    <w:abstractNumId w:val="21"/>
  </w:num>
  <w:num w:numId="14" w16cid:durableId="909271336">
    <w:abstractNumId w:val="42"/>
  </w:num>
  <w:num w:numId="15" w16cid:durableId="62990705">
    <w:abstractNumId w:val="31"/>
  </w:num>
  <w:num w:numId="16" w16cid:durableId="595136802">
    <w:abstractNumId w:val="35"/>
  </w:num>
  <w:num w:numId="17" w16cid:durableId="419103616">
    <w:abstractNumId w:val="12"/>
  </w:num>
  <w:num w:numId="18" w16cid:durableId="1577127447">
    <w:abstractNumId w:val="22"/>
  </w:num>
  <w:num w:numId="19" w16cid:durableId="1622108140">
    <w:abstractNumId w:val="30"/>
  </w:num>
  <w:num w:numId="20" w16cid:durableId="1500190322">
    <w:abstractNumId w:val="29"/>
  </w:num>
  <w:num w:numId="21" w16cid:durableId="700516628">
    <w:abstractNumId w:val="20"/>
  </w:num>
  <w:num w:numId="22" w16cid:durableId="1856189144">
    <w:abstractNumId w:val="17"/>
  </w:num>
  <w:num w:numId="23" w16cid:durableId="1920827219">
    <w:abstractNumId w:val="43"/>
  </w:num>
  <w:num w:numId="24" w16cid:durableId="1798063099">
    <w:abstractNumId w:val="10"/>
  </w:num>
  <w:num w:numId="25" w16cid:durableId="1811090684">
    <w:abstractNumId w:val="7"/>
  </w:num>
  <w:num w:numId="26" w16cid:durableId="1529951769">
    <w:abstractNumId w:val="40"/>
  </w:num>
  <w:num w:numId="27" w16cid:durableId="83769215">
    <w:abstractNumId w:val="34"/>
  </w:num>
  <w:num w:numId="28" w16cid:durableId="1107117357">
    <w:abstractNumId w:val="19"/>
  </w:num>
  <w:num w:numId="29" w16cid:durableId="140465237">
    <w:abstractNumId w:val="11"/>
  </w:num>
  <w:num w:numId="30" w16cid:durableId="233128050">
    <w:abstractNumId w:val="18"/>
  </w:num>
  <w:num w:numId="31" w16cid:durableId="1144472354">
    <w:abstractNumId w:val="9"/>
  </w:num>
  <w:num w:numId="32" w16cid:durableId="105347742">
    <w:abstractNumId w:val="28"/>
  </w:num>
  <w:num w:numId="33" w16cid:durableId="1982493954">
    <w:abstractNumId w:val="39"/>
  </w:num>
  <w:num w:numId="34" w16cid:durableId="697970898">
    <w:abstractNumId w:val="25"/>
  </w:num>
  <w:num w:numId="35" w16cid:durableId="2022925436">
    <w:abstractNumId w:val="33"/>
  </w:num>
  <w:num w:numId="36" w16cid:durableId="786463129">
    <w:abstractNumId w:val="6"/>
  </w:num>
  <w:num w:numId="37" w16cid:durableId="631863535">
    <w:abstractNumId w:val="27"/>
  </w:num>
  <w:num w:numId="38" w16cid:durableId="1185362612">
    <w:abstractNumId w:val="14"/>
  </w:num>
  <w:num w:numId="39" w16cid:durableId="2019773264">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97F"/>
    <w:rsid w:val="00001123"/>
    <w:rsid w:val="00001506"/>
    <w:rsid w:val="00001667"/>
    <w:rsid w:val="00002A2A"/>
    <w:rsid w:val="00002C48"/>
    <w:rsid w:val="00004B23"/>
    <w:rsid w:val="00004FB7"/>
    <w:rsid w:val="000051C3"/>
    <w:rsid w:val="00005F4B"/>
    <w:rsid w:val="00005FB0"/>
    <w:rsid w:val="00007768"/>
    <w:rsid w:val="00007818"/>
    <w:rsid w:val="00007A20"/>
    <w:rsid w:val="00010163"/>
    <w:rsid w:val="00010751"/>
    <w:rsid w:val="00010E37"/>
    <w:rsid w:val="00010E67"/>
    <w:rsid w:val="000114FF"/>
    <w:rsid w:val="000116E1"/>
    <w:rsid w:val="000118F7"/>
    <w:rsid w:val="00011ADB"/>
    <w:rsid w:val="00011FB7"/>
    <w:rsid w:val="000120FD"/>
    <w:rsid w:val="00012BC1"/>
    <w:rsid w:val="00013F0B"/>
    <w:rsid w:val="00014547"/>
    <w:rsid w:val="00014746"/>
    <w:rsid w:val="00014788"/>
    <w:rsid w:val="00014AA2"/>
    <w:rsid w:val="00014C66"/>
    <w:rsid w:val="00014D5F"/>
    <w:rsid w:val="00015DD6"/>
    <w:rsid w:val="0002120C"/>
    <w:rsid w:val="000221E2"/>
    <w:rsid w:val="00022797"/>
    <w:rsid w:val="00023350"/>
    <w:rsid w:val="0002415D"/>
    <w:rsid w:val="0002704C"/>
    <w:rsid w:val="000277F7"/>
    <w:rsid w:val="00027C43"/>
    <w:rsid w:val="00033810"/>
    <w:rsid w:val="00033A0A"/>
    <w:rsid w:val="000344DF"/>
    <w:rsid w:val="0003458C"/>
    <w:rsid w:val="00035A31"/>
    <w:rsid w:val="000400B9"/>
    <w:rsid w:val="000413E4"/>
    <w:rsid w:val="00042539"/>
    <w:rsid w:val="00042968"/>
    <w:rsid w:val="00044590"/>
    <w:rsid w:val="00045E41"/>
    <w:rsid w:val="00050ECD"/>
    <w:rsid w:val="000520B9"/>
    <w:rsid w:val="0005340D"/>
    <w:rsid w:val="000538BD"/>
    <w:rsid w:val="00053B35"/>
    <w:rsid w:val="00053C40"/>
    <w:rsid w:val="000558EB"/>
    <w:rsid w:val="0005594F"/>
    <w:rsid w:val="00056084"/>
    <w:rsid w:val="00060C01"/>
    <w:rsid w:val="00060E2A"/>
    <w:rsid w:val="0006117D"/>
    <w:rsid w:val="00063647"/>
    <w:rsid w:val="0006500B"/>
    <w:rsid w:val="00065459"/>
    <w:rsid w:val="000665FB"/>
    <w:rsid w:val="0006669E"/>
    <w:rsid w:val="000679A1"/>
    <w:rsid w:val="00067A71"/>
    <w:rsid w:val="00067B51"/>
    <w:rsid w:val="00070044"/>
    <w:rsid w:val="0007004C"/>
    <w:rsid w:val="00071DA3"/>
    <w:rsid w:val="00073F5A"/>
    <w:rsid w:val="000749DF"/>
    <w:rsid w:val="000757BF"/>
    <w:rsid w:val="000764C0"/>
    <w:rsid w:val="0007666B"/>
    <w:rsid w:val="00077BD5"/>
    <w:rsid w:val="00080C83"/>
    <w:rsid w:val="00081285"/>
    <w:rsid w:val="0008262D"/>
    <w:rsid w:val="00083A76"/>
    <w:rsid w:val="000840BD"/>
    <w:rsid w:val="000845AA"/>
    <w:rsid w:val="00085151"/>
    <w:rsid w:val="00087954"/>
    <w:rsid w:val="0009028D"/>
    <w:rsid w:val="00091145"/>
    <w:rsid w:val="000918E8"/>
    <w:rsid w:val="00092E35"/>
    <w:rsid w:val="00093445"/>
    <w:rsid w:val="00094A97"/>
    <w:rsid w:val="000965DF"/>
    <w:rsid w:val="00096CFE"/>
    <w:rsid w:val="00097A70"/>
    <w:rsid w:val="000A1ADC"/>
    <w:rsid w:val="000A268C"/>
    <w:rsid w:val="000A351D"/>
    <w:rsid w:val="000A4571"/>
    <w:rsid w:val="000A468F"/>
    <w:rsid w:val="000A4B6A"/>
    <w:rsid w:val="000B02B1"/>
    <w:rsid w:val="000B2A1A"/>
    <w:rsid w:val="000B324D"/>
    <w:rsid w:val="000B38DE"/>
    <w:rsid w:val="000B44B8"/>
    <w:rsid w:val="000B463B"/>
    <w:rsid w:val="000B66C4"/>
    <w:rsid w:val="000B787C"/>
    <w:rsid w:val="000B7A9C"/>
    <w:rsid w:val="000C096B"/>
    <w:rsid w:val="000C21AC"/>
    <w:rsid w:val="000C2626"/>
    <w:rsid w:val="000C369C"/>
    <w:rsid w:val="000C4189"/>
    <w:rsid w:val="000C5083"/>
    <w:rsid w:val="000C6108"/>
    <w:rsid w:val="000C735E"/>
    <w:rsid w:val="000C799C"/>
    <w:rsid w:val="000C7C04"/>
    <w:rsid w:val="000D0D45"/>
    <w:rsid w:val="000D198A"/>
    <w:rsid w:val="000D1F5D"/>
    <w:rsid w:val="000E2AF5"/>
    <w:rsid w:val="000E359F"/>
    <w:rsid w:val="000E3E99"/>
    <w:rsid w:val="000E4371"/>
    <w:rsid w:val="000E48CC"/>
    <w:rsid w:val="000E69DC"/>
    <w:rsid w:val="000E7E80"/>
    <w:rsid w:val="000F2C87"/>
    <w:rsid w:val="000F2FC1"/>
    <w:rsid w:val="000F4172"/>
    <w:rsid w:val="000F4F90"/>
    <w:rsid w:val="000F6C8A"/>
    <w:rsid w:val="000F75C6"/>
    <w:rsid w:val="0010091F"/>
    <w:rsid w:val="00101682"/>
    <w:rsid w:val="001042E5"/>
    <w:rsid w:val="00105ADD"/>
    <w:rsid w:val="00106E09"/>
    <w:rsid w:val="00107834"/>
    <w:rsid w:val="00110423"/>
    <w:rsid w:val="0011198D"/>
    <w:rsid w:val="00114A72"/>
    <w:rsid w:val="0011549B"/>
    <w:rsid w:val="0011613B"/>
    <w:rsid w:val="00116D4B"/>
    <w:rsid w:val="00117167"/>
    <w:rsid w:val="00120550"/>
    <w:rsid w:val="001211CA"/>
    <w:rsid w:val="00121C77"/>
    <w:rsid w:val="001252C3"/>
    <w:rsid w:val="00126055"/>
    <w:rsid w:val="00126BAF"/>
    <w:rsid w:val="00126FA0"/>
    <w:rsid w:val="001303C4"/>
    <w:rsid w:val="001313B1"/>
    <w:rsid w:val="00131590"/>
    <w:rsid w:val="001317DD"/>
    <w:rsid w:val="00131CF2"/>
    <w:rsid w:val="00131DE5"/>
    <w:rsid w:val="00133E04"/>
    <w:rsid w:val="0013503C"/>
    <w:rsid w:val="00135727"/>
    <w:rsid w:val="00136A56"/>
    <w:rsid w:val="00137731"/>
    <w:rsid w:val="001401F0"/>
    <w:rsid w:val="00140271"/>
    <w:rsid w:val="00142EA9"/>
    <w:rsid w:val="00145374"/>
    <w:rsid w:val="0014694B"/>
    <w:rsid w:val="0015148F"/>
    <w:rsid w:val="00152883"/>
    <w:rsid w:val="00152B13"/>
    <w:rsid w:val="00153962"/>
    <w:rsid w:val="00155D40"/>
    <w:rsid w:val="00156F6C"/>
    <w:rsid w:val="0016073C"/>
    <w:rsid w:val="001610B7"/>
    <w:rsid w:val="00161916"/>
    <w:rsid w:val="001627BE"/>
    <w:rsid w:val="001643CF"/>
    <w:rsid w:val="00165CD1"/>
    <w:rsid w:val="00170B7A"/>
    <w:rsid w:val="00170FC3"/>
    <w:rsid w:val="001716C5"/>
    <w:rsid w:val="0017173E"/>
    <w:rsid w:val="0017272F"/>
    <w:rsid w:val="0017436F"/>
    <w:rsid w:val="00174509"/>
    <w:rsid w:val="00174D87"/>
    <w:rsid w:val="001752F1"/>
    <w:rsid w:val="00177B55"/>
    <w:rsid w:val="00177EBD"/>
    <w:rsid w:val="00180240"/>
    <w:rsid w:val="00182BED"/>
    <w:rsid w:val="001832E6"/>
    <w:rsid w:val="00184082"/>
    <w:rsid w:val="00184295"/>
    <w:rsid w:val="001846AB"/>
    <w:rsid w:val="001850D9"/>
    <w:rsid w:val="001853C6"/>
    <w:rsid w:val="00185A5B"/>
    <w:rsid w:val="00185BB1"/>
    <w:rsid w:val="00185CA7"/>
    <w:rsid w:val="0019066F"/>
    <w:rsid w:val="00191DE0"/>
    <w:rsid w:val="00191F7A"/>
    <w:rsid w:val="00193695"/>
    <w:rsid w:val="00194259"/>
    <w:rsid w:val="00195012"/>
    <w:rsid w:val="001953CB"/>
    <w:rsid w:val="001955B1"/>
    <w:rsid w:val="00195B86"/>
    <w:rsid w:val="001963D7"/>
    <w:rsid w:val="001A134D"/>
    <w:rsid w:val="001A368D"/>
    <w:rsid w:val="001A5F5D"/>
    <w:rsid w:val="001A612B"/>
    <w:rsid w:val="001A6646"/>
    <w:rsid w:val="001A7552"/>
    <w:rsid w:val="001A77DA"/>
    <w:rsid w:val="001A77EE"/>
    <w:rsid w:val="001A7E70"/>
    <w:rsid w:val="001B0595"/>
    <w:rsid w:val="001B0726"/>
    <w:rsid w:val="001B0971"/>
    <w:rsid w:val="001B174A"/>
    <w:rsid w:val="001B3302"/>
    <w:rsid w:val="001B524C"/>
    <w:rsid w:val="001C0916"/>
    <w:rsid w:val="001C20C6"/>
    <w:rsid w:val="001C2DA3"/>
    <w:rsid w:val="001C3031"/>
    <w:rsid w:val="001C32E2"/>
    <w:rsid w:val="001C40F3"/>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E0CCB"/>
    <w:rsid w:val="001E1E80"/>
    <w:rsid w:val="001E287E"/>
    <w:rsid w:val="001E2E1C"/>
    <w:rsid w:val="001E2EA1"/>
    <w:rsid w:val="001E3102"/>
    <w:rsid w:val="001E3776"/>
    <w:rsid w:val="001E42FB"/>
    <w:rsid w:val="001E5107"/>
    <w:rsid w:val="001E57E8"/>
    <w:rsid w:val="001E6035"/>
    <w:rsid w:val="001E685C"/>
    <w:rsid w:val="001E7155"/>
    <w:rsid w:val="001E7504"/>
    <w:rsid w:val="001E79D4"/>
    <w:rsid w:val="001F0A23"/>
    <w:rsid w:val="001F0C07"/>
    <w:rsid w:val="001F191F"/>
    <w:rsid w:val="001F22A5"/>
    <w:rsid w:val="001F2C54"/>
    <w:rsid w:val="001F3027"/>
    <w:rsid w:val="001F614F"/>
    <w:rsid w:val="001F6694"/>
    <w:rsid w:val="001F6F87"/>
    <w:rsid w:val="00200933"/>
    <w:rsid w:val="002016D3"/>
    <w:rsid w:val="002025DF"/>
    <w:rsid w:val="0020263C"/>
    <w:rsid w:val="00202891"/>
    <w:rsid w:val="002032E0"/>
    <w:rsid w:val="002039B7"/>
    <w:rsid w:val="00203AB5"/>
    <w:rsid w:val="002050D0"/>
    <w:rsid w:val="00205DB4"/>
    <w:rsid w:val="0020686A"/>
    <w:rsid w:val="00206A47"/>
    <w:rsid w:val="002106B8"/>
    <w:rsid w:val="00211FA8"/>
    <w:rsid w:val="0021540B"/>
    <w:rsid w:val="0021544D"/>
    <w:rsid w:val="002163BF"/>
    <w:rsid w:val="0022399F"/>
    <w:rsid w:val="00223D41"/>
    <w:rsid w:val="00224601"/>
    <w:rsid w:val="0022522F"/>
    <w:rsid w:val="0022603D"/>
    <w:rsid w:val="00226292"/>
    <w:rsid w:val="00227FAA"/>
    <w:rsid w:val="0023135C"/>
    <w:rsid w:val="00232538"/>
    <w:rsid w:val="002327D8"/>
    <w:rsid w:val="00232827"/>
    <w:rsid w:val="00232A29"/>
    <w:rsid w:val="0023306B"/>
    <w:rsid w:val="002331D0"/>
    <w:rsid w:val="002336D8"/>
    <w:rsid w:val="002341E7"/>
    <w:rsid w:val="00234453"/>
    <w:rsid w:val="002344AF"/>
    <w:rsid w:val="00236CD0"/>
    <w:rsid w:val="00237182"/>
    <w:rsid w:val="00240841"/>
    <w:rsid w:val="00240B9A"/>
    <w:rsid w:val="0024169B"/>
    <w:rsid w:val="00241A5C"/>
    <w:rsid w:val="00241BE4"/>
    <w:rsid w:val="00244EAA"/>
    <w:rsid w:val="0024518A"/>
    <w:rsid w:val="00245415"/>
    <w:rsid w:val="00245FB1"/>
    <w:rsid w:val="00246A04"/>
    <w:rsid w:val="00246CCF"/>
    <w:rsid w:val="00247B69"/>
    <w:rsid w:val="00250583"/>
    <w:rsid w:val="00250608"/>
    <w:rsid w:val="00251300"/>
    <w:rsid w:val="002515AF"/>
    <w:rsid w:val="00253C5B"/>
    <w:rsid w:val="00253CE9"/>
    <w:rsid w:val="002550D6"/>
    <w:rsid w:val="00255517"/>
    <w:rsid w:val="00256A17"/>
    <w:rsid w:val="00257686"/>
    <w:rsid w:val="00257A73"/>
    <w:rsid w:val="00257E1E"/>
    <w:rsid w:val="0026289B"/>
    <w:rsid w:val="00262B87"/>
    <w:rsid w:val="002639F8"/>
    <w:rsid w:val="00263F7A"/>
    <w:rsid w:val="0026633B"/>
    <w:rsid w:val="00266AF3"/>
    <w:rsid w:val="00267F61"/>
    <w:rsid w:val="00270283"/>
    <w:rsid w:val="002716F6"/>
    <w:rsid w:val="002723B6"/>
    <w:rsid w:val="0027430B"/>
    <w:rsid w:val="00274551"/>
    <w:rsid w:val="00274BC8"/>
    <w:rsid w:val="0027739C"/>
    <w:rsid w:val="0028021E"/>
    <w:rsid w:val="002814E9"/>
    <w:rsid w:val="00281AAF"/>
    <w:rsid w:val="00281D28"/>
    <w:rsid w:val="0028249E"/>
    <w:rsid w:val="002826EF"/>
    <w:rsid w:val="00283D86"/>
    <w:rsid w:val="002855D0"/>
    <w:rsid w:val="00285AB3"/>
    <w:rsid w:val="00287575"/>
    <w:rsid w:val="002903E9"/>
    <w:rsid w:val="00292653"/>
    <w:rsid w:val="00292657"/>
    <w:rsid w:val="00292D53"/>
    <w:rsid w:val="00293057"/>
    <w:rsid w:val="00293925"/>
    <w:rsid w:val="00293942"/>
    <w:rsid w:val="002958FE"/>
    <w:rsid w:val="0029623E"/>
    <w:rsid w:val="0029690E"/>
    <w:rsid w:val="00297EA4"/>
    <w:rsid w:val="002A0738"/>
    <w:rsid w:val="002A17A0"/>
    <w:rsid w:val="002A1CBF"/>
    <w:rsid w:val="002A367F"/>
    <w:rsid w:val="002A510B"/>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19D8"/>
    <w:rsid w:val="002C1B22"/>
    <w:rsid w:val="002C3ABE"/>
    <w:rsid w:val="002C3EB0"/>
    <w:rsid w:val="002C3EB7"/>
    <w:rsid w:val="002C427C"/>
    <w:rsid w:val="002C5389"/>
    <w:rsid w:val="002C6552"/>
    <w:rsid w:val="002C7707"/>
    <w:rsid w:val="002C78EF"/>
    <w:rsid w:val="002C7B4B"/>
    <w:rsid w:val="002D01C6"/>
    <w:rsid w:val="002D1373"/>
    <w:rsid w:val="002D3287"/>
    <w:rsid w:val="002D378A"/>
    <w:rsid w:val="002D4F2D"/>
    <w:rsid w:val="002D5895"/>
    <w:rsid w:val="002D5913"/>
    <w:rsid w:val="002D6C7B"/>
    <w:rsid w:val="002D6CB5"/>
    <w:rsid w:val="002D7011"/>
    <w:rsid w:val="002D7EA7"/>
    <w:rsid w:val="002D7F0B"/>
    <w:rsid w:val="002E07FC"/>
    <w:rsid w:val="002E1318"/>
    <w:rsid w:val="002E27A2"/>
    <w:rsid w:val="002E2EB2"/>
    <w:rsid w:val="002E35C9"/>
    <w:rsid w:val="002E4ECA"/>
    <w:rsid w:val="002E5CBD"/>
    <w:rsid w:val="002E65D7"/>
    <w:rsid w:val="002F0282"/>
    <w:rsid w:val="002F11FE"/>
    <w:rsid w:val="002F1783"/>
    <w:rsid w:val="002F3AE7"/>
    <w:rsid w:val="002F5592"/>
    <w:rsid w:val="002F7F47"/>
    <w:rsid w:val="002F7F9C"/>
    <w:rsid w:val="00300276"/>
    <w:rsid w:val="0030028A"/>
    <w:rsid w:val="00300404"/>
    <w:rsid w:val="00300A1F"/>
    <w:rsid w:val="00300E5D"/>
    <w:rsid w:val="00300F2B"/>
    <w:rsid w:val="00303271"/>
    <w:rsid w:val="00303DF7"/>
    <w:rsid w:val="00304BC5"/>
    <w:rsid w:val="00304CE3"/>
    <w:rsid w:val="00306576"/>
    <w:rsid w:val="0030673D"/>
    <w:rsid w:val="00307F37"/>
    <w:rsid w:val="00310410"/>
    <w:rsid w:val="0031108C"/>
    <w:rsid w:val="003126F8"/>
    <w:rsid w:val="00312E92"/>
    <w:rsid w:val="0031361E"/>
    <w:rsid w:val="0031393C"/>
    <w:rsid w:val="003139A6"/>
    <w:rsid w:val="00314B60"/>
    <w:rsid w:val="00315891"/>
    <w:rsid w:val="00315A20"/>
    <w:rsid w:val="0031713D"/>
    <w:rsid w:val="003174CC"/>
    <w:rsid w:val="0032053E"/>
    <w:rsid w:val="00320AE5"/>
    <w:rsid w:val="00321473"/>
    <w:rsid w:val="003216B6"/>
    <w:rsid w:val="00321FF8"/>
    <w:rsid w:val="003220BA"/>
    <w:rsid w:val="00322A9A"/>
    <w:rsid w:val="0032358B"/>
    <w:rsid w:val="003261E4"/>
    <w:rsid w:val="0032736D"/>
    <w:rsid w:val="00331375"/>
    <w:rsid w:val="003334F7"/>
    <w:rsid w:val="0033532D"/>
    <w:rsid w:val="003353C1"/>
    <w:rsid w:val="00335C34"/>
    <w:rsid w:val="00335EE6"/>
    <w:rsid w:val="00337545"/>
    <w:rsid w:val="0033784C"/>
    <w:rsid w:val="003423FB"/>
    <w:rsid w:val="00342B1C"/>
    <w:rsid w:val="00342EAB"/>
    <w:rsid w:val="003439F3"/>
    <w:rsid w:val="00343A24"/>
    <w:rsid w:val="003457AE"/>
    <w:rsid w:val="00345BF9"/>
    <w:rsid w:val="00345FE8"/>
    <w:rsid w:val="003468BE"/>
    <w:rsid w:val="00346C6F"/>
    <w:rsid w:val="003471B2"/>
    <w:rsid w:val="00350D7A"/>
    <w:rsid w:val="003510AB"/>
    <w:rsid w:val="0035260D"/>
    <w:rsid w:val="00353466"/>
    <w:rsid w:val="003548D6"/>
    <w:rsid w:val="003557DA"/>
    <w:rsid w:val="00356B02"/>
    <w:rsid w:val="0036007C"/>
    <w:rsid w:val="00360B5B"/>
    <w:rsid w:val="00360DEF"/>
    <w:rsid w:val="00361663"/>
    <w:rsid w:val="00361E99"/>
    <w:rsid w:val="00362575"/>
    <w:rsid w:val="00362C2F"/>
    <w:rsid w:val="00363A9F"/>
    <w:rsid w:val="00364366"/>
    <w:rsid w:val="00364A3E"/>
    <w:rsid w:val="003650A3"/>
    <w:rsid w:val="00366B65"/>
    <w:rsid w:val="003716C3"/>
    <w:rsid w:val="00371835"/>
    <w:rsid w:val="0037515D"/>
    <w:rsid w:val="00375262"/>
    <w:rsid w:val="00375717"/>
    <w:rsid w:val="003759F7"/>
    <w:rsid w:val="0037615D"/>
    <w:rsid w:val="00376417"/>
    <w:rsid w:val="003807D9"/>
    <w:rsid w:val="00380A46"/>
    <w:rsid w:val="0038262D"/>
    <w:rsid w:val="00383B2E"/>
    <w:rsid w:val="00384883"/>
    <w:rsid w:val="00386BC6"/>
    <w:rsid w:val="00386C67"/>
    <w:rsid w:val="00387DEF"/>
    <w:rsid w:val="003909C0"/>
    <w:rsid w:val="00390AFD"/>
    <w:rsid w:val="00394DF4"/>
    <w:rsid w:val="00396165"/>
    <w:rsid w:val="00396276"/>
    <w:rsid w:val="00396585"/>
    <w:rsid w:val="003969E9"/>
    <w:rsid w:val="003971E2"/>
    <w:rsid w:val="003A00D9"/>
    <w:rsid w:val="003A222A"/>
    <w:rsid w:val="003A2683"/>
    <w:rsid w:val="003A2A07"/>
    <w:rsid w:val="003A2DB9"/>
    <w:rsid w:val="003A3046"/>
    <w:rsid w:val="003A4263"/>
    <w:rsid w:val="003A4280"/>
    <w:rsid w:val="003A4888"/>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1C0F"/>
    <w:rsid w:val="003C2BA5"/>
    <w:rsid w:val="003C3AD7"/>
    <w:rsid w:val="003C433A"/>
    <w:rsid w:val="003C5066"/>
    <w:rsid w:val="003C5714"/>
    <w:rsid w:val="003C5CB2"/>
    <w:rsid w:val="003C6116"/>
    <w:rsid w:val="003C6325"/>
    <w:rsid w:val="003D09CD"/>
    <w:rsid w:val="003D302F"/>
    <w:rsid w:val="003D3D86"/>
    <w:rsid w:val="003D4F72"/>
    <w:rsid w:val="003D588D"/>
    <w:rsid w:val="003D6E48"/>
    <w:rsid w:val="003D6F8D"/>
    <w:rsid w:val="003E0C42"/>
    <w:rsid w:val="003E2908"/>
    <w:rsid w:val="003E2C47"/>
    <w:rsid w:val="003E5ABD"/>
    <w:rsid w:val="003E7F7D"/>
    <w:rsid w:val="003F03D3"/>
    <w:rsid w:val="003F083A"/>
    <w:rsid w:val="003F095E"/>
    <w:rsid w:val="003F0E9F"/>
    <w:rsid w:val="003F1D5C"/>
    <w:rsid w:val="003F20A0"/>
    <w:rsid w:val="003F3678"/>
    <w:rsid w:val="003F46C2"/>
    <w:rsid w:val="003F48CC"/>
    <w:rsid w:val="003F6CAA"/>
    <w:rsid w:val="003F7487"/>
    <w:rsid w:val="003F7D4F"/>
    <w:rsid w:val="003F7F37"/>
    <w:rsid w:val="00400275"/>
    <w:rsid w:val="00400A3C"/>
    <w:rsid w:val="00400DAC"/>
    <w:rsid w:val="00401AAB"/>
    <w:rsid w:val="0040200C"/>
    <w:rsid w:val="004025BA"/>
    <w:rsid w:val="0040358F"/>
    <w:rsid w:val="00404B0F"/>
    <w:rsid w:val="0040502A"/>
    <w:rsid w:val="004059C8"/>
    <w:rsid w:val="00406236"/>
    <w:rsid w:val="004064C4"/>
    <w:rsid w:val="00407EFA"/>
    <w:rsid w:val="00410806"/>
    <w:rsid w:val="0041095C"/>
    <w:rsid w:val="00412AB9"/>
    <w:rsid w:val="00412D1C"/>
    <w:rsid w:val="00413A34"/>
    <w:rsid w:val="00414AD9"/>
    <w:rsid w:val="004154BF"/>
    <w:rsid w:val="00416CA2"/>
    <w:rsid w:val="00420655"/>
    <w:rsid w:val="004244E2"/>
    <w:rsid w:val="0042585B"/>
    <w:rsid w:val="00426B88"/>
    <w:rsid w:val="00426C7D"/>
    <w:rsid w:val="00427B96"/>
    <w:rsid w:val="00430AAC"/>
    <w:rsid w:val="00431A03"/>
    <w:rsid w:val="00431E63"/>
    <w:rsid w:val="00433926"/>
    <w:rsid w:val="00433ABE"/>
    <w:rsid w:val="00434057"/>
    <w:rsid w:val="0043429B"/>
    <w:rsid w:val="0043501E"/>
    <w:rsid w:val="00436D1D"/>
    <w:rsid w:val="0044105F"/>
    <w:rsid w:val="0044131E"/>
    <w:rsid w:val="00443449"/>
    <w:rsid w:val="00443A74"/>
    <w:rsid w:val="00443B44"/>
    <w:rsid w:val="0044457A"/>
    <w:rsid w:val="00445DA3"/>
    <w:rsid w:val="00445FA8"/>
    <w:rsid w:val="00446057"/>
    <w:rsid w:val="004461F4"/>
    <w:rsid w:val="00446672"/>
    <w:rsid w:val="004476BA"/>
    <w:rsid w:val="00450935"/>
    <w:rsid w:val="00450FAE"/>
    <w:rsid w:val="0045148B"/>
    <w:rsid w:val="00451B35"/>
    <w:rsid w:val="00452256"/>
    <w:rsid w:val="00455CB9"/>
    <w:rsid w:val="00455F3B"/>
    <w:rsid w:val="00457290"/>
    <w:rsid w:val="004574D9"/>
    <w:rsid w:val="0046154A"/>
    <w:rsid w:val="00462BD5"/>
    <w:rsid w:val="00465026"/>
    <w:rsid w:val="0046693A"/>
    <w:rsid w:val="0046776A"/>
    <w:rsid w:val="00467C4A"/>
    <w:rsid w:val="00467DA9"/>
    <w:rsid w:val="00470593"/>
    <w:rsid w:val="00470E5B"/>
    <w:rsid w:val="00471CC0"/>
    <w:rsid w:val="0047215B"/>
    <w:rsid w:val="00472345"/>
    <w:rsid w:val="00473C84"/>
    <w:rsid w:val="00474569"/>
    <w:rsid w:val="0047570E"/>
    <w:rsid w:val="00481508"/>
    <w:rsid w:val="004824A2"/>
    <w:rsid w:val="004827D0"/>
    <w:rsid w:val="0048366E"/>
    <w:rsid w:val="0048431B"/>
    <w:rsid w:val="0048535E"/>
    <w:rsid w:val="004860D3"/>
    <w:rsid w:val="004872A6"/>
    <w:rsid w:val="00490F81"/>
    <w:rsid w:val="00491731"/>
    <w:rsid w:val="00491C88"/>
    <w:rsid w:val="00492858"/>
    <w:rsid w:val="00493784"/>
    <w:rsid w:val="00495289"/>
    <w:rsid w:val="00496377"/>
    <w:rsid w:val="0049684E"/>
    <w:rsid w:val="00496C55"/>
    <w:rsid w:val="004A04AB"/>
    <w:rsid w:val="004A05E2"/>
    <w:rsid w:val="004A06D9"/>
    <w:rsid w:val="004A1921"/>
    <w:rsid w:val="004A20B9"/>
    <w:rsid w:val="004A2348"/>
    <w:rsid w:val="004A2BD2"/>
    <w:rsid w:val="004A2C64"/>
    <w:rsid w:val="004A4966"/>
    <w:rsid w:val="004A567B"/>
    <w:rsid w:val="004A56FE"/>
    <w:rsid w:val="004A5F74"/>
    <w:rsid w:val="004A610B"/>
    <w:rsid w:val="004A62FF"/>
    <w:rsid w:val="004A6CAB"/>
    <w:rsid w:val="004A7005"/>
    <w:rsid w:val="004A7821"/>
    <w:rsid w:val="004B1E5B"/>
    <w:rsid w:val="004B3B84"/>
    <w:rsid w:val="004B4DB1"/>
    <w:rsid w:val="004B60BF"/>
    <w:rsid w:val="004B70D0"/>
    <w:rsid w:val="004B7F76"/>
    <w:rsid w:val="004C054B"/>
    <w:rsid w:val="004C29AA"/>
    <w:rsid w:val="004C3682"/>
    <w:rsid w:val="004C4A97"/>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3E32"/>
    <w:rsid w:val="004E5DAA"/>
    <w:rsid w:val="004E5F9B"/>
    <w:rsid w:val="004E68BE"/>
    <w:rsid w:val="004F092C"/>
    <w:rsid w:val="004F093D"/>
    <w:rsid w:val="004F0CA4"/>
    <w:rsid w:val="004F123C"/>
    <w:rsid w:val="004F283B"/>
    <w:rsid w:val="004F42CF"/>
    <w:rsid w:val="004F44D2"/>
    <w:rsid w:val="004F54B2"/>
    <w:rsid w:val="004F6AA7"/>
    <w:rsid w:val="004F6FA1"/>
    <w:rsid w:val="004F7722"/>
    <w:rsid w:val="0050248B"/>
    <w:rsid w:val="005027BF"/>
    <w:rsid w:val="00503A7D"/>
    <w:rsid w:val="00504598"/>
    <w:rsid w:val="00505019"/>
    <w:rsid w:val="00505619"/>
    <w:rsid w:val="00505FB5"/>
    <w:rsid w:val="00507ED4"/>
    <w:rsid w:val="00511383"/>
    <w:rsid w:val="00511756"/>
    <w:rsid w:val="00511D11"/>
    <w:rsid w:val="00511EFA"/>
    <w:rsid w:val="00512035"/>
    <w:rsid w:val="005120D9"/>
    <w:rsid w:val="005123BE"/>
    <w:rsid w:val="005123C1"/>
    <w:rsid w:val="00512813"/>
    <w:rsid w:val="00512E25"/>
    <w:rsid w:val="005149F7"/>
    <w:rsid w:val="005178B0"/>
    <w:rsid w:val="005211A8"/>
    <w:rsid w:val="00522F48"/>
    <w:rsid w:val="005236ED"/>
    <w:rsid w:val="00523B79"/>
    <w:rsid w:val="005250E9"/>
    <w:rsid w:val="00525CCE"/>
    <w:rsid w:val="00526E8A"/>
    <w:rsid w:val="00527091"/>
    <w:rsid w:val="0053129E"/>
    <w:rsid w:val="005312B8"/>
    <w:rsid w:val="005312FE"/>
    <w:rsid w:val="005320CB"/>
    <w:rsid w:val="005339F1"/>
    <w:rsid w:val="00534047"/>
    <w:rsid w:val="00534521"/>
    <w:rsid w:val="0053462B"/>
    <w:rsid w:val="00535149"/>
    <w:rsid w:val="005361C2"/>
    <w:rsid w:val="00536EF9"/>
    <w:rsid w:val="00537066"/>
    <w:rsid w:val="00540369"/>
    <w:rsid w:val="005419C6"/>
    <w:rsid w:val="00542203"/>
    <w:rsid w:val="00543169"/>
    <w:rsid w:val="00543EC8"/>
    <w:rsid w:val="00544E43"/>
    <w:rsid w:val="00547508"/>
    <w:rsid w:val="00552466"/>
    <w:rsid w:val="00552B2B"/>
    <w:rsid w:val="005531CE"/>
    <w:rsid w:val="0055438D"/>
    <w:rsid w:val="00554F86"/>
    <w:rsid w:val="00554F8F"/>
    <w:rsid w:val="00555417"/>
    <w:rsid w:val="00555C50"/>
    <w:rsid w:val="00556FFE"/>
    <w:rsid w:val="00561312"/>
    <w:rsid w:val="00562109"/>
    <w:rsid w:val="00564676"/>
    <w:rsid w:val="005675A5"/>
    <w:rsid w:val="00570CFD"/>
    <w:rsid w:val="005733C5"/>
    <w:rsid w:val="00573B9B"/>
    <w:rsid w:val="00575323"/>
    <w:rsid w:val="005754EA"/>
    <w:rsid w:val="00575547"/>
    <w:rsid w:val="00575562"/>
    <w:rsid w:val="00575724"/>
    <w:rsid w:val="00575BDD"/>
    <w:rsid w:val="005804FA"/>
    <w:rsid w:val="00580A08"/>
    <w:rsid w:val="00580B2D"/>
    <w:rsid w:val="0058130A"/>
    <w:rsid w:val="0058135E"/>
    <w:rsid w:val="00581889"/>
    <w:rsid w:val="00584B84"/>
    <w:rsid w:val="00586102"/>
    <w:rsid w:val="0058728D"/>
    <w:rsid w:val="0059060A"/>
    <w:rsid w:val="005915A6"/>
    <w:rsid w:val="005915F5"/>
    <w:rsid w:val="00591BB9"/>
    <w:rsid w:val="00591F1C"/>
    <w:rsid w:val="0059235C"/>
    <w:rsid w:val="0059247A"/>
    <w:rsid w:val="00592C34"/>
    <w:rsid w:val="00593C8B"/>
    <w:rsid w:val="00594448"/>
    <w:rsid w:val="00595054"/>
    <w:rsid w:val="00596645"/>
    <w:rsid w:val="00596CAB"/>
    <w:rsid w:val="00597578"/>
    <w:rsid w:val="005A0A3E"/>
    <w:rsid w:val="005A0A9B"/>
    <w:rsid w:val="005A2D08"/>
    <w:rsid w:val="005A2E35"/>
    <w:rsid w:val="005A2EE6"/>
    <w:rsid w:val="005A2F3B"/>
    <w:rsid w:val="005A4097"/>
    <w:rsid w:val="005A4099"/>
    <w:rsid w:val="005A4F72"/>
    <w:rsid w:val="005A53AE"/>
    <w:rsid w:val="005A653F"/>
    <w:rsid w:val="005A73F2"/>
    <w:rsid w:val="005A74C2"/>
    <w:rsid w:val="005A7695"/>
    <w:rsid w:val="005A791A"/>
    <w:rsid w:val="005B1340"/>
    <w:rsid w:val="005B28FD"/>
    <w:rsid w:val="005B3C1D"/>
    <w:rsid w:val="005B3D9F"/>
    <w:rsid w:val="005B3E5C"/>
    <w:rsid w:val="005B4164"/>
    <w:rsid w:val="005B4609"/>
    <w:rsid w:val="005B48AD"/>
    <w:rsid w:val="005B4DBA"/>
    <w:rsid w:val="005B7FB2"/>
    <w:rsid w:val="005C2049"/>
    <w:rsid w:val="005C3613"/>
    <w:rsid w:val="005C3BCF"/>
    <w:rsid w:val="005C4466"/>
    <w:rsid w:val="005C49D5"/>
    <w:rsid w:val="005D0668"/>
    <w:rsid w:val="005D0986"/>
    <w:rsid w:val="005D1D64"/>
    <w:rsid w:val="005D2C09"/>
    <w:rsid w:val="005D3E95"/>
    <w:rsid w:val="005D535D"/>
    <w:rsid w:val="005D58DA"/>
    <w:rsid w:val="005D63CA"/>
    <w:rsid w:val="005D6E8B"/>
    <w:rsid w:val="005D721F"/>
    <w:rsid w:val="005D7EFE"/>
    <w:rsid w:val="005E0532"/>
    <w:rsid w:val="005E0F97"/>
    <w:rsid w:val="005E12E5"/>
    <w:rsid w:val="005E1669"/>
    <w:rsid w:val="005E1A4C"/>
    <w:rsid w:val="005E1E06"/>
    <w:rsid w:val="005E211B"/>
    <w:rsid w:val="005E38E1"/>
    <w:rsid w:val="005E63DB"/>
    <w:rsid w:val="005E66D0"/>
    <w:rsid w:val="005E7E7A"/>
    <w:rsid w:val="005F0135"/>
    <w:rsid w:val="005F3167"/>
    <w:rsid w:val="005F4FA8"/>
    <w:rsid w:val="005F54D4"/>
    <w:rsid w:val="005F5BA0"/>
    <w:rsid w:val="005F698A"/>
    <w:rsid w:val="00600182"/>
    <w:rsid w:val="0060219D"/>
    <w:rsid w:val="006030B7"/>
    <w:rsid w:val="0060314E"/>
    <w:rsid w:val="00603377"/>
    <w:rsid w:val="00603EDF"/>
    <w:rsid w:val="00607A8C"/>
    <w:rsid w:val="0061105D"/>
    <w:rsid w:val="00611B8E"/>
    <w:rsid w:val="00611C98"/>
    <w:rsid w:val="00612607"/>
    <w:rsid w:val="00612808"/>
    <w:rsid w:val="00613FDC"/>
    <w:rsid w:val="00615859"/>
    <w:rsid w:val="00615A0D"/>
    <w:rsid w:val="00617BA4"/>
    <w:rsid w:val="006207AC"/>
    <w:rsid w:val="00621502"/>
    <w:rsid w:val="006222B9"/>
    <w:rsid w:val="00622990"/>
    <w:rsid w:val="00622A32"/>
    <w:rsid w:val="00622AD8"/>
    <w:rsid w:val="006256BD"/>
    <w:rsid w:val="00625A5B"/>
    <w:rsid w:val="00626F7A"/>
    <w:rsid w:val="00627DAE"/>
    <w:rsid w:val="0063205C"/>
    <w:rsid w:val="006324A3"/>
    <w:rsid w:val="006334B0"/>
    <w:rsid w:val="00634F2E"/>
    <w:rsid w:val="006367A7"/>
    <w:rsid w:val="006369DF"/>
    <w:rsid w:val="006374E6"/>
    <w:rsid w:val="00641B1C"/>
    <w:rsid w:val="00641BCB"/>
    <w:rsid w:val="00641FF1"/>
    <w:rsid w:val="00642B7C"/>
    <w:rsid w:val="006434FA"/>
    <w:rsid w:val="00643CAD"/>
    <w:rsid w:val="00645492"/>
    <w:rsid w:val="00646143"/>
    <w:rsid w:val="00647183"/>
    <w:rsid w:val="0064766F"/>
    <w:rsid w:val="0065043A"/>
    <w:rsid w:val="00650FF2"/>
    <w:rsid w:val="00651075"/>
    <w:rsid w:val="00651EBB"/>
    <w:rsid w:val="00652041"/>
    <w:rsid w:val="00654477"/>
    <w:rsid w:val="0065593F"/>
    <w:rsid w:val="00656660"/>
    <w:rsid w:val="00656669"/>
    <w:rsid w:val="00656908"/>
    <w:rsid w:val="00656A83"/>
    <w:rsid w:val="00656DC4"/>
    <w:rsid w:val="00657857"/>
    <w:rsid w:val="00657D7C"/>
    <w:rsid w:val="006602DC"/>
    <w:rsid w:val="00660D64"/>
    <w:rsid w:val="00664C97"/>
    <w:rsid w:val="00665C3F"/>
    <w:rsid w:val="00666119"/>
    <w:rsid w:val="00666A5D"/>
    <w:rsid w:val="00667C9A"/>
    <w:rsid w:val="00670D2D"/>
    <w:rsid w:val="0067160D"/>
    <w:rsid w:val="0067293D"/>
    <w:rsid w:val="00672FA2"/>
    <w:rsid w:val="00672FCC"/>
    <w:rsid w:val="006731FB"/>
    <w:rsid w:val="00673339"/>
    <w:rsid w:val="00673FE3"/>
    <w:rsid w:val="00674055"/>
    <w:rsid w:val="0067420D"/>
    <w:rsid w:val="0067476C"/>
    <w:rsid w:val="00675C2F"/>
    <w:rsid w:val="00675CC5"/>
    <w:rsid w:val="00676494"/>
    <w:rsid w:val="00677E89"/>
    <w:rsid w:val="006818E7"/>
    <w:rsid w:val="00682564"/>
    <w:rsid w:val="006826BD"/>
    <w:rsid w:val="00682BA5"/>
    <w:rsid w:val="00682C9B"/>
    <w:rsid w:val="006852C7"/>
    <w:rsid w:val="0068650C"/>
    <w:rsid w:val="00686D19"/>
    <w:rsid w:val="00690A61"/>
    <w:rsid w:val="00690E2B"/>
    <w:rsid w:val="00694803"/>
    <w:rsid w:val="00696331"/>
    <w:rsid w:val="00696A4A"/>
    <w:rsid w:val="00696CCF"/>
    <w:rsid w:val="00696F40"/>
    <w:rsid w:val="006974D6"/>
    <w:rsid w:val="00697871"/>
    <w:rsid w:val="006A0821"/>
    <w:rsid w:val="006A1303"/>
    <w:rsid w:val="006A2604"/>
    <w:rsid w:val="006A574C"/>
    <w:rsid w:val="006A6716"/>
    <w:rsid w:val="006B1402"/>
    <w:rsid w:val="006B14D5"/>
    <w:rsid w:val="006B2D8C"/>
    <w:rsid w:val="006B32D8"/>
    <w:rsid w:val="006B371A"/>
    <w:rsid w:val="006B45B3"/>
    <w:rsid w:val="006B4A80"/>
    <w:rsid w:val="006B5B9F"/>
    <w:rsid w:val="006B7C4D"/>
    <w:rsid w:val="006C1E64"/>
    <w:rsid w:val="006C22E0"/>
    <w:rsid w:val="006C2CB7"/>
    <w:rsid w:val="006C3248"/>
    <w:rsid w:val="006C40F1"/>
    <w:rsid w:val="006C57A0"/>
    <w:rsid w:val="006C6364"/>
    <w:rsid w:val="006C6BBB"/>
    <w:rsid w:val="006C7105"/>
    <w:rsid w:val="006C731F"/>
    <w:rsid w:val="006C7B6F"/>
    <w:rsid w:val="006D06AC"/>
    <w:rsid w:val="006D226F"/>
    <w:rsid w:val="006D551F"/>
    <w:rsid w:val="006D5EBA"/>
    <w:rsid w:val="006D61B1"/>
    <w:rsid w:val="006D763C"/>
    <w:rsid w:val="006D78DB"/>
    <w:rsid w:val="006D7D3D"/>
    <w:rsid w:val="006E0BD5"/>
    <w:rsid w:val="006E12A7"/>
    <w:rsid w:val="006E3E7E"/>
    <w:rsid w:val="006E4F24"/>
    <w:rsid w:val="006E58EE"/>
    <w:rsid w:val="006E5FE0"/>
    <w:rsid w:val="006E66BC"/>
    <w:rsid w:val="006E756F"/>
    <w:rsid w:val="006E79BE"/>
    <w:rsid w:val="006E7A36"/>
    <w:rsid w:val="006E7F10"/>
    <w:rsid w:val="006E7FA2"/>
    <w:rsid w:val="006F0F28"/>
    <w:rsid w:val="006F2414"/>
    <w:rsid w:val="006F29C3"/>
    <w:rsid w:val="006F32FE"/>
    <w:rsid w:val="006F37E2"/>
    <w:rsid w:val="006F53CD"/>
    <w:rsid w:val="006F5D6A"/>
    <w:rsid w:val="006F5DEA"/>
    <w:rsid w:val="00700B8E"/>
    <w:rsid w:val="007031B0"/>
    <w:rsid w:val="0070442A"/>
    <w:rsid w:val="00705D59"/>
    <w:rsid w:val="00706303"/>
    <w:rsid w:val="007073E4"/>
    <w:rsid w:val="007075AB"/>
    <w:rsid w:val="00710906"/>
    <w:rsid w:val="007120E3"/>
    <w:rsid w:val="0071261A"/>
    <w:rsid w:val="00712A38"/>
    <w:rsid w:val="00712F4D"/>
    <w:rsid w:val="007131CA"/>
    <w:rsid w:val="00713362"/>
    <w:rsid w:val="00713BBC"/>
    <w:rsid w:val="00714275"/>
    <w:rsid w:val="00714AF9"/>
    <w:rsid w:val="00715D5A"/>
    <w:rsid w:val="00716CB8"/>
    <w:rsid w:val="00717B28"/>
    <w:rsid w:val="00717FE3"/>
    <w:rsid w:val="0072261A"/>
    <w:rsid w:val="007240D4"/>
    <w:rsid w:val="00724AF7"/>
    <w:rsid w:val="0073070B"/>
    <w:rsid w:val="00730EE8"/>
    <w:rsid w:val="00731307"/>
    <w:rsid w:val="00732048"/>
    <w:rsid w:val="00732118"/>
    <w:rsid w:val="00733D08"/>
    <w:rsid w:val="00735CEB"/>
    <w:rsid w:val="007361A0"/>
    <w:rsid w:val="00736D1E"/>
    <w:rsid w:val="007466A1"/>
    <w:rsid w:val="0074755C"/>
    <w:rsid w:val="00747A74"/>
    <w:rsid w:val="007511EA"/>
    <w:rsid w:val="00751CAE"/>
    <w:rsid w:val="00752F55"/>
    <w:rsid w:val="00753260"/>
    <w:rsid w:val="007549DC"/>
    <w:rsid w:val="0075570E"/>
    <w:rsid w:val="007559F9"/>
    <w:rsid w:val="00755C2F"/>
    <w:rsid w:val="00757BBC"/>
    <w:rsid w:val="00760255"/>
    <w:rsid w:val="00760460"/>
    <w:rsid w:val="00760F3D"/>
    <w:rsid w:val="00761CA7"/>
    <w:rsid w:val="00761E3C"/>
    <w:rsid w:val="00762819"/>
    <w:rsid w:val="007628B8"/>
    <w:rsid w:val="00763CA2"/>
    <w:rsid w:val="00764154"/>
    <w:rsid w:val="007641AC"/>
    <w:rsid w:val="007648C9"/>
    <w:rsid w:val="00765DEE"/>
    <w:rsid w:val="007670DE"/>
    <w:rsid w:val="00771795"/>
    <w:rsid w:val="00773664"/>
    <w:rsid w:val="00774C2F"/>
    <w:rsid w:val="00775C56"/>
    <w:rsid w:val="00775E6B"/>
    <w:rsid w:val="00776275"/>
    <w:rsid w:val="00777B57"/>
    <w:rsid w:val="0078147C"/>
    <w:rsid w:val="00781DC3"/>
    <w:rsid w:val="00784625"/>
    <w:rsid w:val="00787C8A"/>
    <w:rsid w:val="007908C6"/>
    <w:rsid w:val="007908FF"/>
    <w:rsid w:val="00790CE5"/>
    <w:rsid w:val="00791993"/>
    <w:rsid w:val="00791C27"/>
    <w:rsid w:val="00794D45"/>
    <w:rsid w:val="00796BF5"/>
    <w:rsid w:val="007A07CC"/>
    <w:rsid w:val="007A0813"/>
    <w:rsid w:val="007A08AD"/>
    <w:rsid w:val="007A1E00"/>
    <w:rsid w:val="007A24DD"/>
    <w:rsid w:val="007A273C"/>
    <w:rsid w:val="007A2761"/>
    <w:rsid w:val="007A36CF"/>
    <w:rsid w:val="007A372F"/>
    <w:rsid w:val="007A422E"/>
    <w:rsid w:val="007A4F3A"/>
    <w:rsid w:val="007A5BBB"/>
    <w:rsid w:val="007A679B"/>
    <w:rsid w:val="007A6FBF"/>
    <w:rsid w:val="007A74E2"/>
    <w:rsid w:val="007A7567"/>
    <w:rsid w:val="007A7B70"/>
    <w:rsid w:val="007B06B9"/>
    <w:rsid w:val="007B0F20"/>
    <w:rsid w:val="007B1A40"/>
    <w:rsid w:val="007B21AD"/>
    <w:rsid w:val="007B27FF"/>
    <w:rsid w:val="007B2AEE"/>
    <w:rsid w:val="007B2CC3"/>
    <w:rsid w:val="007B3022"/>
    <w:rsid w:val="007B3795"/>
    <w:rsid w:val="007B440E"/>
    <w:rsid w:val="007B5285"/>
    <w:rsid w:val="007B5F69"/>
    <w:rsid w:val="007C36A9"/>
    <w:rsid w:val="007C3C05"/>
    <w:rsid w:val="007C3ECB"/>
    <w:rsid w:val="007C5ED2"/>
    <w:rsid w:val="007C67D5"/>
    <w:rsid w:val="007C6E80"/>
    <w:rsid w:val="007C72F9"/>
    <w:rsid w:val="007C7F57"/>
    <w:rsid w:val="007D07C4"/>
    <w:rsid w:val="007D2661"/>
    <w:rsid w:val="007D2E43"/>
    <w:rsid w:val="007D30BC"/>
    <w:rsid w:val="007D4433"/>
    <w:rsid w:val="007D48E5"/>
    <w:rsid w:val="007D4982"/>
    <w:rsid w:val="007D4B7E"/>
    <w:rsid w:val="007D5C3F"/>
    <w:rsid w:val="007D6386"/>
    <w:rsid w:val="007D690C"/>
    <w:rsid w:val="007D7746"/>
    <w:rsid w:val="007E14A8"/>
    <w:rsid w:val="007E1A2E"/>
    <w:rsid w:val="007E1A8B"/>
    <w:rsid w:val="007E22A3"/>
    <w:rsid w:val="007E2FF4"/>
    <w:rsid w:val="007E5B23"/>
    <w:rsid w:val="007E66B2"/>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727F"/>
    <w:rsid w:val="00810D94"/>
    <w:rsid w:val="008111A0"/>
    <w:rsid w:val="0081262C"/>
    <w:rsid w:val="00813862"/>
    <w:rsid w:val="008151A1"/>
    <w:rsid w:val="00815E24"/>
    <w:rsid w:val="00817931"/>
    <w:rsid w:val="008201F1"/>
    <w:rsid w:val="00820A93"/>
    <w:rsid w:val="00820D84"/>
    <w:rsid w:val="00821971"/>
    <w:rsid w:val="00821B7D"/>
    <w:rsid w:val="0082252F"/>
    <w:rsid w:val="00822BE3"/>
    <w:rsid w:val="00823977"/>
    <w:rsid w:val="00823D1F"/>
    <w:rsid w:val="008242E7"/>
    <w:rsid w:val="00824A9F"/>
    <w:rsid w:val="00824F8D"/>
    <w:rsid w:val="00825A30"/>
    <w:rsid w:val="00830009"/>
    <w:rsid w:val="0083015C"/>
    <w:rsid w:val="008313EC"/>
    <w:rsid w:val="00831D98"/>
    <w:rsid w:val="00833F02"/>
    <w:rsid w:val="008348E5"/>
    <w:rsid w:val="00834F48"/>
    <w:rsid w:val="00835049"/>
    <w:rsid w:val="008352AD"/>
    <w:rsid w:val="008354E6"/>
    <w:rsid w:val="0083595F"/>
    <w:rsid w:val="00837B1B"/>
    <w:rsid w:val="0084066E"/>
    <w:rsid w:val="0084169F"/>
    <w:rsid w:val="00844218"/>
    <w:rsid w:val="0084481D"/>
    <w:rsid w:val="00844A9C"/>
    <w:rsid w:val="00845701"/>
    <w:rsid w:val="00846236"/>
    <w:rsid w:val="0084678E"/>
    <w:rsid w:val="00847570"/>
    <w:rsid w:val="00850152"/>
    <w:rsid w:val="00851432"/>
    <w:rsid w:val="00851AC3"/>
    <w:rsid w:val="00851F44"/>
    <w:rsid w:val="008522B5"/>
    <w:rsid w:val="0085369F"/>
    <w:rsid w:val="00854962"/>
    <w:rsid w:val="00855C74"/>
    <w:rsid w:val="00855F90"/>
    <w:rsid w:val="0085746E"/>
    <w:rsid w:val="00860897"/>
    <w:rsid w:val="0086206C"/>
    <w:rsid w:val="0086242B"/>
    <w:rsid w:val="00863794"/>
    <w:rsid w:val="0086460C"/>
    <w:rsid w:val="00864C5D"/>
    <w:rsid w:val="008658E0"/>
    <w:rsid w:val="00865A0D"/>
    <w:rsid w:val="00865A95"/>
    <w:rsid w:val="00866C97"/>
    <w:rsid w:val="008712C7"/>
    <w:rsid w:val="008741F6"/>
    <w:rsid w:val="00874A6A"/>
    <w:rsid w:val="00877060"/>
    <w:rsid w:val="0087717C"/>
    <w:rsid w:val="00877DF6"/>
    <w:rsid w:val="00877FA4"/>
    <w:rsid w:val="008829D7"/>
    <w:rsid w:val="00882BA8"/>
    <w:rsid w:val="00883B67"/>
    <w:rsid w:val="00884B1E"/>
    <w:rsid w:val="00885574"/>
    <w:rsid w:val="00886E91"/>
    <w:rsid w:val="00887C43"/>
    <w:rsid w:val="00890B1E"/>
    <w:rsid w:val="008913EC"/>
    <w:rsid w:val="008921D1"/>
    <w:rsid w:val="00893337"/>
    <w:rsid w:val="008933FF"/>
    <w:rsid w:val="008937C5"/>
    <w:rsid w:val="0089453D"/>
    <w:rsid w:val="00894DE2"/>
    <w:rsid w:val="008975CE"/>
    <w:rsid w:val="008979AC"/>
    <w:rsid w:val="008979F0"/>
    <w:rsid w:val="008A0503"/>
    <w:rsid w:val="008A0D2C"/>
    <w:rsid w:val="008A294A"/>
    <w:rsid w:val="008A2E0D"/>
    <w:rsid w:val="008A41BA"/>
    <w:rsid w:val="008A4773"/>
    <w:rsid w:val="008B0144"/>
    <w:rsid w:val="008B0740"/>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1685"/>
    <w:rsid w:val="008C3F2C"/>
    <w:rsid w:val="008C59A1"/>
    <w:rsid w:val="008C5B91"/>
    <w:rsid w:val="008C6065"/>
    <w:rsid w:val="008C6CB6"/>
    <w:rsid w:val="008C7509"/>
    <w:rsid w:val="008D0587"/>
    <w:rsid w:val="008D061C"/>
    <w:rsid w:val="008D0D09"/>
    <w:rsid w:val="008D245B"/>
    <w:rsid w:val="008D28F9"/>
    <w:rsid w:val="008D4102"/>
    <w:rsid w:val="008D454D"/>
    <w:rsid w:val="008D4916"/>
    <w:rsid w:val="008D49DE"/>
    <w:rsid w:val="008D5414"/>
    <w:rsid w:val="008D5678"/>
    <w:rsid w:val="008D625C"/>
    <w:rsid w:val="008D6E8F"/>
    <w:rsid w:val="008D770F"/>
    <w:rsid w:val="008D77E4"/>
    <w:rsid w:val="008E19E6"/>
    <w:rsid w:val="008E280A"/>
    <w:rsid w:val="008E378F"/>
    <w:rsid w:val="008E3F72"/>
    <w:rsid w:val="008E404B"/>
    <w:rsid w:val="008E4ECC"/>
    <w:rsid w:val="008E500C"/>
    <w:rsid w:val="008E558C"/>
    <w:rsid w:val="008E5A89"/>
    <w:rsid w:val="008E5D95"/>
    <w:rsid w:val="008E60C9"/>
    <w:rsid w:val="008E69D1"/>
    <w:rsid w:val="008E7514"/>
    <w:rsid w:val="008F171E"/>
    <w:rsid w:val="008F1793"/>
    <w:rsid w:val="008F353B"/>
    <w:rsid w:val="008F44C4"/>
    <w:rsid w:val="008F6BFB"/>
    <w:rsid w:val="009009F8"/>
    <w:rsid w:val="009014FF"/>
    <w:rsid w:val="009015DA"/>
    <w:rsid w:val="00901C76"/>
    <w:rsid w:val="009032CD"/>
    <w:rsid w:val="00903368"/>
    <w:rsid w:val="00903D6C"/>
    <w:rsid w:val="009042DC"/>
    <w:rsid w:val="00904A0A"/>
    <w:rsid w:val="009052E9"/>
    <w:rsid w:val="00905BF1"/>
    <w:rsid w:val="0090636C"/>
    <w:rsid w:val="00906F0F"/>
    <w:rsid w:val="00907A40"/>
    <w:rsid w:val="00911FF7"/>
    <w:rsid w:val="00912107"/>
    <w:rsid w:val="00912274"/>
    <w:rsid w:val="00912A85"/>
    <w:rsid w:val="00913749"/>
    <w:rsid w:val="009139AC"/>
    <w:rsid w:val="009143D4"/>
    <w:rsid w:val="0091449E"/>
    <w:rsid w:val="009144CA"/>
    <w:rsid w:val="00914A4D"/>
    <w:rsid w:val="00915901"/>
    <w:rsid w:val="00920CD4"/>
    <w:rsid w:val="009219FA"/>
    <w:rsid w:val="009238B3"/>
    <w:rsid w:val="00923CF0"/>
    <w:rsid w:val="00925C20"/>
    <w:rsid w:val="00926D3C"/>
    <w:rsid w:val="00927706"/>
    <w:rsid w:val="0092794F"/>
    <w:rsid w:val="009279F7"/>
    <w:rsid w:val="00930D73"/>
    <w:rsid w:val="009327B5"/>
    <w:rsid w:val="00932A18"/>
    <w:rsid w:val="00935CB8"/>
    <w:rsid w:val="009360A8"/>
    <w:rsid w:val="009400F7"/>
    <w:rsid w:val="00941839"/>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8A0"/>
    <w:rsid w:val="00955902"/>
    <w:rsid w:val="00956AF6"/>
    <w:rsid w:val="0095713A"/>
    <w:rsid w:val="0095747A"/>
    <w:rsid w:val="00957CA5"/>
    <w:rsid w:val="0096180E"/>
    <w:rsid w:val="00961BF4"/>
    <w:rsid w:val="0096210A"/>
    <w:rsid w:val="00964F88"/>
    <w:rsid w:val="00965766"/>
    <w:rsid w:val="00965866"/>
    <w:rsid w:val="00966736"/>
    <w:rsid w:val="0097012D"/>
    <w:rsid w:val="00970AD3"/>
    <w:rsid w:val="00971C63"/>
    <w:rsid w:val="00971D53"/>
    <w:rsid w:val="00972071"/>
    <w:rsid w:val="00972DB0"/>
    <w:rsid w:val="0097391D"/>
    <w:rsid w:val="00973C13"/>
    <w:rsid w:val="00974B04"/>
    <w:rsid w:val="00975E5C"/>
    <w:rsid w:val="00977560"/>
    <w:rsid w:val="009778DE"/>
    <w:rsid w:val="00977D1F"/>
    <w:rsid w:val="00980566"/>
    <w:rsid w:val="00982606"/>
    <w:rsid w:val="00983030"/>
    <w:rsid w:val="009842B1"/>
    <w:rsid w:val="00986DF2"/>
    <w:rsid w:val="00987D2D"/>
    <w:rsid w:val="009908AB"/>
    <w:rsid w:val="00990C82"/>
    <w:rsid w:val="009910BF"/>
    <w:rsid w:val="00992974"/>
    <w:rsid w:val="00993E08"/>
    <w:rsid w:val="009947F2"/>
    <w:rsid w:val="00994AFF"/>
    <w:rsid w:val="00997461"/>
    <w:rsid w:val="00997A0E"/>
    <w:rsid w:val="00997B8C"/>
    <w:rsid w:val="00997F1D"/>
    <w:rsid w:val="009A0740"/>
    <w:rsid w:val="009A0CEA"/>
    <w:rsid w:val="009A1F49"/>
    <w:rsid w:val="009A2CF9"/>
    <w:rsid w:val="009A31F6"/>
    <w:rsid w:val="009A388A"/>
    <w:rsid w:val="009A4F9E"/>
    <w:rsid w:val="009A59BF"/>
    <w:rsid w:val="009A5CF3"/>
    <w:rsid w:val="009A6C1B"/>
    <w:rsid w:val="009B05B7"/>
    <w:rsid w:val="009B0634"/>
    <w:rsid w:val="009B1835"/>
    <w:rsid w:val="009B38E3"/>
    <w:rsid w:val="009B3CF5"/>
    <w:rsid w:val="009B3F0C"/>
    <w:rsid w:val="009B4BDC"/>
    <w:rsid w:val="009B67D6"/>
    <w:rsid w:val="009C035F"/>
    <w:rsid w:val="009C26AB"/>
    <w:rsid w:val="009C3BD1"/>
    <w:rsid w:val="009C5751"/>
    <w:rsid w:val="009C5A9D"/>
    <w:rsid w:val="009C5AF3"/>
    <w:rsid w:val="009C6475"/>
    <w:rsid w:val="009C6493"/>
    <w:rsid w:val="009C6BD3"/>
    <w:rsid w:val="009C7140"/>
    <w:rsid w:val="009D0BC3"/>
    <w:rsid w:val="009D1DBC"/>
    <w:rsid w:val="009D2396"/>
    <w:rsid w:val="009D2740"/>
    <w:rsid w:val="009D4475"/>
    <w:rsid w:val="009D474A"/>
    <w:rsid w:val="009D57F2"/>
    <w:rsid w:val="009D7267"/>
    <w:rsid w:val="009D738F"/>
    <w:rsid w:val="009D7F57"/>
    <w:rsid w:val="009E05B1"/>
    <w:rsid w:val="009E11BD"/>
    <w:rsid w:val="009E18AD"/>
    <w:rsid w:val="009E199A"/>
    <w:rsid w:val="009E20EE"/>
    <w:rsid w:val="009E3725"/>
    <w:rsid w:val="009E4942"/>
    <w:rsid w:val="009E5A9D"/>
    <w:rsid w:val="009E72CE"/>
    <w:rsid w:val="009E7EFC"/>
    <w:rsid w:val="009F0368"/>
    <w:rsid w:val="009F112C"/>
    <w:rsid w:val="009F1651"/>
    <w:rsid w:val="009F1761"/>
    <w:rsid w:val="009F197F"/>
    <w:rsid w:val="009F1E2F"/>
    <w:rsid w:val="009F2899"/>
    <w:rsid w:val="009F3B11"/>
    <w:rsid w:val="009F3B60"/>
    <w:rsid w:val="009F3F4A"/>
    <w:rsid w:val="009F5788"/>
    <w:rsid w:val="009F5EB0"/>
    <w:rsid w:val="009F61CD"/>
    <w:rsid w:val="009F6298"/>
    <w:rsid w:val="009F6DAC"/>
    <w:rsid w:val="009F739E"/>
    <w:rsid w:val="009F7950"/>
    <w:rsid w:val="00A002F6"/>
    <w:rsid w:val="00A00E80"/>
    <w:rsid w:val="00A02016"/>
    <w:rsid w:val="00A033B7"/>
    <w:rsid w:val="00A03BB3"/>
    <w:rsid w:val="00A0456C"/>
    <w:rsid w:val="00A048B0"/>
    <w:rsid w:val="00A04B8E"/>
    <w:rsid w:val="00A04F23"/>
    <w:rsid w:val="00A04FF1"/>
    <w:rsid w:val="00A05565"/>
    <w:rsid w:val="00A0713B"/>
    <w:rsid w:val="00A07569"/>
    <w:rsid w:val="00A10076"/>
    <w:rsid w:val="00A101BD"/>
    <w:rsid w:val="00A10237"/>
    <w:rsid w:val="00A112EA"/>
    <w:rsid w:val="00A1195E"/>
    <w:rsid w:val="00A12527"/>
    <w:rsid w:val="00A1305F"/>
    <w:rsid w:val="00A13804"/>
    <w:rsid w:val="00A14729"/>
    <w:rsid w:val="00A147B1"/>
    <w:rsid w:val="00A14C21"/>
    <w:rsid w:val="00A1590D"/>
    <w:rsid w:val="00A166E7"/>
    <w:rsid w:val="00A17166"/>
    <w:rsid w:val="00A17192"/>
    <w:rsid w:val="00A20E84"/>
    <w:rsid w:val="00A20EE0"/>
    <w:rsid w:val="00A21809"/>
    <w:rsid w:val="00A21A8B"/>
    <w:rsid w:val="00A2237D"/>
    <w:rsid w:val="00A224C8"/>
    <w:rsid w:val="00A238A6"/>
    <w:rsid w:val="00A245C6"/>
    <w:rsid w:val="00A25A09"/>
    <w:rsid w:val="00A25D44"/>
    <w:rsid w:val="00A26645"/>
    <w:rsid w:val="00A266AC"/>
    <w:rsid w:val="00A26878"/>
    <w:rsid w:val="00A27AC4"/>
    <w:rsid w:val="00A306FF"/>
    <w:rsid w:val="00A3126F"/>
    <w:rsid w:val="00A34796"/>
    <w:rsid w:val="00A34902"/>
    <w:rsid w:val="00A34934"/>
    <w:rsid w:val="00A35A5B"/>
    <w:rsid w:val="00A43396"/>
    <w:rsid w:val="00A44036"/>
    <w:rsid w:val="00A44D64"/>
    <w:rsid w:val="00A44DF8"/>
    <w:rsid w:val="00A4573E"/>
    <w:rsid w:val="00A45BED"/>
    <w:rsid w:val="00A47D2E"/>
    <w:rsid w:val="00A47E44"/>
    <w:rsid w:val="00A50238"/>
    <w:rsid w:val="00A5094A"/>
    <w:rsid w:val="00A50AAD"/>
    <w:rsid w:val="00A51C4E"/>
    <w:rsid w:val="00A51C86"/>
    <w:rsid w:val="00A53241"/>
    <w:rsid w:val="00A54DBA"/>
    <w:rsid w:val="00A57310"/>
    <w:rsid w:val="00A61181"/>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35BA"/>
    <w:rsid w:val="00A74102"/>
    <w:rsid w:val="00A74C60"/>
    <w:rsid w:val="00A75741"/>
    <w:rsid w:val="00A75E87"/>
    <w:rsid w:val="00A7759D"/>
    <w:rsid w:val="00A77737"/>
    <w:rsid w:val="00A803D3"/>
    <w:rsid w:val="00A8043D"/>
    <w:rsid w:val="00A805EA"/>
    <w:rsid w:val="00A80829"/>
    <w:rsid w:val="00A8186F"/>
    <w:rsid w:val="00A82414"/>
    <w:rsid w:val="00A82D55"/>
    <w:rsid w:val="00A84B1E"/>
    <w:rsid w:val="00A86B28"/>
    <w:rsid w:val="00A87005"/>
    <w:rsid w:val="00A9087A"/>
    <w:rsid w:val="00A908C6"/>
    <w:rsid w:val="00A90D8F"/>
    <w:rsid w:val="00A91109"/>
    <w:rsid w:val="00A913AF"/>
    <w:rsid w:val="00A92B28"/>
    <w:rsid w:val="00A92E83"/>
    <w:rsid w:val="00A941FB"/>
    <w:rsid w:val="00A945DD"/>
    <w:rsid w:val="00A95266"/>
    <w:rsid w:val="00A96DC5"/>
    <w:rsid w:val="00AA0016"/>
    <w:rsid w:val="00AA1198"/>
    <w:rsid w:val="00AA18D5"/>
    <w:rsid w:val="00AA255B"/>
    <w:rsid w:val="00AA27D2"/>
    <w:rsid w:val="00AA523A"/>
    <w:rsid w:val="00AA65E4"/>
    <w:rsid w:val="00AA6859"/>
    <w:rsid w:val="00AA7182"/>
    <w:rsid w:val="00AA783A"/>
    <w:rsid w:val="00AA7D5B"/>
    <w:rsid w:val="00AA7FF7"/>
    <w:rsid w:val="00AB242E"/>
    <w:rsid w:val="00AB2CDA"/>
    <w:rsid w:val="00AB2DB0"/>
    <w:rsid w:val="00AB47F7"/>
    <w:rsid w:val="00AB5196"/>
    <w:rsid w:val="00AB54BA"/>
    <w:rsid w:val="00AB6864"/>
    <w:rsid w:val="00AB6A80"/>
    <w:rsid w:val="00AB6C05"/>
    <w:rsid w:val="00AC05F7"/>
    <w:rsid w:val="00AC1E9E"/>
    <w:rsid w:val="00AC2F4E"/>
    <w:rsid w:val="00AC425D"/>
    <w:rsid w:val="00AC5074"/>
    <w:rsid w:val="00AC519F"/>
    <w:rsid w:val="00AC5212"/>
    <w:rsid w:val="00AC52EB"/>
    <w:rsid w:val="00AC5509"/>
    <w:rsid w:val="00AC5AD4"/>
    <w:rsid w:val="00AC60DF"/>
    <w:rsid w:val="00AC7997"/>
    <w:rsid w:val="00AD0961"/>
    <w:rsid w:val="00AD10ED"/>
    <w:rsid w:val="00AD19E8"/>
    <w:rsid w:val="00AD1E32"/>
    <w:rsid w:val="00AD2626"/>
    <w:rsid w:val="00AD2BB4"/>
    <w:rsid w:val="00AD33D2"/>
    <w:rsid w:val="00AD341B"/>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059"/>
    <w:rsid w:val="00AF08F0"/>
    <w:rsid w:val="00AF0C2C"/>
    <w:rsid w:val="00AF0D43"/>
    <w:rsid w:val="00AF18C2"/>
    <w:rsid w:val="00AF2949"/>
    <w:rsid w:val="00AF2CA1"/>
    <w:rsid w:val="00AF5B08"/>
    <w:rsid w:val="00AF6718"/>
    <w:rsid w:val="00AF6DBD"/>
    <w:rsid w:val="00AF787C"/>
    <w:rsid w:val="00B018EC"/>
    <w:rsid w:val="00B02510"/>
    <w:rsid w:val="00B02517"/>
    <w:rsid w:val="00B03701"/>
    <w:rsid w:val="00B04BF7"/>
    <w:rsid w:val="00B050D5"/>
    <w:rsid w:val="00B05B3C"/>
    <w:rsid w:val="00B0607A"/>
    <w:rsid w:val="00B06C57"/>
    <w:rsid w:val="00B10DF7"/>
    <w:rsid w:val="00B119F6"/>
    <w:rsid w:val="00B13318"/>
    <w:rsid w:val="00B152D0"/>
    <w:rsid w:val="00B1534C"/>
    <w:rsid w:val="00B156FE"/>
    <w:rsid w:val="00B162A9"/>
    <w:rsid w:val="00B1687F"/>
    <w:rsid w:val="00B17538"/>
    <w:rsid w:val="00B17736"/>
    <w:rsid w:val="00B20F0A"/>
    <w:rsid w:val="00B2193C"/>
    <w:rsid w:val="00B22CB1"/>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0B24"/>
    <w:rsid w:val="00B40FC3"/>
    <w:rsid w:val="00B414FA"/>
    <w:rsid w:val="00B42800"/>
    <w:rsid w:val="00B42FA3"/>
    <w:rsid w:val="00B450DD"/>
    <w:rsid w:val="00B4620D"/>
    <w:rsid w:val="00B46B78"/>
    <w:rsid w:val="00B46BF7"/>
    <w:rsid w:val="00B474E4"/>
    <w:rsid w:val="00B47B37"/>
    <w:rsid w:val="00B509BB"/>
    <w:rsid w:val="00B50B1E"/>
    <w:rsid w:val="00B51380"/>
    <w:rsid w:val="00B51D93"/>
    <w:rsid w:val="00B5320A"/>
    <w:rsid w:val="00B53367"/>
    <w:rsid w:val="00B538DB"/>
    <w:rsid w:val="00B549B9"/>
    <w:rsid w:val="00B5564C"/>
    <w:rsid w:val="00B61728"/>
    <w:rsid w:val="00B61CB9"/>
    <w:rsid w:val="00B62825"/>
    <w:rsid w:val="00B64E92"/>
    <w:rsid w:val="00B64FEA"/>
    <w:rsid w:val="00B6682E"/>
    <w:rsid w:val="00B674B8"/>
    <w:rsid w:val="00B705AA"/>
    <w:rsid w:val="00B715B6"/>
    <w:rsid w:val="00B72293"/>
    <w:rsid w:val="00B73CBD"/>
    <w:rsid w:val="00B73EDB"/>
    <w:rsid w:val="00B742D3"/>
    <w:rsid w:val="00B74433"/>
    <w:rsid w:val="00B74538"/>
    <w:rsid w:val="00B75369"/>
    <w:rsid w:val="00B80181"/>
    <w:rsid w:val="00B810DC"/>
    <w:rsid w:val="00B82BDC"/>
    <w:rsid w:val="00B83C12"/>
    <w:rsid w:val="00B84A33"/>
    <w:rsid w:val="00B84E5C"/>
    <w:rsid w:val="00B84E76"/>
    <w:rsid w:val="00B84EF4"/>
    <w:rsid w:val="00B86097"/>
    <w:rsid w:val="00B86190"/>
    <w:rsid w:val="00B86524"/>
    <w:rsid w:val="00B871BB"/>
    <w:rsid w:val="00B90974"/>
    <w:rsid w:val="00B909DE"/>
    <w:rsid w:val="00B90CEE"/>
    <w:rsid w:val="00B91ADE"/>
    <w:rsid w:val="00B9201D"/>
    <w:rsid w:val="00B92DDC"/>
    <w:rsid w:val="00B931C0"/>
    <w:rsid w:val="00B957BE"/>
    <w:rsid w:val="00B95DDD"/>
    <w:rsid w:val="00B97245"/>
    <w:rsid w:val="00B97F4F"/>
    <w:rsid w:val="00BA48C4"/>
    <w:rsid w:val="00BA4B1D"/>
    <w:rsid w:val="00BA4E07"/>
    <w:rsid w:val="00BA52BE"/>
    <w:rsid w:val="00BA568B"/>
    <w:rsid w:val="00BA6282"/>
    <w:rsid w:val="00BA6777"/>
    <w:rsid w:val="00BA6C5D"/>
    <w:rsid w:val="00BA70AE"/>
    <w:rsid w:val="00BB06EF"/>
    <w:rsid w:val="00BB0E20"/>
    <w:rsid w:val="00BB0E71"/>
    <w:rsid w:val="00BB1E26"/>
    <w:rsid w:val="00BB3ABE"/>
    <w:rsid w:val="00BB49B8"/>
    <w:rsid w:val="00BB4F20"/>
    <w:rsid w:val="00BC2314"/>
    <w:rsid w:val="00BC386A"/>
    <w:rsid w:val="00BC4F19"/>
    <w:rsid w:val="00BC5C20"/>
    <w:rsid w:val="00BC5F13"/>
    <w:rsid w:val="00BC606B"/>
    <w:rsid w:val="00BC730F"/>
    <w:rsid w:val="00BD00BC"/>
    <w:rsid w:val="00BD17EC"/>
    <w:rsid w:val="00BD1E15"/>
    <w:rsid w:val="00BD2B9D"/>
    <w:rsid w:val="00BD4EF4"/>
    <w:rsid w:val="00BD55D6"/>
    <w:rsid w:val="00BD568D"/>
    <w:rsid w:val="00BD5736"/>
    <w:rsid w:val="00BD6886"/>
    <w:rsid w:val="00BD7ED6"/>
    <w:rsid w:val="00BE1996"/>
    <w:rsid w:val="00BE21BA"/>
    <w:rsid w:val="00BE228A"/>
    <w:rsid w:val="00BE2562"/>
    <w:rsid w:val="00BE2702"/>
    <w:rsid w:val="00BE2989"/>
    <w:rsid w:val="00BE4635"/>
    <w:rsid w:val="00BE6120"/>
    <w:rsid w:val="00BE7475"/>
    <w:rsid w:val="00BE76BC"/>
    <w:rsid w:val="00BF2FD9"/>
    <w:rsid w:val="00BF3673"/>
    <w:rsid w:val="00BF4CA1"/>
    <w:rsid w:val="00BF4E04"/>
    <w:rsid w:val="00BF4E57"/>
    <w:rsid w:val="00BF4F5F"/>
    <w:rsid w:val="00BF5079"/>
    <w:rsid w:val="00BF5C9B"/>
    <w:rsid w:val="00BF6356"/>
    <w:rsid w:val="00BF6F9D"/>
    <w:rsid w:val="00C000EA"/>
    <w:rsid w:val="00C01D58"/>
    <w:rsid w:val="00C03979"/>
    <w:rsid w:val="00C04C73"/>
    <w:rsid w:val="00C05853"/>
    <w:rsid w:val="00C06097"/>
    <w:rsid w:val="00C063BE"/>
    <w:rsid w:val="00C06663"/>
    <w:rsid w:val="00C06B87"/>
    <w:rsid w:val="00C06F3F"/>
    <w:rsid w:val="00C07992"/>
    <w:rsid w:val="00C10375"/>
    <w:rsid w:val="00C10480"/>
    <w:rsid w:val="00C11160"/>
    <w:rsid w:val="00C12236"/>
    <w:rsid w:val="00C12AA8"/>
    <w:rsid w:val="00C16717"/>
    <w:rsid w:val="00C202E9"/>
    <w:rsid w:val="00C20821"/>
    <w:rsid w:val="00C208E9"/>
    <w:rsid w:val="00C21528"/>
    <w:rsid w:val="00C21649"/>
    <w:rsid w:val="00C22469"/>
    <w:rsid w:val="00C25178"/>
    <w:rsid w:val="00C25931"/>
    <w:rsid w:val="00C2643A"/>
    <w:rsid w:val="00C2739E"/>
    <w:rsid w:val="00C30816"/>
    <w:rsid w:val="00C32E56"/>
    <w:rsid w:val="00C32ED6"/>
    <w:rsid w:val="00C32F61"/>
    <w:rsid w:val="00C33650"/>
    <w:rsid w:val="00C3464B"/>
    <w:rsid w:val="00C35F11"/>
    <w:rsid w:val="00C3634F"/>
    <w:rsid w:val="00C36502"/>
    <w:rsid w:val="00C37268"/>
    <w:rsid w:val="00C37F28"/>
    <w:rsid w:val="00C44686"/>
    <w:rsid w:val="00C450AB"/>
    <w:rsid w:val="00C4637A"/>
    <w:rsid w:val="00C46AAA"/>
    <w:rsid w:val="00C4720C"/>
    <w:rsid w:val="00C47F7E"/>
    <w:rsid w:val="00C50FFD"/>
    <w:rsid w:val="00C5176B"/>
    <w:rsid w:val="00C51C57"/>
    <w:rsid w:val="00C52A2D"/>
    <w:rsid w:val="00C52B2A"/>
    <w:rsid w:val="00C53E38"/>
    <w:rsid w:val="00C55571"/>
    <w:rsid w:val="00C557BB"/>
    <w:rsid w:val="00C55E3B"/>
    <w:rsid w:val="00C56206"/>
    <w:rsid w:val="00C574EE"/>
    <w:rsid w:val="00C6028B"/>
    <w:rsid w:val="00C61E91"/>
    <w:rsid w:val="00C63B20"/>
    <w:rsid w:val="00C64BBF"/>
    <w:rsid w:val="00C64F8D"/>
    <w:rsid w:val="00C655AC"/>
    <w:rsid w:val="00C66966"/>
    <w:rsid w:val="00C70CC8"/>
    <w:rsid w:val="00C70EE9"/>
    <w:rsid w:val="00C71702"/>
    <w:rsid w:val="00C72BA6"/>
    <w:rsid w:val="00C734B3"/>
    <w:rsid w:val="00C73E52"/>
    <w:rsid w:val="00C760A1"/>
    <w:rsid w:val="00C76B71"/>
    <w:rsid w:val="00C77BE8"/>
    <w:rsid w:val="00C77D71"/>
    <w:rsid w:val="00C809A1"/>
    <w:rsid w:val="00C81125"/>
    <w:rsid w:val="00C8153B"/>
    <w:rsid w:val="00C81CF6"/>
    <w:rsid w:val="00C8413A"/>
    <w:rsid w:val="00C845A5"/>
    <w:rsid w:val="00C85389"/>
    <w:rsid w:val="00C85960"/>
    <w:rsid w:val="00C85CAE"/>
    <w:rsid w:val="00C861FD"/>
    <w:rsid w:val="00C87405"/>
    <w:rsid w:val="00C8746E"/>
    <w:rsid w:val="00C8762A"/>
    <w:rsid w:val="00C877AA"/>
    <w:rsid w:val="00C87D59"/>
    <w:rsid w:val="00C87E65"/>
    <w:rsid w:val="00C906F5"/>
    <w:rsid w:val="00C90A54"/>
    <w:rsid w:val="00C90B46"/>
    <w:rsid w:val="00C919E6"/>
    <w:rsid w:val="00C91BF6"/>
    <w:rsid w:val="00C92803"/>
    <w:rsid w:val="00C92CF4"/>
    <w:rsid w:val="00C9391F"/>
    <w:rsid w:val="00C94D5B"/>
    <w:rsid w:val="00C9626F"/>
    <w:rsid w:val="00C96E2A"/>
    <w:rsid w:val="00C970DA"/>
    <w:rsid w:val="00C975B9"/>
    <w:rsid w:val="00CA21A5"/>
    <w:rsid w:val="00CA2846"/>
    <w:rsid w:val="00CA2882"/>
    <w:rsid w:val="00CA2B63"/>
    <w:rsid w:val="00CA2D7F"/>
    <w:rsid w:val="00CA338F"/>
    <w:rsid w:val="00CA37B5"/>
    <w:rsid w:val="00CA42FD"/>
    <w:rsid w:val="00CA4A09"/>
    <w:rsid w:val="00CA5681"/>
    <w:rsid w:val="00CA5736"/>
    <w:rsid w:val="00CA5BBF"/>
    <w:rsid w:val="00CA6266"/>
    <w:rsid w:val="00CA64A2"/>
    <w:rsid w:val="00CA650F"/>
    <w:rsid w:val="00CA70E4"/>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51C3"/>
    <w:rsid w:val="00CC57D1"/>
    <w:rsid w:val="00CC7946"/>
    <w:rsid w:val="00CD0339"/>
    <w:rsid w:val="00CD0C0E"/>
    <w:rsid w:val="00CD2248"/>
    <w:rsid w:val="00CD2F73"/>
    <w:rsid w:val="00CD2FC9"/>
    <w:rsid w:val="00CD3133"/>
    <w:rsid w:val="00CD4B79"/>
    <w:rsid w:val="00CD4EDB"/>
    <w:rsid w:val="00CD4EE5"/>
    <w:rsid w:val="00CD566D"/>
    <w:rsid w:val="00CD5F97"/>
    <w:rsid w:val="00CE097B"/>
    <w:rsid w:val="00CE12DF"/>
    <w:rsid w:val="00CE1334"/>
    <w:rsid w:val="00CE3823"/>
    <w:rsid w:val="00CE3DF1"/>
    <w:rsid w:val="00CE454B"/>
    <w:rsid w:val="00CE52D0"/>
    <w:rsid w:val="00CE6039"/>
    <w:rsid w:val="00CE69E0"/>
    <w:rsid w:val="00CE6E76"/>
    <w:rsid w:val="00CE6EAC"/>
    <w:rsid w:val="00CF1894"/>
    <w:rsid w:val="00CF3AC3"/>
    <w:rsid w:val="00CF3CE9"/>
    <w:rsid w:val="00CF3FD5"/>
    <w:rsid w:val="00CF5181"/>
    <w:rsid w:val="00CF6AD9"/>
    <w:rsid w:val="00CF6E3D"/>
    <w:rsid w:val="00D005F8"/>
    <w:rsid w:val="00D00701"/>
    <w:rsid w:val="00D0097B"/>
    <w:rsid w:val="00D026F5"/>
    <w:rsid w:val="00D053ED"/>
    <w:rsid w:val="00D0671A"/>
    <w:rsid w:val="00D07674"/>
    <w:rsid w:val="00D07C34"/>
    <w:rsid w:val="00D107B2"/>
    <w:rsid w:val="00D1095A"/>
    <w:rsid w:val="00D11DAD"/>
    <w:rsid w:val="00D14033"/>
    <w:rsid w:val="00D145B4"/>
    <w:rsid w:val="00D14B03"/>
    <w:rsid w:val="00D14CD1"/>
    <w:rsid w:val="00D167E7"/>
    <w:rsid w:val="00D17F02"/>
    <w:rsid w:val="00D20C9A"/>
    <w:rsid w:val="00D23389"/>
    <w:rsid w:val="00D24D93"/>
    <w:rsid w:val="00D25339"/>
    <w:rsid w:val="00D2556F"/>
    <w:rsid w:val="00D25C25"/>
    <w:rsid w:val="00D26262"/>
    <w:rsid w:val="00D267C9"/>
    <w:rsid w:val="00D26EBF"/>
    <w:rsid w:val="00D277D6"/>
    <w:rsid w:val="00D27F77"/>
    <w:rsid w:val="00D27F8E"/>
    <w:rsid w:val="00D30735"/>
    <w:rsid w:val="00D30F5E"/>
    <w:rsid w:val="00D31521"/>
    <w:rsid w:val="00D31631"/>
    <w:rsid w:val="00D31CF5"/>
    <w:rsid w:val="00D334BF"/>
    <w:rsid w:val="00D3437D"/>
    <w:rsid w:val="00D34431"/>
    <w:rsid w:val="00D346E2"/>
    <w:rsid w:val="00D363AD"/>
    <w:rsid w:val="00D3644E"/>
    <w:rsid w:val="00D411A6"/>
    <w:rsid w:val="00D414C1"/>
    <w:rsid w:val="00D41E77"/>
    <w:rsid w:val="00D427F4"/>
    <w:rsid w:val="00D42B47"/>
    <w:rsid w:val="00D43931"/>
    <w:rsid w:val="00D44FD0"/>
    <w:rsid w:val="00D451DB"/>
    <w:rsid w:val="00D4564F"/>
    <w:rsid w:val="00D45C3C"/>
    <w:rsid w:val="00D46C96"/>
    <w:rsid w:val="00D46D8A"/>
    <w:rsid w:val="00D472AE"/>
    <w:rsid w:val="00D475C8"/>
    <w:rsid w:val="00D52397"/>
    <w:rsid w:val="00D52DCD"/>
    <w:rsid w:val="00D533AF"/>
    <w:rsid w:val="00D53A5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3152"/>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46D9"/>
    <w:rsid w:val="00D94726"/>
    <w:rsid w:val="00D95B56"/>
    <w:rsid w:val="00D95F41"/>
    <w:rsid w:val="00D964AE"/>
    <w:rsid w:val="00D968A8"/>
    <w:rsid w:val="00D9690E"/>
    <w:rsid w:val="00D96A77"/>
    <w:rsid w:val="00D96DA7"/>
    <w:rsid w:val="00D97F68"/>
    <w:rsid w:val="00DA226D"/>
    <w:rsid w:val="00DA319E"/>
    <w:rsid w:val="00DA454E"/>
    <w:rsid w:val="00DA50C3"/>
    <w:rsid w:val="00DA6265"/>
    <w:rsid w:val="00DA7602"/>
    <w:rsid w:val="00DB11EA"/>
    <w:rsid w:val="00DB287C"/>
    <w:rsid w:val="00DB338F"/>
    <w:rsid w:val="00DB3FC1"/>
    <w:rsid w:val="00DB4158"/>
    <w:rsid w:val="00DB436A"/>
    <w:rsid w:val="00DB5102"/>
    <w:rsid w:val="00DB5C3E"/>
    <w:rsid w:val="00DB73D7"/>
    <w:rsid w:val="00DC2519"/>
    <w:rsid w:val="00DC35DA"/>
    <w:rsid w:val="00DC38AE"/>
    <w:rsid w:val="00DC4366"/>
    <w:rsid w:val="00DC6E27"/>
    <w:rsid w:val="00DC7219"/>
    <w:rsid w:val="00DD1018"/>
    <w:rsid w:val="00DD2F27"/>
    <w:rsid w:val="00DD3B90"/>
    <w:rsid w:val="00DD4461"/>
    <w:rsid w:val="00DD46C8"/>
    <w:rsid w:val="00DD471E"/>
    <w:rsid w:val="00DD5241"/>
    <w:rsid w:val="00DD66A6"/>
    <w:rsid w:val="00DD6929"/>
    <w:rsid w:val="00DD6D45"/>
    <w:rsid w:val="00DE14F5"/>
    <w:rsid w:val="00DE1B3F"/>
    <w:rsid w:val="00DE208B"/>
    <w:rsid w:val="00DE230E"/>
    <w:rsid w:val="00DE30BA"/>
    <w:rsid w:val="00DE36CF"/>
    <w:rsid w:val="00DE4CAA"/>
    <w:rsid w:val="00DE5147"/>
    <w:rsid w:val="00DE5576"/>
    <w:rsid w:val="00DE571D"/>
    <w:rsid w:val="00DE5CC1"/>
    <w:rsid w:val="00DE614A"/>
    <w:rsid w:val="00DE6210"/>
    <w:rsid w:val="00DF1019"/>
    <w:rsid w:val="00DF185F"/>
    <w:rsid w:val="00DF34C2"/>
    <w:rsid w:val="00DF3681"/>
    <w:rsid w:val="00DF3CA6"/>
    <w:rsid w:val="00DF3EA2"/>
    <w:rsid w:val="00DF6F60"/>
    <w:rsid w:val="00DF7965"/>
    <w:rsid w:val="00E001DD"/>
    <w:rsid w:val="00E00A5E"/>
    <w:rsid w:val="00E00ACD"/>
    <w:rsid w:val="00E0593F"/>
    <w:rsid w:val="00E0618B"/>
    <w:rsid w:val="00E14360"/>
    <w:rsid w:val="00E20084"/>
    <w:rsid w:val="00E20B06"/>
    <w:rsid w:val="00E221A0"/>
    <w:rsid w:val="00E22208"/>
    <w:rsid w:val="00E22428"/>
    <w:rsid w:val="00E22949"/>
    <w:rsid w:val="00E22E29"/>
    <w:rsid w:val="00E23120"/>
    <w:rsid w:val="00E2367D"/>
    <w:rsid w:val="00E240F3"/>
    <w:rsid w:val="00E24B9E"/>
    <w:rsid w:val="00E24FCC"/>
    <w:rsid w:val="00E25695"/>
    <w:rsid w:val="00E2608F"/>
    <w:rsid w:val="00E2626A"/>
    <w:rsid w:val="00E26B15"/>
    <w:rsid w:val="00E278A2"/>
    <w:rsid w:val="00E279E1"/>
    <w:rsid w:val="00E30364"/>
    <w:rsid w:val="00E30B2A"/>
    <w:rsid w:val="00E30CD0"/>
    <w:rsid w:val="00E318AE"/>
    <w:rsid w:val="00E31A33"/>
    <w:rsid w:val="00E325F3"/>
    <w:rsid w:val="00E33527"/>
    <w:rsid w:val="00E338C0"/>
    <w:rsid w:val="00E33A8C"/>
    <w:rsid w:val="00E33C61"/>
    <w:rsid w:val="00E34014"/>
    <w:rsid w:val="00E350DC"/>
    <w:rsid w:val="00E37305"/>
    <w:rsid w:val="00E4010E"/>
    <w:rsid w:val="00E40300"/>
    <w:rsid w:val="00E40F8E"/>
    <w:rsid w:val="00E41123"/>
    <w:rsid w:val="00E412EB"/>
    <w:rsid w:val="00E41860"/>
    <w:rsid w:val="00E418B5"/>
    <w:rsid w:val="00E42D9F"/>
    <w:rsid w:val="00E444E1"/>
    <w:rsid w:val="00E45D66"/>
    <w:rsid w:val="00E4616C"/>
    <w:rsid w:val="00E47125"/>
    <w:rsid w:val="00E500B3"/>
    <w:rsid w:val="00E50E5D"/>
    <w:rsid w:val="00E52A0D"/>
    <w:rsid w:val="00E52D65"/>
    <w:rsid w:val="00E52F53"/>
    <w:rsid w:val="00E53655"/>
    <w:rsid w:val="00E53F93"/>
    <w:rsid w:val="00E54094"/>
    <w:rsid w:val="00E54C05"/>
    <w:rsid w:val="00E5591F"/>
    <w:rsid w:val="00E56B44"/>
    <w:rsid w:val="00E60EA0"/>
    <w:rsid w:val="00E61214"/>
    <w:rsid w:val="00E613E2"/>
    <w:rsid w:val="00E6210F"/>
    <w:rsid w:val="00E6213C"/>
    <w:rsid w:val="00E624BA"/>
    <w:rsid w:val="00E62AE3"/>
    <w:rsid w:val="00E62C33"/>
    <w:rsid w:val="00E63E33"/>
    <w:rsid w:val="00E64945"/>
    <w:rsid w:val="00E65BFA"/>
    <w:rsid w:val="00E67C4B"/>
    <w:rsid w:val="00E67CB4"/>
    <w:rsid w:val="00E70372"/>
    <w:rsid w:val="00E71678"/>
    <w:rsid w:val="00E71901"/>
    <w:rsid w:val="00E72D79"/>
    <w:rsid w:val="00E72E42"/>
    <w:rsid w:val="00E7364A"/>
    <w:rsid w:val="00E7393E"/>
    <w:rsid w:val="00E73AB2"/>
    <w:rsid w:val="00E75BDA"/>
    <w:rsid w:val="00E769EE"/>
    <w:rsid w:val="00E76F5E"/>
    <w:rsid w:val="00E77104"/>
    <w:rsid w:val="00E80A7E"/>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57A"/>
    <w:rsid w:val="00E9372E"/>
    <w:rsid w:val="00E94421"/>
    <w:rsid w:val="00E9599E"/>
    <w:rsid w:val="00E96793"/>
    <w:rsid w:val="00E9732A"/>
    <w:rsid w:val="00E97782"/>
    <w:rsid w:val="00E97968"/>
    <w:rsid w:val="00EA0727"/>
    <w:rsid w:val="00EA0A28"/>
    <w:rsid w:val="00EA233B"/>
    <w:rsid w:val="00EA4698"/>
    <w:rsid w:val="00EA5993"/>
    <w:rsid w:val="00EA638D"/>
    <w:rsid w:val="00EA7436"/>
    <w:rsid w:val="00EA7461"/>
    <w:rsid w:val="00EB0BB1"/>
    <w:rsid w:val="00EB0D02"/>
    <w:rsid w:val="00EB1465"/>
    <w:rsid w:val="00EB1F32"/>
    <w:rsid w:val="00EB3A9C"/>
    <w:rsid w:val="00EB3D38"/>
    <w:rsid w:val="00EB4B1E"/>
    <w:rsid w:val="00EB5164"/>
    <w:rsid w:val="00EB5422"/>
    <w:rsid w:val="00EB5A1D"/>
    <w:rsid w:val="00EB62BF"/>
    <w:rsid w:val="00EB687A"/>
    <w:rsid w:val="00EB6FD6"/>
    <w:rsid w:val="00EB7C03"/>
    <w:rsid w:val="00EB7C5B"/>
    <w:rsid w:val="00EC0D8E"/>
    <w:rsid w:val="00EC0E60"/>
    <w:rsid w:val="00EC18F6"/>
    <w:rsid w:val="00EC256F"/>
    <w:rsid w:val="00EC2D91"/>
    <w:rsid w:val="00EC3C94"/>
    <w:rsid w:val="00EC3DA7"/>
    <w:rsid w:val="00EC4178"/>
    <w:rsid w:val="00EC4D01"/>
    <w:rsid w:val="00EC4D3B"/>
    <w:rsid w:val="00EC584B"/>
    <w:rsid w:val="00EC5C94"/>
    <w:rsid w:val="00EC72A3"/>
    <w:rsid w:val="00ED0938"/>
    <w:rsid w:val="00ED0993"/>
    <w:rsid w:val="00ED13E0"/>
    <w:rsid w:val="00ED2FB2"/>
    <w:rsid w:val="00ED3A36"/>
    <w:rsid w:val="00ED3BFB"/>
    <w:rsid w:val="00ED4807"/>
    <w:rsid w:val="00ED6978"/>
    <w:rsid w:val="00ED7620"/>
    <w:rsid w:val="00EE185A"/>
    <w:rsid w:val="00EE2A21"/>
    <w:rsid w:val="00EE2ED3"/>
    <w:rsid w:val="00EE70DD"/>
    <w:rsid w:val="00EF1FAB"/>
    <w:rsid w:val="00EF398B"/>
    <w:rsid w:val="00EF43B2"/>
    <w:rsid w:val="00EF5E95"/>
    <w:rsid w:val="00EF766E"/>
    <w:rsid w:val="00F008BE"/>
    <w:rsid w:val="00F00A47"/>
    <w:rsid w:val="00F014F4"/>
    <w:rsid w:val="00F0267E"/>
    <w:rsid w:val="00F0286A"/>
    <w:rsid w:val="00F033FE"/>
    <w:rsid w:val="00F05EAE"/>
    <w:rsid w:val="00F069EF"/>
    <w:rsid w:val="00F07458"/>
    <w:rsid w:val="00F1134E"/>
    <w:rsid w:val="00F11AEC"/>
    <w:rsid w:val="00F12959"/>
    <w:rsid w:val="00F130F6"/>
    <w:rsid w:val="00F13526"/>
    <w:rsid w:val="00F13B5B"/>
    <w:rsid w:val="00F13BD9"/>
    <w:rsid w:val="00F14B94"/>
    <w:rsid w:val="00F15521"/>
    <w:rsid w:val="00F15B26"/>
    <w:rsid w:val="00F17891"/>
    <w:rsid w:val="00F20191"/>
    <w:rsid w:val="00F20612"/>
    <w:rsid w:val="00F207DD"/>
    <w:rsid w:val="00F21BAA"/>
    <w:rsid w:val="00F22F88"/>
    <w:rsid w:val="00F23066"/>
    <w:rsid w:val="00F23E94"/>
    <w:rsid w:val="00F24435"/>
    <w:rsid w:val="00F256AF"/>
    <w:rsid w:val="00F2657B"/>
    <w:rsid w:val="00F27DE0"/>
    <w:rsid w:val="00F31773"/>
    <w:rsid w:val="00F31A73"/>
    <w:rsid w:val="00F32485"/>
    <w:rsid w:val="00F32D4B"/>
    <w:rsid w:val="00F35CD7"/>
    <w:rsid w:val="00F36E04"/>
    <w:rsid w:val="00F37760"/>
    <w:rsid w:val="00F378D5"/>
    <w:rsid w:val="00F41BC0"/>
    <w:rsid w:val="00F43007"/>
    <w:rsid w:val="00F4366F"/>
    <w:rsid w:val="00F44D05"/>
    <w:rsid w:val="00F44D54"/>
    <w:rsid w:val="00F472D1"/>
    <w:rsid w:val="00F4767D"/>
    <w:rsid w:val="00F508F0"/>
    <w:rsid w:val="00F50C85"/>
    <w:rsid w:val="00F51224"/>
    <w:rsid w:val="00F5360C"/>
    <w:rsid w:val="00F54C73"/>
    <w:rsid w:val="00F551E1"/>
    <w:rsid w:val="00F6023E"/>
    <w:rsid w:val="00F613BF"/>
    <w:rsid w:val="00F630BC"/>
    <w:rsid w:val="00F631B5"/>
    <w:rsid w:val="00F63C42"/>
    <w:rsid w:val="00F63C93"/>
    <w:rsid w:val="00F63D8B"/>
    <w:rsid w:val="00F64D94"/>
    <w:rsid w:val="00F65467"/>
    <w:rsid w:val="00F65869"/>
    <w:rsid w:val="00F66254"/>
    <w:rsid w:val="00F67445"/>
    <w:rsid w:val="00F67822"/>
    <w:rsid w:val="00F706A8"/>
    <w:rsid w:val="00F70E79"/>
    <w:rsid w:val="00F72086"/>
    <w:rsid w:val="00F73112"/>
    <w:rsid w:val="00F7431A"/>
    <w:rsid w:val="00F747E3"/>
    <w:rsid w:val="00F74850"/>
    <w:rsid w:val="00F74B65"/>
    <w:rsid w:val="00F75C90"/>
    <w:rsid w:val="00F810C8"/>
    <w:rsid w:val="00F81327"/>
    <w:rsid w:val="00F815E6"/>
    <w:rsid w:val="00F8173B"/>
    <w:rsid w:val="00F82BC8"/>
    <w:rsid w:val="00F82CA0"/>
    <w:rsid w:val="00F836EA"/>
    <w:rsid w:val="00F85C9E"/>
    <w:rsid w:val="00F8659A"/>
    <w:rsid w:val="00F87D5C"/>
    <w:rsid w:val="00F915E9"/>
    <w:rsid w:val="00F91653"/>
    <w:rsid w:val="00F91AC0"/>
    <w:rsid w:val="00F9270F"/>
    <w:rsid w:val="00F932BC"/>
    <w:rsid w:val="00F9332A"/>
    <w:rsid w:val="00F93910"/>
    <w:rsid w:val="00F94A07"/>
    <w:rsid w:val="00F954E2"/>
    <w:rsid w:val="00F97631"/>
    <w:rsid w:val="00F97CB8"/>
    <w:rsid w:val="00FA0EDB"/>
    <w:rsid w:val="00FA1231"/>
    <w:rsid w:val="00FA1995"/>
    <w:rsid w:val="00FA1DBF"/>
    <w:rsid w:val="00FA4F1D"/>
    <w:rsid w:val="00FA4F61"/>
    <w:rsid w:val="00FA60FA"/>
    <w:rsid w:val="00FA65B8"/>
    <w:rsid w:val="00FA7954"/>
    <w:rsid w:val="00FB0003"/>
    <w:rsid w:val="00FB0DF3"/>
    <w:rsid w:val="00FB31B6"/>
    <w:rsid w:val="00FB3E84"/>
    <w:rsid w:val="00FB4D2F"/>
    <w:rsid w:val="00FB5DDB"/>
    <w:rsid w:val="00FB6779"/>
    <w:rsid w:val="00FB72B3"/>
    <w:rsid w:val="00FB7E6A"/>
    <w:rsid w:val="00FC0937"/>
    <w:rsid w:val="00FC193B"/>
    <w:rsid w:val="00FC2022"/>
    <w:rsid w:val="00FC2CF5"/>
    <w:rsid w:val="00FC3626"/>
    <w:rsid w:val="00FC3B91"/>
    <w:rsid w:val="00FC4F69"/>
    <w:rsid w:val="00FC5F51"/>
    <w:rsid w:val="00FD0076"/>
    <w:rsid w:val="00FD1653"/>
    <w:rsid w:val="00FD1B54"/>
    <w:rsid w:val="00FD1B63"/>
    <w:rsid w:val="00FD1E25"/>
    <w:rsid w:val="00FD2192"/>
    <w:rsid w:val="00FD22F4"/>
    <w:rsid w:val="00FD48DD"/>
    <w:rsid w:val="00FD512E"/>
    <w:rsid w:val="00FD5BBA"/>
    <w:rsid w:val="00FD7BBA"/>
    <w:rsid w:val="00FE0D0E"/>
    <w:rsid w:val="00FE0E9C"/>
    <w:rsid w:val="00FE1D84"/>
    <w:rsid w:val="00FE1F95"/>
    <w:rsid w:val="00FE2E24"/>
    <w:rsid w:val="00FE3D7D"/>
    <w:rsid w:val="00FE55A0"/>
    <w:rsid w:val="00FE57B8"/>
    <w:rsid w:val="00FE70EE"/>
    <w:rsid w:val="00FE710B"/>
    <w:rsid w:val="00FE73F9"/>
    <w:rsid w:val="00FE7E59"/>
    <w:rsid w:val="00FF0224"/>
    <w:rsid w:val="00FF0BA9"/>
    <w:rsid w:val="00FF202A"/>
    <w:rsid w:val="00FF3665"/>
    <w:rsid w:val="00FF3DF4"/>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H2,H21,H2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3"/>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2 Znak,H21 Znak,H2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A41BA"/>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rsid w:val="00A224C8"/>
    <w:rPr>
      <w:rFonts w:ascii="Arial" w:hAnsi="Arial"/>
      <w:szCs w:val="22"/>
      <w:lang w:eastAsia="en-US"/>
    </w:rPr>
  </w:style>
  <w:style w:type="paragraph" w:styleId="Telobesedila">
    <w:name w:val="Body Text"/>
    <w:basedOn w:val="Navaden"/>
    <w:link w:val="TelobesedilaZnak"/>
    <w:uiPriority w:val="1"/>
    <w:qFormat/>
    <w:rsid w:val="004A7005"/>
    <w:pPr>
      <w:widowControl w:val="0"/>
      <w:autoSpaceDE w:val="0"/>
      <w:autoSpaceDN w:val="0"/>
      <w:spacing w:line="240" w:lineRule="auto"/>
      <w:jc w:val="left"/>
    </w:pPr>
    <w:rPr>
      <w:rFonts w:eastAsia="Arial" w:cs="Arial"/>
      <w:szCs w:val="20"/>
      <w:lang w:val="en-US"/>
    </w:rPr>
  </w:style>
  <w:style w:type="character" w:customStyle="1" w:styleId="TelobesedilaZnak">
    <w:name w:val="Telo besedila Znak"/>
    <w:basedOn w:val="Privzetapisavaodstavka"/>
    <w:link w:val="Telobesedila"/>
    <w:uiPriority w:val="1"/>
    <w:rsid w:val="004A7005"/>
    <w:rPr>
      <w:rFonts w:ascii="Arial" w:eastAsia="Arial" w:hAnsi="Arial" w:cs="Arial"/>
      <w:lang w:val="en-US" w:eastAsia="en-US"/>
    </w:rPr>
  </w:style>
  <w:style w:type="table" w:customStyle="1" w:styleId="TableNormal">
    <w:name w:val="Table Normal"/>
    <w:uiPriority w:val="2"/>
    <w:semiHidden/>
    <w:unhideWhenUsed/>
    <w:qFormat/>
    <w:rsid w:val="00FD48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D48DD"/>
    <w:pPr>
      <w:widowControl w:val="0"/>
      <w:autoSpaceDE w:val="0"/>
      <w:autoSpaceDN w:val="0"/>
      <w:spacing w:line="240" w:lineRule="auto"/>
      <w:ind w:left="107"/>
      <w:jc w:val="left"/>
    </w:pPr>
    <w:rPr>
      <w:rFonts w:eastAsia="Arial" w:cs="Arial"/>
      <w:sz w:val="22"/>
      <w:lang w:val="en-US"/>
    </w:rPr>
  </w:style>
  <w:style w:type="character" w:styleId="Nerazreenaomemba">
    <w:name w:val="Unresolved Mention"/>
    <w:basedOn w:val="Privzetapisavaodstavka"/>
    <w:uiPriority w:val="99"/>
    <w:semiHidden/>
    <w:unhideWhenUsed/>
    <w:rsid w:val="00285AB3"/>
    <w:rPr>
      <w:color w:val="605E5C"/>
      <w:shd w:val="clear" w:color="auto" w:fill="E1DFDD"/>
    </w:rPr>
  </w:style>
  <w:style w:type="character" w:customStyle="1" w:styleId="cf01">
    <w:name w:val="cf01"/>
    <w:basedOn w:val="Privzetapisavaodstavka"/>
    <w:rsid w:val="007131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287127968">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41592929">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035508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7A4AECEA0141329508362E19ADC7BA"/>
        <w:category>
          <w:name w:val="Splošno"/>
          <w:gallery w:val="placeholder"/>
        </w:category>
        <w:types>
          <w:type w:val="bbPlcHdr"/>
        </w:types>
        <w:behaviors>
          <w:behavior w:val="content"/>
        </w:behaviors>
        <w:guid w:val="{24273AD5-405F-4263-8EED-15BF3239D9EE}"/>
      </w:docPartPr>
      <w:docPartBody>
        <w:p w:rsidR="004F2842" w:rsidRDefault="0031485A" w:rsidP="0031485A">
          <w:pPr>
            <w:pStyle w:val="3F7A4AECEA0141329508362E19ADC7BA"/>
          </w:pPr>
          <w:r w:rsidRPr="00993F1E">
            <w:rPr>
              <w:rStyle w:val="Besedilooznabemesta"/>
            </w:rPr>
            <w:t>Click here to enter text.</w:t>
          </w:r>
        </w:p>
      </w:docPartBody>
    </w:docPart>
    <w:docPart>
      <w:docPartPr>
        <w:name w:val="DD956C452FD44E7C8EADC04957E0A541"/>
        <w:category>
          <w:name w:val="Splošno"/>
          <w:gallery w:val="placeholder"/>
        </w:category>
        <w:types>
          <w:type w:val="bbPlcHdr"/>
        </w:types>
        <w:behaviors>
          <w:behavior w:val="content"/>
        </w:behaviors>
        <w:guid w:val="{E14FF856-7A57-45BA-9A62-5785908AC387}"/>
      </w:docPartPr>
      <w:docPartBody>
        <w:p w:rsidR="004F2842" w:rsidRDefault="0031485A" w:rsidP="0031485A">
          <w:pPr>
            <w:pStyle w:val="DD956C452FD44E7C8EADC04957E0A541"/>
          </w:pPr>
          <w:r w:rsidRPr="00993F1E">
            <w:rPr>
              <w:rStyle w:val="Besedilooznabemesta"/>
            </w:rPr>
            <w:t>Click here to enter text.</w:t>
          </w:r>
        </w:p>
      </w:docPartBody>
    </w:docPart>
    <w:docPart>
      <w:docPartPr>
        <w:name w:val="1552BD67C27B43378DDCFDF3CB983AAF"/>
        <w:category>
          <w:name w:val="Splošno"/>
          <w:gallery w:val="placeholder"/>
        </w:category>
        <w:types>
          <w:type w:val="bbPlcHdr"/>
        </w:types>
        <w:behaviors>
          <w:behavior w:val="content"/>
        </w:behaviors>
        <w:guid w:val="{76826853-63CD-43C7-A97F-35A791A402B2}"/>
      </w:docPartPr>
      <w:docPartBody>
        <w:p w:rsidR="004F2842" w:rsidRDefault="0031485A" w:rsidP="0031485A">
          <w:pPr>
            <w:pStyle w:val="1552BD67C27B43378DDCFDF3CB983AAF"/>
          </w:pPr>
          <w:r w:rsidRPr="00993F1E">
            <w:rPr>
              <w:rStyle w:val="Besedilooznabemesta"/>
            </w:rPr>
            <w:t>Click here to enter text.</w:t>
          </w:r>
        </w:p>
      </w:docPartBody>
    </w:docPart>
    <w:docPart>
      <w:docPartPr>
        <w:name w:val="2A233C12540E408A8C0D3042D17D0260"/>
        <w:category>
          <w:name w:val="Splošno"/>
          <w:gallery w:val="placeholder"/>
        </w:category>
        <w:types>
          <w:type w:val="bbPlcHdr"/>
        </w:types>
        <w:behaviors>
          <w:behavior w:val="content"/>
        </w:behaviors>
        <w:guid w:val="{3B613790-5EFA-4AC3-893A-6986C0531DE7}"/>
      </w:docPartPr>
      <w:docPartBody>
        <w:p w:rsidR="004F2842" w:rsidRDefault="0031485A" w:rsidP="0031485A">
          <w:pPr>
            <w:pStyle w:val="2A233C12540E408A8C0D3042D17D0260"/>
          </w:pPr>
          <w:r w:rsidRPr="00993F1E">
            <w:rPr>
              <w:rStyle w:val="Besedilooznabemesta"/>
            </w:rPr>
            <w:t>Click here to enter text.</w:t>
          </w:r>
        </w:p>
      </w:docPartBody>
    </w:docPart>
    <w:docPart>
      <w:docPartPr>
        <w:name w:val="5CEE8FF18A8A4264B44A9820CB25F720"/>
        <w:category>
          <w:name w:val="Splošno"/>
          <w:gallery w:val="placeholder"/>
        </w:category>
        <w:types>
          <w:type w:val="bbPlcHdr"/>
        </w:types>
        <w:behaviors>
          <w:behavior w:val="content"/>
        </w:behaviors>
        <w:guid w:val="{FEC748FF-080D-4D51-A673-0DB90CCDB42C}"/>
      </w:docPartPr>
      <w:docPartBody>
        <w:p w:rsidR="004F2842" w:rsidRDefault="0031485A" w:rsidP="0031485A">
          <w:pPr>
            <w:pStyle w:val="5CEE8FF18A8A4264B44A9820CB25F720"/>
          </w:pPr>
          <w:r w:rsidRPr="00993F1E">
            <w:rPr>
              <w:rStyle w:val="Besedilooznabemesta"/>
            </w:rPr>
            <w:t>Click here to enter text.</w:t>
          </w:r>
        </w:p>
      </w:docPartBody>
    </w:docPart>
    <w:docPart>
      <w:docPartPr>
        <w:name w:val="EB4173808D3A44E5BE34DE02E746A837"/>
        <w:category>
          <w:name w:val="Splošno"/>
          <w:gallery w:val="placeholder"/>
        </w:category>
        <w:types>
          <w:type w:val="bbPlcHdr"/>
        </w:types>
        <w:behaviors>
          <w:behavior w:val="content"/>
        </w:behaviors>
        <w:guid w:val="{9A93B22F-E282-4D52-846B-0C50CE2C8BB9}"/>
      </w:docPartPr>
      <w:docPartBody>
        <w:p w:rsidR="004F2842" w:rsidRDefault="0031485A" w:rsidP="0031485A">
          <w:pPr>
            <w:pStyle w:val="EB4173808D3A44E5BE34DE02E746A837"/>
          </w:pPr>
          <w:r w:rsidRPr="00993F1E">
            <w:rPr>
              <w:rStyle w:val="Besedilooznabemesta"/>
            </w:rPr>
            <w:t>Click here to enter text.</w:t>
          </w:r>
        </w:p>
      </w:docPartBody>
    </w:docPart>
    <w:docPart>
      <w:docPartPr>
        <w:name w:val="7D327C962FE74A2CA3F4AF3EAE14F5E1"/>
        <w:category>
          <w:name w:val="Splošno"/>
          <w:gallery w:val="placeholder"/>
        </w:category>
        <w:types>
          <w:type w:val="bbPlcHdr"/>
        </w:types>
        <w:behaviors>
          <w:behavior w:val="content"/>
        </w:behaviors>
        <w:guid w:val="{2F7C13EE-5CB4-49B3-81D4-077CCA0E7E2E}"/>
      </w:docPartPr>
      <w:docPartBody>
        <w:p w:rsidR="004F2842" w:rsidRDefault="0031485A" w:rsidP="0031485A">
          <w:pPr>
            <w:pStyle w:val="7D327C962FE74A2CA3F4AF3EAE14F5E1"/>
          </w:pPr>
          <w:r w:rsidRPr="00993F1E">
            <w:rPr>
              <w:rStyle w:val="Besedilooznabemesta"/>
            </w:rPr>
            <w:t>Click here to enter text.</w:t>
          </w:r>
        </w:p>
      </w:docPartBody>
    </w:docPart>
    <w:docPart>
      <w:docPartPr>
        <w:name w:val="FFECE4515CBC4A2DB71D630BCB8DE617"/>
        <w:category>
          <w:name w:val="Splošno"/>
          <w:gallery w:val="placeholder"/>
        </w:category>
        <w:types>
          <w:type w:val="bbPlcHdr"/>
        </w:types>
        <w:behaviors>
          <w:behavior w:val="content"/>
        </w:behaviors>
        <w:guid w:val="{4399CF01-7194-4F93-B092-E164365F8049}"/>
      </w:docPartPr>
      <w:docPartBody>
        <w:p w:rsidR="004F2842" w:rsidRDefault="0031485A" w:rsidP="0031485A">
          <w:pPr>
            <w:pStyle w:val="FFECE4515CBC4A2DB71D630BCB8DE617"/>
          </w:pPr>
          <w:r w:rsidRPr="00993F1E">
            <w:rPr>
              <w:rStyle w:val="Besedilooznabemesta"/>
            </w:rPr>
            <w:t>Click here to enter text.</w:t>
          </w:r>
        </w:p>
      </w:docPartBody>
    </w:docPart>
    <w:docPart>
      <w:docPartPr>
        <w:name w:val="605DFCC5180E4F04B470B95CE5EB1124"/>
        <w:category>
          <w:name w:val="Splošno"/>
          <w:gallery w:val="placeholder"/>
        </w:category>
        <w:types>
          <w:type w:val="bbPlcHdr"/>
        </w:types>
        <w:behaviors>
          <w:behavior w:val="content"/>
        </w:behaviors>
        <w:guid w:val="{95505C14-55D4-466C-9EF5-BDBDCEF8E254}"/>
      </w:docPartPr>
      <w:docPartBody>
        <w:p w:rsidR="004F2842" w:rsidRDefault="0031485A" w:rsidP="0031485A">
          <w:pPr>
            <w:pStyle w:val="605DFCC5180E4F04B470B95CE5EB1124"/>
          </w:pPr>
          <w:r w:rsidRPr="00993F1E">
            <w:rPr>
              <w:rStyle w:val="Besedilooznabemesta"/>
            </w:rPr>
            <w:t>Click here to enter text.</w:t>
          </w:r>
        </w:p>
      </w:docPartBody>
    </w:docPart>
    <w:docPart>
      <w:docPartPr>
        <w:name w:val="A55F2BEBBCAE46FF949173968BEDAED9"/>
        <w:category>
          <w:name w:val="Splošno"/>
          <w:gallery w:val="placeholder"/>
        </w:category>
        <w:types>
          <w:type w:val="bbPlcHdr"/>
        </w:types>
        <w:behaviors>
          <w:behavior w:val="content"/>
        </w:behaviors>
        <w:guid w:val="{8D996C2F-2233-4369-831B-8513EB836A4D}"/>
      </w:docPartPr>
      <w:docPartBody>
        <w:p w:rsidR="004F2842" w:rsidRDefault="0031485A" w:rsidP="0031485A">
          <w:pPr>
            <w:pStyle w:val="A55F2BEBBCAE46FF949173968BEDAED9"/>
          </w:pPr>
          <w:r w:rsidRPr="00993F1E">
            <w:rPr>
              <w:rStyle w:val="Besedilooznabemesta"/>
            </w:rPr>
            <w:t>Click here to enter text.</w:t>
          </w:r>
        </w:p>
      </w:docPartBody>
    </w:docPart>
    <w:docPart>
      <w:docPartPr>
        <w:name w:val="84F22E7DB6924682A72A10042CA74762"/>
        <w:category>
          <w:name w:val="Splošno"/>
          <w:gallery w:val="placeholder"/>
        </w:category>
        <w:types>
          <w:type w:val="bbPlcHdr"/>
        </w:types>
        <w:behaviors>
          <w:behavior w:val="content"/>
        </w:behaviors>
        <w:guid w:val="{C9066D4D-FA3E-470F-8377-4AFCE5589C41}"/>
      </w:docPartPr>
      <w:docPartBody>
        <w:p w:rsidR="004F2842" w:rsidRDefault="0031485A" w:rsidP="0031485A">
          <w:pPr>
            <w:pStyle w:val="84F22E7DB6924682A72A10042CA74762"/>
          </w:pPr>
          <w:r w:rsidRPr="00993F1E">
            <w:rPr>
              <w:rStyle w:val="Besedilooznabemesta"/>
            </w:rPr>
            <w:t>Click here to enter text.</w:t>
          </w:r>
        </w:p>
      </w:docPartBody>
    </w:docPart>
    <w:docPart>
      <w:docPartPr>
        <w:name w:val="59B9C31A0C1B4FB68F43BEDBD709CC74"/>
        <w:category>
          <w:name w:val="Splošno"/>
          <w:gallery w:val="placeholder"/>
        </w:category>
        <w:types>
          <w:type w:val="bbPlcHdr"/>
        </w:types>
        <w:behaviors>
          <w:behavior w:val="content"/>
        </w:behaviors>
        <w:guid w:val="{CE1E5730-C6E5-410A-B0CA-1B2AE0227371}"/>
      </w:docPartPr>
      <w:docPartBody>
        <w:p w:rsidR="004F2842" w:rsidRDefault="0031485A" w:rsidP="0031485A">
          <w:pPr>
            <w:pStyle w:val="59B9C31A0C1B4FB68F43BEDBD709CC74"/>
          </w:pPr>
          <w:r w:rsidRPr="00993F1E">
            <w:rPr>
              <w:rStyle w:val="Besedilooznabemesta"/>
            </w:rPr>
            <w:t>Click here to enter text.</w:t>
          </w:r>
        </w:p>
      </w:docPartBody>
    </w:docPart>
    <w:docPart>
      <w:docPartPr>
        <w:name w:val="CD1DBC64FDE145A5A097FC376D00793D"/>
        <w:category>
          <w:name w:val="Splošno"/>
          <w:gallery w:val="placeholder"/>
        </w:category>
        <w:types>
          <w:type w:val="bbPlcHdr"/>
        </w:types>
        <w:behaviors>
          <w:behavior w:val="content"/>
        </w:behaviors>
        <w:guid w:val="{E4D7A985-C546-4456-B916-5168F69A89C0}"/>
      </w:docPartPr>
      <w:docPartBody>
        <w:p w:rsidR="004F2842" w:rsidRDefault="0031485A" w:rsidP="0031485A">
          <w:pPr>
            <w:pStyle w:val="CD1DBC64FDE145A5A097FC376D00793D"/>
          </w:pPr>
          <w:r w:rsidRPr="00993F1E">
            <w:rPr>
              <w:rStyle w:val="Besedilooznabemesta"/>
            </w:rPr>
            <w:t>Click here to enter text.</w:t>
          </w:r>
        </w:p>
      </w:docPartBody>
    </w:docPart>
    <w:docPart>
      <w:docPartPr>
        <w:name w:val="C1798556B8324B2B8436235BECF772F4"/>
        <w:category>
          <w:name w:val="Splošno"/>
          <w:gallery w:val="placeholder"/>
        </w:category>
        <w:types>
          <w:type w:val="bbPlcHdr"/>
        </w:types>
        <w:behaviors>
          <w:behavior w:val="content"/>
        </w:behaviors>
        <w:guid w:val="{BB8E7B60-A778-4122-99AE-8CB7EA639D06}"/>
      </w:docPartPr>
      <w:docPartBody>
        <w:p w:rsidR="004F2842" w:rsidRDefault="0031485A" w:rsidP="0031485A">
          <w:pPr>
            <w:pStyle w:val="C1798556B8324B2B8436235BECF772F4"/>
          </w:pPr>
          <w:r w:rsidRPr="00993F1E">
            <w:rPr>
              <w:rStyle w:val="Besedilooznabemesta"/>
            </w:rPr>
            <w:t>Click here to enter text.</w:t>
          </w:r>
        </w:p>
      </w:docPartBody>
    </w:docPart>
    <w:docPart>
      <w:docPartPr>
        <w:name w:val="AE4C805CB10D42958E9DAA6FC20EA18C"/>
        <w:category>
          <w:name w:val="Splošno"/>
          <w:gallery w:val="placeholder"/>
        </w:category>
        <w:types>
          <w:type w:val="bbPlcHdr"/>
        </w:types>
        <w:behaviors>
          <w:behavior w:val="content"/>
        </w:behaviors>
        <w:guid w:val="{0714F834-564E-46D5-A8A8-E331E041045D}"/>
      </w:docPartPr>
      <w:docPartBody>
        <w:p w:rsidR="004F2842" w:rsidRDefault="0031485A" w:rsidP="0031485A">
          <w:pPr>
            <w:pStyle w:val="AE4C805CB10D42958E9DAA6FC20EA18C"/>
          </w:pPr>
          <w:r w:rsidRPr="00993F1E">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85A"/>
    <w:rsid w:val="002F4A60"/>
    <w:rsid w:val="0031485A"/>
    <w:rsid w:val="0035492D"/>
    <w:rsid w:val="004F2842"/>
    <w:rsid w:val="0074675D"/>
    <w:rsid w:val="00805917"/>
    <w:rsid w:val="00A0621C"/>
    <w:rsid w:val="00CB446A"/>
    <w:rsid w:val="00DF0A83"/>
    <w:rsid w:val="00E80FC5"/>
    <w:rsid w:val="00FD52C5"/>
    <w:rsid w:val="00FF4D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1485A"/>
    <w:rPr>
      <w:color w:val="808080"/>
    </w:rPr>
  </w:style>
  <w:style w:type="paragraph" w:customStyle="1" w:styleId="3F7A4AECEA0141329508362E19ADC7BA">
    <w:name w:val="3F7A4AECEA0141329508362E19ADC7BA"/>
    <w:rsid w:val="0031485A"/>
  </w:style>
  <w:style w:type="paragraph" w:customStyle="1" w:styleId="DD956C452FD44E7C8EADC04957E0A541">
    <w:name w:val="DD956C452FD44E7C8EADC04957E0A541"/>
    <w:rsid w:val="0031485A"/>
  </w:style>
  <w:style w:type="paragraph" w:customStyle="1" w:styleId="1552BD67C27B43378DDCFDF3CB983AAF">
    <w:name w:val="1552BD67C27B43378DDCFDF3CB983AAF"/>
    <w:rsid w:val="0031485A"/>
  </w:style>
  <w:style w:type="paragraph" w:customStyle="1" w:styleId="2A233C12540E408A8C0D3042D17D0260">
    <w:name w:val="2A233C12540E408A8C0D3042D17D0260"/>
    <w:rsid w:val="0031485A"/>
  </w:style>
  <w:style w:type="paragraph" w:customStyle="1" w:styleId="5CEE8FF18A8A4264B44A9820CB25F720">
    <w:name w:val="5CEE8FF18A8A4264B44A9820CB25F720"/>
    <w:rsid w:val="0031485A"/>
  </w:style>
  <w:style w:type="paragraph" w:customStyle="1" w:styleId="EB4173808D3A44E5BE34DE02E746A837">
    <w:name w:val="EB4173808D3A44E5BE34DE02E746A837"/>
    <w:rsid w:val="0031485A"/>
  </w:style>
  <w:style w:type="paragraph" w:customStyle="1" w:styleId="7D327C962FE74A2CA3F4AF3EAE14F5E1">
    <w:name w:val="7D327C962FE74A2CA3F4AF3EAE14F5E1"/>
    <w:rsid w:val="0031485A"/>
  </w:style>
  <w:style w:type="paragraph" w:customStyle="1" w:styleId="FFECE4515CBC4A2DB71D630BCB8DE617">
    <w:name w:val="FFECE4515CBC4A2DB71D630BCB8DE617"/>
    <w:rsid w:val="0031485A"/>
  </w:style>
  <w:style w:type="paragraph" w:customStyle="1" w:styleId="605DFCC5180E4F04B470B95CE5EB1124">
    <w:name w:val="605DFCC5180E4F04B470B95CE5EB1124"/>
    <w:rsid w:val="0031485A"/>
  </w:style>
  <w:style w:type="paragraph" w:customStyle="1" w:styleId="A55F2BEBBCAE46FF949173968BEDAED9">
    <w:name w:val="A55F2BEBBCAE46FF949173968BEDAED9"/>
    <w:rsid w:val="0031485A"/>
  </w:style>
  <w:style w:type="paragraph" w:customStyle="1" w:styleId="84F22E7DB6924682A72A10042CA74762">
    <w:name w:val="84F22E7DB6924682A72A10042CA74762"/>
    <w:rsid w:val="0031485A"/>
  </w:style>
  <w:style w:type="paragraph" w:customStyle="1" w:styleId="59B9C31A0C1B4FB68F43BEDBD709CC74">
    <w:name w:val="59B9C31A0C1B4FB68F43BEDBD709CC74"/>
    <w:rsid w:val="0031485A"/>
  </w:style>
  <w:style w:type="paragraph" w:customStyle="1" w:styleId="CD1DBC64FDE145A5A097FC376D00793D">
    <w:name w:val="CD1DBC64FDE145A5A097FC376D00793D"/>
    <w:rsid w:val="0031485A"/>
  </w:style>
  <w:style w:type="paragraph" w:customStyle="1" w:styleId="C1798556B8324B2B8436235BECF772F4">
    <w:name w:val="C1798556B8324B2B8436235BECF772F4"/>
    <w:rsid w:val="0031485A"/>
  </w:style>
  <w:style w:type="paragraph" w:customStyle="1" w:styleId="AE4C805CB10D42958E9DAA6FC20EA18C">
    <w:name w:val="AE4C805CB10D42958E9DAA6FC20EA18C"/>
    <w:rsid w:val="003148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8668</Words>
  <Characters>49410</Characters>
  <Application>Microsoft Office Word</Application>
  <DocSecurity>0</DocSecurity>
  <Lines>411</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57963</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2024-07-01T10:17:00Z</dcterms:created>
  <dcterms:modified xsi:type="dcterms:W3CDTF">2024-07-01T10:17:00Z</dcterms:modified>
</cp:coreProperties>
</file>